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BDF5" w14:textId="77777777" w:rsidR="00BC4235" w:rsidRPr="00B930E7" w:rsidRDefault="00BC4235" w:rsidP="00BC4235">
      <w:pPr>
        <w:pStyle w:val="Default"/>
        <w:jc w:val="both"/>
        <w:rPr>
          <w:rFonts w:ascii="Trebuchet MS" w:hAnsi="Trebuchet MS"/>
          <w:sz w:val="22"/>
          <w:szCs w:val="22"/>
        </w:rPr>
      </w:pPr>
    </w:p>
    <w:p w14:paraId="311B27B6" w14:textId="77777777" w:rsidR="00BC4235" w:rsidRPr="00B930E7" w:rsidRDefault="00BC4235" w:rsidP="00BC4235">
      <w:pPr>
        <w:pStyle w:val="Default"/>
        <w:jc w:val="both"/>
        <w:rPr>
          <w:rFonts w:ascii="Trebuchet MS" w:hAnsi="Trebuchet MS"/>
          <w:sz w:val="22"/>
          <w:szCs w:val="22"/>
        </w:rPr>
      </w:pPr>
    </w:p>
    <w:p w14:paraId="79CF446F" w14:textId="77777777" w:rsidR="00BC4235" w:rsidRDefault="00BC4235" w:rsidP="00BC4235">
      <w:pPr>
        <w:pStyle w:val="Default"/>
        <w:jc w:val="both"/>
      </w:pPr>
    </w:p>
    <w:p w14:paraId="1F8155EE" w14:textId="77777777" w:rsidR="00BC4235" w:rsidRDefault="00BC4235" w:rsidP="00BC4235"/>
    <w:p w14:paraId="3FCA4BD3" w14:textId="77777777" w:rsidR="00BC4235" w:rsidRDefault="00BC4235" w:rsidP="00BC4235"/>
    <w:p w14:paraId="4ECBB89D" w14:textId="77777777" w:rsidR="00BC4235" w:rsidRDefault="00BC4235" w:rsidP="00BC4235"/>
    <w:p w14:paraId="78764C81" w14:textId="77777777" w:rsidR="00BC4235" w:rsidRDefault="00BC4235" w:rsidP="00BC4235"/>
    <w:p w14:paraId="6D61D929" w14:textId="77777777" w:rsidR="00BC4235" w:rsidRDefault="00BC4235" w:rsidP="00BC4235"/>
    <w:p w14:paraId="5DD4F41A" w14:textId="77777777" w:rsidR="00BC4235" w:rsidRDefault="00BC4235" w:rsidP="00BC4235"/>
    <w:p w14:paraId="4DA56D2D" w14:textId="77777777" w:rsidR="00BC4235" w:rsidRDefault="00BC4235" w:rsidP="00BC4235"/>
    <w:p w14:paraId="5E5A281E" w14:textId="77777777" w:rsidR="00BC4235" w:rsidRDefault="00BC4235" w:rsidP="00BC4235"/>
    <w:p w14:paraId="43C1FFC2" w14:textId="77777777" w:rsidR="00BC4235" w:rsidRDefault="00BC4235" w:rsidP="00BC4235"/>
    <w:p w14:paraId="047D8ECC" w14:textId="77777777" w:rsidR="00BC4235" w:rsidRDefault="00BC4235" w:rsidP="00BC4235"/>
    <w:p w14:paraId="5FDBC900" w14:textId="77777777" w:rsidR="00BC4235" w:rsidRDefault="00BC4235" w:rsidP="00BC4235"/>
    <w:p w14:paraId="0DBAFB3E" w14:textId="77777777" w:rsidR="00BC4235" w:rsidRDefault="00BC4235" w:rsidP="00BC4235"/>
    <w:p w14:paraId="59451EC3" w14:textId="77777777" w:rsidR="00BC4235" w:rsidRDefault="00BC4235" w:rsidP="00BC4235"/>
    <w:p w14:paraId="4BBA033E" w14:textId="77777777" w:rsidR="00BC4235" w:rsidRDefault="00BC4235" w:rsidP="00BC4235"/>
    <w:p w14:paraId="3A1B4AA6" w14:textId="77777777" w:rsidR="00BC4235" w:rsidRDefault="00BC4235" w:rsidP="00BC4235"/>
    <w:p w14:paraId="440B9613" w14:textId="77777777" w:rsidR="00BC4235" w:rsidRDefault="00BC4235" w:rsidP="00BC4235"/>
    <w:p w14:paraId="0B893398" w14:textId="77777777" w:rsidR="00BC4235" w:rsidRDefault="00BC4235" w:rsidP="00BC4235"/>
    <w:p w14:paraId="298CF5C8" w14:textId="77777777" w:rsidR="00BC4235" w:rsidRPr="00CE0066" w:rsidRDefault="00BC4235" w:rsidP="00BC4235"/>
    <w:p w14:paraId="1FBDCFE7" w14:textId="77777777" w:rsidR="00BC4235" w:rsidRPr="00F04BB9"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4FDD8704" w14:textId="77777777" w:rsidR="00BC4235" w:rsidRPr="00F04BB9"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04BB9">
        <w:rPr>
          <w:b/>
          <w:bCs/>
          <w:sz w:val="28"/>
          <w:szCs w:val="28"/>
        </w:rPr>
        <w:t>III. OBRAZCI ZA PRIPRAVO PONUDBE</w:t>
      </w:r>
    </w:p>
    <w:p w14:paraId="009183D7" w14:textId="77777777" w:rsidR="00BC4235" w:rsidRPr="00F04BB9"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697B8B58" w14:textId="77777777" w:rsidR="00BC4235" w:rsidRPr="00CE0066" w:rsidRDefault="00BC4235" w:rsidP="00BC4235">
      <w:pPr>
        <w:pStyle w:val="Default"/>
        <w:jc w:val="both"/>
        <w:rPr>
          <w:rFonts w:ascii="Trebuchet MS" w:hAnsi="Trebuchet MS" w:cs="Trebuchet MS"/>
          <w:b/>
          <w:bCs/>
          <w:color w:val="auto"/>
          <w:sz w:val="22"/>
          <w:szCs w:val="22"/>
        </w:rPr>
      </w:pPr>
      <w:r w:rsidRPr="00CE0066">
        <w:rPr>
          <w:rFonts w:ascii="Trebuchet MS" w:hAnsi="Trebuchet MS" w:cs="Trebuchet MS"/>
          <w:color w:val="auto"/>
          <w:sz w:val="22"/>
          <w:szCs w:val="22"/>
        </w:rPr>
        <w:br w:type="page"/>
      </w:r>
    </w:p>
    <w:p w14:paraId="439DB0AC" w14:textId="77777777" w:rsidR="00BC4235" w:rsidRPr="00CE0066" w:rsidRDefault="00BC4235" w:rsidP="00BC4235">
      <w:pPr>
        <w:pageBreakBefore/>
        <w:rPr>
          <w:b/>
          <w:bCs/>
          <w:shd w:val="clear" w:color="auto" w:fill="D9D9D9"/>
        </w:rPr>
      </w:pPr>
      <w:r w:rsidRPr="00CE0066">
        <w:rPr>
          <w:b/>
          <w:bCs/>
          <w:shd w:val="clear" w:color="auto" w:fill="D9D9D9"/>
        </w:rPr>
        <w:lastRenderedPageBreak/>
        <w:t>Obr_1</w:t>
      </w:r>
    </w:p>
    <w:p w14:paraId="138F8589" w14:textId="77777777" w:rsidR="00BC4235" w:rsidRPr="00BC6C60" w:rsidRDefault="00BC4235" w:rsidP="00BC4235">
      <w:pPr>
        <w:jc w:val="center"/>
        <w:rPr>
          <w:b/>
          <w:bCs/>
        </w:rPr>
      </w:pPr>
      <w:r w:rsidRPr="00BC6C60">
        <w:rPr>
          <w:b/>
          <w:bCs/>
        </w:rPr>
        <w:t>PONUDBA ŠT.:______________</w:t>
      </w:r>
    </w:p>
    <w:p w14:paraId="0402A473" w14:textId="77777777" w:rsidR="00BC4235" w:rsidRDefault="00BC4235" w:rsidP="00BC4235">
      <w:pPr>
        <w:jc w:val="both"/>
        <w:rPr>
          <w:b/>
          <w:bCs/>
        </w:rPr>
      </w:pPr>
    </w:p>
    <w:p w14:paraId="746B94C9" w14:textId="77777777" w:rsidR="00BC4235" w:rsidRPr="00BC6C60" w:rsidRDefault="00BC4235" w:rsidP="00BC4235">
      <w:pPr>
        <w:jc w:val="both"/>
        <w:rPr>
          <w:b/>
          <w:bCs/>
        </w:rPr>
      </w:pPr>
    </w:p>
    <w:p w14:paraId="5E37C805" w14:textId="77777777" w:rsidR="00BC4235" w:rsidRDefault="00BC4235" w:rsidP="00BC4235">
      <w:pPr>
        <w:pStyle w:val="Default"/>
        <w:jc w:val="both"/>
        <w:rPr>
          <w:rFonts w:ascii="Trebuchet MS" w:hAnsi="Trebuchet MS"/>
          <w:b/>
          <w:sz w:val="22"/>
          <w:szCs w:val="22"/>
        </w:rPr>
      </w:pPr>
      <w:r w:rsidRPr="00BC6C60">
        <w:rPr>
          <w:rFonts w:ascii="Trebuchet MS" w:hAnsi="Trebuchet MS" w:cs="Trebuchet MS"/>
          <w:b/>
          <w:bCs/>
          <w:sz w:val="22"/>
          <w:szCs w:val="22"/>
        </w:rPr>
        <w:t xml:space="preserve">Predmet naročila: </w:t>
      </w:r>
      <w:r>
        <w:rPr>
          <w:rFonts w:ascii="Trebuchet MS" w:hAnsi="Trebuchet MS" w:cs="Trebuchet MS"/>
          <w:b/>
          <w:bCs/>
          <w:sz w:val="22"/>
          <w:szCs w:val="22"/>
        </w:rPr>
        <w:tab/>
      </w:r>
      <w:r w:rsidRPr="00BC6C60">
        <w:rPr>
          <w:rFonts w:ascii="Trebuchet MS" w:hAnsi="Trebuchet MS"/>
          <w:b/>
          <w:sz w:val="22"/>
          <w:szCs w:val="22"/>
        </w:rPr>
        <w:t xml:space="preserve">»DOBAVA ELEKTRIČNE ENERGIJE Z DELEŽEM ELEKTRIČNE ENERGIJE IZ </w:t>
      </w:r>
    </w:p>
    <w:p w14:paraId="1D016254" w14:textId="77777777" w:rsidR="00BC4235" w:rsidRDefault="00BC4235" w:rsidP="00BC4235">
      <w:pPr>
        <w:pStyle w:val="Default"/>
        <w:ind w:left="1416" w:firstLine="708"/>
        <w:jc w:val="both"/>
        <w:rPr>
          <w:rFonts w:ascii="Trebuchet MS" w:hAnsi="Trebuchet MS"/>
          <w:b/>
          <w:sz w:val="22"/>
          <w:szCs w:val="22"/>
        </w:rPr>
      </w:pPr>
      <w:r w:rsidRPr="00BC6C60">
        <w:rPr>
          <w:rFonts w:ascii="Trebuchet MS" w:hAnsi="Trebuchet MS"/>
          <w:b/>
          <w:sz w:val="22"/>
          <w:szCs w:val="22"/>
        </w:rPr>
        <w:t xml:space="preserve">OBNOVLJIVIH VIROV IN/ALI SOPROIZVODNJE ELEKTRIČNE ENERGIJE Z </w:t>
      </w:r>
    </w:p>
    <w:p w14:paraId="5925E351" w14:textId="77777777" w:rsidR="00BC4235" w:rsidRPr="00BC6C60" w:rsidRDefault="00BC4235" w:rsidP="00BC4235">
      <w:pPr>
        <w:pStyle w:val="Default"/>
        <w:ind w:left="1416" w:firstLine="708"/>
        <w:jc w:val="both"/>
        <w:rPr>
          <w:rFonts w:ascii="Trebuchet MS" w:hAnsi="Trebuchet MS" w:cs="Trebuchet MS"/>
          <w:b/>
          <w:bCs/>
          <w:sz w:val="22"/>
          <w:szCs w:val="22"/>
        </w:rPr>
      </w:pPr>
      <w:r w:rsidRPr="00BC6C60">
        <w:rPr>
          <w:rFonts w:ascii="Trebuchet MS" w:hAnsi="Trebuchet MS"/>
          <w:b/>
          <w:sz w:val="22"/>
          <w:szCs w:val="22"/>
        </w:rPr>
        <w:t>VISOKIM IZKORISTKOM ZA</w:t>
      </w:r>
      <w:r w:rsidRPr="00BC6C60">
        <w:rPr>
          <w:rFonts w:ascii="Trebuchet MS" w:hAnsi="Trebuchet MS"/>
          <w:b/>
          <w:bCs/>
          <w:caps/>
          <w:sz w:val="22"/>
          <w:szCs w:val="22"/>
        </w:rPr>
        <w:t xml:space="preserve"> OBDOBJE 2024 - 2027</w:t>
      </w:r>
      <w:r w:rsidRPr="00BC6C60">
        <w:rPr>
          <w:rFonts w:ascii="Trebuchet MS" w:hAnsi="Trebuchet MS"/>
          <w:b/>
          <w:caps/>
          <w:sz w:val="22"/>
          <w:szCs w:val="22"/>
        </w:rPr>
        <w:t>«</w:t>
      </w:r>
    </w:p>
    <w:p w14:paraId="1D8E7A1D" w14:textId="77777777" w:rsidR="00BC4235" w:rsidRDefault="00BC4235" w:rsidP="00BC4235">
      <w:pPr>
        <w:pStyle w:val="default0"/>
        <w:jc w:val="both"/>
        <w:rPr>
          <w:rFonts w:ascii="Trebuchet MS" w:hAnsi="Trebuchet MS" w:cs="Trebuchet MS"/>
          <w:sz w:val="22"/>
          <w:szCs w:val="22"/>
        </w:rPr>
      </w:pPr>
    </w:p>
    <w:p w14:paraId="7DEF5C49" w14:textId="77777777" w:rsidR="00BC4235" w:rsidRPr="00BC6C60" w:rsidRDefault="00BC4235" w:rsidP="00BC4235">
      <w:pPr>
        <w:pStyle w:val="default0"/>
        <w:jc w:val="both"/>
        <w:rPr>
          <w:rFonts w:ascii="Trebuchet MS" w:hAnsi="Trebuchet MS" w:cs="Trebuchet MS"/>
          <w:sz w:val="22"/>
          <w:szCs w:val="22"/>
        </w:rPr>
      </w:pPr>
    </w:p>
    <w:p w14:paraId="62B44DBC" w14:textId="77777777" w:rsidR="00BC4235" w:rsidRPr="00BC6C60" w:rsidRDefault="00BC4235" w:rsidP="00BC4235">
      <w:pPr>
        <w:jc w:val="both"/>
        <w:rPr>
          <w:rFonts w:eastAsia="Times New Roman"/>
          <w:b/>
          <w:bCs/>
          <w:color w:val="000000"/>
          <w:u w:val="single"/>
          <w:lang w:eastAsia="sl-SI"/>
        </w:rPr>
      </w:pPr>
      <w:r w:rsidRPr="00BC6C60">
        <w:rPr>
          <w:rFonts w:eastAsia="Times New Roman"/>
          <w:color w:val="000000"/>
          <w:lang w:eastAsia="sl-SI"/>
        </w:rPr>
        <w:t xml:space="preserve">Na podlagi javnega naročila </w:t>
      </w:r>
      <w:r w:rsidRPr="0018590F">
        <w:rPr>
          <w:b/>
          <w:bCs/>
        </w:rPr>
        <w:t>JN-002-2023-B</w:t>
      </w:r>
      <w:r w:rsidRPr="00BC6C60">
        <w:rPr>
          <w:rFonts w:eastAsia="Times New Roman"/>
          <w:lang w:eastAsia="sl-SI"/>
        </w:rPr>
        <w:t xml:space="preserve">, naročnika </w:t>
      </w:r>
      <w:r w:rsidRPr="00BC6C60">
        <w:rPr>
          <w:b/>
          <w:bCs/>
        </w:rPr>
        <w:t xml:space="preserve">Mestna občina Celje, Trg celjskih knezov 9, 3000 Celje, </w:t>
      </w:r>
      <w:r w:rsidRPr="00BC6C60">
        <w:rPr>
          <w:rFonts w:eastAsia="Times New Roman"/>
          <w:color w:val="000000"/>
          <w:lang w:eastAsia="sl-SI"/>
        </w:rPr>
        <w:t>se prijavljamo na objavljeno javno naročilo in prilagamo našo ponudbeno dokumentacijo v skladu z navodili za izdelavo ponudbe.</w:t>
      </w:r>
    </w:p>
    <w:p w14:paraId="3A1710D2" w14:textId="77777777" w:rsidR="00BC4235" w:rsidRDefault="00BC4235" w:rsidP="00BC4235">
      <w:pPr>
        <w:rPr>
          <w:rFonts w:eastAsia="Times New Roman"/>
          <w:b/>
          <w:bCs/>
          <w:lang w:eastAsia="sl-SI"/>
        </w:rPr>
      </w:pPr>
    </w:p>
    <w:p w14:paraId="21ED14DE" w14:textId="77777777" w:rsidR="00BC4235" w:rsidRPr="00BC6C60" w:rsidRDefault="00BC4235" w:rsidP="00BC4235">
      <w:pPr>
        <w:rPr>
          <w:rFonts w:eastAsia="Times New Roman"/>
          <w:b/>
          <w:bCs/>
          <w:lang w:eastAsia="sl-SI"/>
        </w:rPr>
      </w:pPr>
    </w:p>
    <w:p w14:paraId="1F46548E" w14:textId="77777777" w:rsidR="00BC4235" w:rsidRDefault="00BC4235" w:rsidP="00BC4235">
      <w:pPr>
        <w:rPr>
          <w:rFonts w:eastAsia="Times New Roman"/>
          <w:b/>
          <w:bCs/>
          <w:lang w:eastAsia="sl-SI"/>
        </w:rPr>
      </w:pPr>
      <w:r w:rsidRPr="00BC6C60">
        <w:rPr>
          <w:rFonts w:eastAsia="Times New Roman"/>
          <w:b/>
          <w:bCs/>
          <w:lang w:eastAsia="sl-SI"/>
        </w:rPr>
        <w:t>PODATKI O PONUDNIKU:</w:t>
      </w:r>
    </w:p>
    <w:p w14:paraId="68267F22" w14:textId="77777777" w:rsidR="00BC4235" w:rsidRPr="00BC6C60" w:rsidRDefault="00BC4235" w:rsidP="00BC4235">
      <w:pPr>
        <w:rPr>
          <w:rFonts w:eastAsia="Times New Roman"/>
          <w:b/>
          <w:bCs/>
          <w:lang w:eastAsia="sl-SI"/>
        </w:rPr>
      </w:pPr>
    </w:p>
    <w:tbl>
      <w:tblPr>
        <w:tblW w:w="9634" w:type="dxa"/>
        <w:tblInd w:w="2" w:type="dxa"/>
        <w:tblLayout w:type="fixed"/>
        <w:tblCellMar>
          <w:left w:w="71" w:type="dxa"/>
          <w:right w:w="71" w:type="dxa"/>
        </w:tblCellMar>
        <w:tblLook w:val="0000" w:firstRow="0" w:lastRow="0" w:firstColumn="0" w:lastColumn="0" w:noHBand="0" w:noVBand="0"/>
      </w:tblPr>
      <w:tblGrid>
        <w:gridCol w:w="3539"/>
        <w:gridCol w:w="6095"/>
      </w:tblGrid>
      <w:tr w:rsidR="00BC4235" w:rsidRPr="00BC6C60" w14:paraId="439599B9" w14:textId="77777777" w:rsidTr="00AD1D9C">
        <w:tc>
          <w:tcPr>
            <w:tcW w:w="3539" w:type="dxa"/>
            <w:tcBorders>
              <w:top w:val="single" w:sz="2" w:space="0" w:color="000000"/>
              <w:left w:val="single" w:sz="2" w:space="0" w:color="000000"/>
              <w:bottom w:val="single" w:sz="2" w:space="0" w:color="000000"/>
            </w:tcBorders>
          </w:tcPr>
          <w:p w14:paraId="27E83A5B" w14:textId="77777777" w:rsidR="00BC4235" w:rsidRPr="00BC6C60" w:rsidRDefault="00BC4235" w:rsidP="00AD1D9C">
            <w:pPr>
              <w:tabs>
                <w:tab w:val="left" w:pos="284"/>
              </w:tabs>
              <w:snapToGrid w:val="0"/>
              <w:spacing w:before="60" w:after="60"/>
              <w:ind w:left="181" w:hanging="181"/>
              <w:rPr>
                <w:rFonts w:eastAsia="Times New Roman"/>
                <w:lang w:eastAsia="sl-SI"/>
              </w:rPr>
            </w:pPr>
            <w:r w:rsidRPr="00BC6C60">
              <w:rPr>
                <w:rFonts w:eastAsia="Times New Roman"/>
                <w:lang w:eastAsia="sl-SI"/>
              </w:rPr>
              <w:t>Firma ponudnika:</w:t>
            </w:r>
          </w:p>
        </w:tc>
        <w:tc>
          <w:tcPr>
            <w:tcW w:w="6095" w:type="dxa"/>
            <w:tcBorders>
              <w:top w:val="single" w:sz="2" w:space="0" w:color="000000"/>
              <w:left w:val="single" w:sz="2" w:space="0" w:color="000000"/>
              <w:bottom w:val="single" w:sz="2" w:space="0" w:color="000000"/>
              <w:right w:val="single" w:sz="2" w:space="0" w:color="000000"/>
            </w:tcBorders>
          </w:tcPr>
          <w:p w14:paraId="13138A54" w14:textId="77777777" w:rsidR="00BC4235" w:rsidRPr="00BC6C60" w:rsidRDefault="00BC4235" w:rsidP="00AD1D9C">
            <w:pPr>
              <w:tabs>
                <w:tab w:val="left" w:pos="284"/>
              </w:tabs>
              <w:snapToGrid w:val="0"/>
              <w:ind w:left="181" w:hanging="181"/>
              <w:rPr>
                <w:rFonts w:eastAsia="Times New Roman"/>
                <w:lang w:eastAsia="sl-SI"/>
              </w:rPr>
            </w:pPr>
          </w:p>
          <w:p w14:paraId="6FAE871D" w14:textId="77777777" w:rsidR="00BC4235" w:rsidRPr="00BC6C60" w:rsidRDefault="00BC4235" w:rsidP="00AD1D9C">
            <w:pPr>
              <w:tabs>
                <w:tab w:val="left" w:pos="284"/>
              </w:tabs>
              <w:snapToGrid w:val="0"/>
              <w:ind w:left="181" w:hanging="181"/>
              <w:rPr>
                <w:rFonts w:eastAsia="Times New Roman"/>
                <w:lang w:eastAsia="sl-SI"/>
              </w:rPr>
            </w:pPr>
          </w:p>
          <w:p w14:paraId="15825222"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59E7ABF6" w14:textId="77777777" w:rsidTr="00AD1D9C">
        <w:tc>
          <w:tcPr>
            <w:tcW w:w="3539" w:type="dxa"/>
            <w:tcBorders>
              <w:left w:val="single" w:sz="2" w:space="0" w:color="000000"/>
              <w:bottom w:val="single" w:sz="2" w:space="0" w:color="000000"/>
            </w:tcBorders>
          </w:tcPr>
          <w:p w14:paraId="5D3730F6" w14:textId="77777777" w:rsidR="00BC4235" w:rsidRPr="00BC6C60" w:rsidRDefault="00BC4235" w:rsidP="00AD1D9C">
            <w:pPr>
              <w:tabs>
                <w:tab w:val="left" w:pos="284"/>
              </w:tabs>
              <w:snapToGrid w:val="0"/>
              <w:spacing w:before="60" w:after="60"/>
              <w:ind w:left="181" w:hanging="181"/>
              <w:rPr>
                <w:rFonts w:eastAsia="Times New Roman"/>
                <w:lang w:eastAsia="sl-SI"/>
              </w:rPr>
            </w:pPr>
            <w:r w:rsidRPr="00BC6C60">
              <w:rPr>
                <w:rFonts w:eastAsia="Times New Roman"/>
                <w:lang w:eastAsia="sl-SI"/>
              </w:rPr>
              <w:t>Zakoniti zastopnik:</w:t>
            </w:r>
          </w:p>
        </w:tc>
        <w:tc>
          <w:tcPr>
            <w:tcW w:w="6095" w:type="dxa"/>
            <w:tcBorders>
              <w:left w:val="single" w:sz="2" w:space="0" w:color="000000"/>
              <w:bottom w:val="single" w:sz="2" w:space="0" w:color="000000"/>
              <w:right w:val="single" w:sz="2" w:space="0" w:color="000000"/>
            </w:tcBorders>
          </w:tcPr>
          <w:p w14:paraId="295E36A5" w14:textId="77777777" w:rsidR="00BC4235" w:rsidRPr="00BC6C60" w:rsidRDefault="00BC4235" w:rsidP="00AD1D9C">
            <w:pPr>
              <w:tabs>
                <w:tab w:val="left" w:pos="284"/>
              </w:tabs>
              <w:snapToGrid w:val="0"/>
              <w:ind w:left="181" w:hanging="181"/>
              <w:rPr>
                <w:rFonts w:eastAsia="Times New Roman"/>
                <w:lang w:eastAsia="sl-SI"/>
              </w:rPr>
            </w:pPr>
          </w:p>
          <w:p w14:paraId="1E631349"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5B1B8C3D" w14:textId="77777777" w:rsidTr="00AD1D9C">
        <w:tc>
          <w:tcPr>
            <w:tcW w:w="3539" w:type="dxa"/>
            <w:tcBorders>
              <w:left w:val="single" w:sz="2" w:space="0" w:color="000000"/>
              <w:bottom w:val="single" w:sz="2" w:space="0" w:color="000000"/>
            </w:tcBorders>
          </w:tcPr>
          <w:p w14:paraId="27BCF168" w14:textId="77777777" w:rsidR="00BC4235" w:rsidRPr="00BC6C60" w:rsidRDefault="00BC4235" w:rsidP="00AD1D9C">
            <w:pPr>
              <w:tabs>
                <w:tab w:val="left" w:pos="284"/>
              </w:tabs>
              <w:snapToGrid w:val="0"/>
              <w:spacing w:before="60" w:after="60"/>
              <w:ind w:left="181" w:hanging="181"/>
              <w:rPr>
                <w:rFonts w:eastAsia="Times New Roman"/>
                <w:lang w:eastAsia="sl-SI"/>
              </w:rPr>
            </w:pPr>
            <w:r w:rsidRPr="00BC6C60">
              <w:rPr>
                <w:rFonts w:eastAsia="Times New Roman"/>
                <w:lang w:eastAsia="sl-SI"/>
              </w:rPr>
              <w:t>Identifikacijska številka za DDV:</w:t>
            </w:r>
          </w:p>
        </w:tc>
        <w:tc>
          <w:tcPr>
            <w:tcW w:w="6095" w:type="dxa"/>
            <w:tcBorders>
              <w:left w:val="single" w:sz="2" w:space="0" w:color="000000"/>
              <w:bottom w:val="single" w:sz="2" w:space="0" w:color="000000"/>
              <w:right w:val="single" w:sz="2" w:space="0" w:color="000000"/>
            </w:tcBorders>
          </w:tcPr>
          <w:p w14:paraId="1685F1FC" w14:textId="77777777" w:rsidR="00BC4235" w:rsidRPr="00BC6C60" w:rsidRDefault="00BC4235" w:rsidP="00AD1D9C">
            <w:pPr>
              <w:tabs>
                <w:tab w:val="left" w:pos="284"/>
              </w:tabs>
              <w:snapToGrid w:val="0"/>
              <w:ind w:left="181" w:hanging="181"/>
              <w:rPr>
                <w:rFonts w:eastAsia="Times New Roman"/>
                <w:lang w:eastAsia="sl-SI"/>
              </w:rPr>
            </w:pPr>
          </w:p>
          <w:p w14:paraId="2BA103CD"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69424DD6" w14:textId="77777777" w:rsidTr="00AD1D9C">
        <w:tc>
          <w:tcPr>
            <w:tcW w:w="3539" w:type="dxa"/>
            <w:tcBorders>
              <w:left w:val="single" w:sz="2" w:space="0" w:color="000000"/>
              <w:bottom w:val="single" w:sz="2" w:space="0" w:color="000000"/>
            </w:tcBorders>
          </w:tcPr>
          <w:p w14:paraId="4ADFE5EA" w14:textId="77777777" w:rsidR="00BC4235" w:rsidRPr="00BC6C60" w:rsidRDefault="00BC4235" w:rsidP="00AD1D9C">
            <w:pPr>
              <w:tabs>
                <w:tab w:val="left" w:pos="284"/>
              </w:tabs>
              <w:snapToGrid w:val="0"/>
              <w:spacing w:before="60" w:after="60"/>
              <w:ind w:left="181" w:hanging="181"/>
              <w:rPr>
                <w:rFonts w:eastAsia="Times New Roman"/>
                <w:lang w:eastAsia="sl-SI"/>
              </w:rPr>
            </w:pPr>
            <w:r w:rsidRPr="00BC6C60">
              <w:rPr>
                <w:rFonts w:eastAsia="Times New Roman"/>
                <w:lang w:eastAsia="sl-SI"/>
              </w:rPr>
              <w:t>Matična številka:</w:t>
            </w:r>
          </w:p>
        </w:tc>
        <w:tc>
          <w:tcPr>
            <w:tcW w:w="6095" w:type="dxa"/>
            <w:tcBorders>
              <w:left w:val="single" w:sz="2" w:space="0" w:color="000000"/>
              <w:bottom w:val="single" w:sz="2" w:space="0" w:color="000000"/>
              <w:right w:val="single" w:sz="2" w:space="0" w:color="000000"/>
            </w:tcBorders>
          </w:tcPr>
          <w:p w14:paraId="0A840F1D" w14:textId="77777777" w:rsidR="00BC4235" w:rsidRPr="00BC6C60" w:rsidRDefault="00BC4235" w:rsidP="00AD1D9C">
            <w:pPr>
              <w:tabs>
                <w:tab w:val="left" w:pos="284"/>
              </w:tabs>
              <w:snapToGrid w:val="0"/>
              <w:ind w:left="181" w:hanging="181"/>
              <w:rPr>
                <w:rFonts w:eastAsia="Times New Roman"/>
                <w:lang w:eastAsia="sl-SI"/>
              </w:rPr>
            </w:pPr>
          </w:p>
          <w:p w14:paraId="07447B7E"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314F762E" w14:textId="77777777" w:rsidTr="00AD1D9C">
        <w:tc>
          <w:tcPr>
            <w:tcW w:w="3539" w:type="dxa"/>
            <w:tcBorders>
              <w:left w:val="single" w:sz="2" w:space="0" w:color="000000"/>
              <w:bottom w:val="single" w:sz="2" w:space="0" w:color="000000"/>
            </w:tcBorders>
          </w:tcPr>
          <w:p w14:paraId="2FB10C5F" w14:textId="77777777" w:rsidR="00BC4235" w:rsidRPr="00BC6C60" w:rsidRDefault="00BC4235" w:rsidP="00AD1D9C">
            <w:pPr>
              <w:tabs>
                <w:tab w:val="left" w:pos="284"/>
              </w:tabs>
              <w:snapToGrid w:val="0"/>
              <w:spacing w:before="60" w:after="60"/>
              <w:ind w:left="181" w:hanging="181"/>
              <w:rPr>
                <w:rFonts w:eastAsia="Times New Roman"/>
                <w:lang w:eastAsia="sl-SI"/>
              </w:rPr>
            </w:pPr>
            <w:r w:rsidRPr="00BC6C60">
              <w:rPr>
                <w:rFonts w:eastAsia="Times New Roman"/>
                <w:lang w:eastAsia="sl-SI"/>
              </w:rPr>
              <w:t>Poslovni naslov:</w:t>
            </w:r>
          </w:p>
        </w:tc>
        <w:tc>
          <w:tcPr>
            <w:tcW w:w="6095" w:type="dxa"/>
            <w:tcBorders>
              <w:left w:val="single" w:sz="2" w:space="0" w:color="000000"/>
              <w:bottom w:val="single" w:sz="2" w:space="0" w:color="000000"/>
              <w:right w:val="single" w:sz="2" w:space="0" w:color="000000"/>
            </w:tcBorders>
          </w:tcPr>
          <w:p w14:paraId="36345521" w14:textId="77777777" w:rsidR="00BC4235" w:rsidRPr="00BC6C60" w:rsidRDefault="00BC4235" w:rsidP="00AD1D9C">
            <w:pPr>
              <w:tabs>
                <w:tab w:val="left" w:pos="284"/>
              </w:tabs>
              <w:snapToGrid w:val="0"/>
              <w:ind w:left="181" w:hanging="181"/>
              <w:rPr>
                <w:rFonts w:eastAsia="Times New Roman"/>
                <w:lang w:eastAsia="sl-SI"/>
              </w:rPr>
            </w:pPr>
          </w:p>
          <w:p w14:paraId="10B2AACF"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330096CC" w14:textId="77777777" w:rsidTr="00AD1D9C">
        <w:tc>
          <w:tcPr>
            <w:tcW w:w="3539" w:type="dxa"/>
            <w:tcBorders>
              <w:left w:val="single" w:sz="2" w:space="0" w:color="000000"/>
              <w:bottom w:val="single" w:sz="2" w:space="0" w:color="000000"/>
            </w:tcBorders>
          </w:tcPr>
          <w:p w14:paraId="50759847" w14:textId="77777777" w:rsidR="00BC4235" w:rsidRPr="00BC6C60" w:rsidRDefault="00BC4235" w:rsidP="00AD1D9C">
            <w:pPr>
              <w:tabs>
                <w:tab w:val="left" w:pos="284"/>
              </w:tabs>
              <w:snapToGrid w:val="0"/>
              <w:spacing w:before="60" w:after="60"/>
              <w:ind w:left="181" w:hanging="181"/>
              <w:rPr>
                <w:rFonts w:eastAsia="Times New Roman"/>
                <w:lang w:eastAsia="sl-SI"/>
              </w:rPr>
            </w:pPr>
            <w:r w:rsidRPr="00BC6C60">
              <w:rPr>
                <w:rFonts w:eastAsia="Times New Roman"/>
                <w:lang w:eastAsia="sl-SI"/>
              </w:rPr>
              <w:t>Elektronski naslov:</w:t>
            </w:r>
          </w:p>
        </w:tc>
        <w:tc>
          <w:tcPr>
            <w:tcW w:w="6095" w:type="dxa"/>
            <w:tcBorders>
              <w:left w:val="single" w:sz="2" w:space="0" w:color="000000"/>
              <w:bottom w:val="single" w:sz="2" w:space="0" w:color="000000"/>
              <w:right w:val="single" w:sz="2" w:space="0" w:color="000000"/>
            </w:tcBorders>
          </w:tcPr>
          <w:p w14:paraId="4A5FC644" w14:textId="77777777" w:rsidR="00BC4235" w:rsidRPr="00BC6C60" w:rsidRDefault="00BC4235" w:rsidP="00AD1D9C">
            <w:pPr>
              <w:tabs>
                <w:tab w:val="left" w:pos="284"/>
              </w:tabs>
              <w:snapToGrid w:val="0"/>
              <w:ind w:left="181" w:hanging="181"/>
              <w:rPr>
                <w:rFonts w:eastAsia="Times New Roman"/>
                <w:lang w:eastAsia="sl-SI"/>
              </w:rPr>
            </w:pPr>
          </w:p>
          <w:p w14:paraId="5745FCD0"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63E8075A" w14:textId="77777777" w:rsidTr="00AD1D9C">
        <w:tc>
          <w:tcPr>
            <w:tcW w:w="3539" w:type="dxa"/>
            <w:tcBorders>
              <w:left w:val="single" w:sz="2" w:space="0" w:color="000000"/>
              <w:bottom w:val="single" w:sz="2" w:space="0" w:color="000000"/>
            </w:tcBorders>
          </w:tcPr>
          <w:p w14:paraId="38A5E4C7" w14:textId="77777777" w:rsidR="00BC4235" w:rsidRPr="00BC6C60" w:rsidRDefault="00BC4235" w:rsidP="00AD1D9C">
            <w:pPr>
              <w:tabs>
                <w:tab w:val="left" w:pos="284"/>
              </w:tabs>
              <w:snapToGrid w:val="0"/>
              <w:spacing w:before="60" w:after="60"/>
              <w:ind w:left="181" w:hanging="181"/>
              <w:rPr>
                <w:rFonts w:eastAsia="Times New Roman"/>
                <w:lang w:eastAsia="sl-SI"/>
              </w:rPr>
            </w:pPr>
            <w:r w:rsidRPr="00BC6C60">
              <w:rPr>
                <w:rFonts w:eastAsia="Times New Roman"/>
                <w:lang w:eastAsia="sl-SI"/>
              </w:rPr>
              <w:t>Telefonska številka:</w:t>
            </w:r>
          </w:p>
        </w:tc>
        <w:tc>
          <w:tcPr>
            <w:tcW w:w="6095" w:type="dxa"/>
            <w:tcBorders>
              <w:left w:val="single" w:sz="2" w:space="0" w:color="000000"/>
              <w:bottom w:val="single" w:sz="2" w:space="0" w:color="000000"/>
              <w:right w:val="single" w:sz="2" w:space="0" w:color="000000"/>
            </w:tcBorders>
          </w:tcPr>
          <w:p w14:paraId="4F4689DF" w14:textId="77777777" w:rsidR="00BC4235" w:rsidRPr="00BC6C60" w:rsidRDefault="00BC4235" w:rsidP="00AD1D9C">
            <w:pPr>
              <w:tabs>
                <w:tab w:val="left" w:pos="284"/>
              </w:tabs>
              <w:snapToGrid w:val="0"/>
              <w:ind w:left="181" w:hanging="181"/>
              <w:rPr>
                <w:rFonts w:eastAsia="Times New Roman"/>
                <w:lang w:eastAsia="sl-SI"/>
              </w:rPr>
            </w:pPr>
          </w:p>
          <w:p w14:paraId="60241936"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5C04BFA5" w14:textId="77777777" w:rsidTr="00AD1D9C">
        <w:tc>
          <w:tcPr>
            <w:tcW w:w="3539" w:type="dxa"/>
            <w:tcBorders>
              <w:left w:val="single" w:sz="2" w:space="0" w:color="000000"/>
              <w:bottom w:val="single" w:sz="4" w:space="0" w:color="auto"/>
            </w:tcBorders>
          </w:tcPr>
          <w:p w14:paraId="576F069F" w14:textId="77777777" w:rsidR="00BC4235" w:rsidRPr="00BC6C60" w:rsidRDefault="00BC4235" w:rsidP="00AD1D9C">
            <w:pPr>
              <w:snapToGrid w:val="0"/>
              <w:spacing w:before="60" w:after="60"/>
              <w:rPr>
                <w:rFonts w:eastAsia="Times New Roman"/>
                <w:lang w:eastAsia="sl-SI"/>
              </w:rPr>
            </w:pPr>
            <w:r w:rsidRPr="00BC6C60">
              <w:rPr>
                <w:rFonts w:eastAsia="Times New Roman"/>
                <w:lang w:eastAsia="sl-SI"/>
              </w:rPr>
              <w:t>Številka poslovnega računa in banka, ki vodi račun:</w:t>
            </w:r>
          </w:p>
        </w:tc>
        <w:tc>
          <w:tcPr>
            <w:tcW w:w="6095" w:type="dxa"/>
            <w:tcBorders>
              <w:left w:val="single" w:sz="2" w:space="0" w:color="000000"/>
              <w:bottom w:val="single" w:sz="4" w:space="0" w:color="auto"/>
              <w:right w:val="single" w:sz="2" w:space="0" w:color="000000"/>
            </w:tcBorders>
          </w:tcPr>
          <w:p w14:paraId="595DF66D" w14:textId="77777777" w:rsidR="00BC4235" w:rsidRPr="00BC6C60" w:rsidRDefault="00BC4235" w:rsidP="00AD1D9C">
            <w:pPr>
              <w:tabs>
                <w:tab w:val="left" w:pos="284"/>
              </w:tabs>
              <w:snapToGrid w:val="0"/>
              <w:ind w:left="181" w:hanging="181"/>
              <w:rPr>
                <w:rFonts w:eastAsia="Times New Roman"/>
                <w:lang w:eastAsia="sl-SI"/>
              </w:rPr>
            </w:pPr>
          </w:p>
          <w:p w14:paraId="04C38653"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16715195" w14:textId="77777777" w:rsidTr="00AD1D9C">
        <w:tc>
          <w:tcPr>
            <w:tcW w:w="3539" w:type="dxa"/>
            <w:tcBorders>
              <w:left w:val="single" w:sz="2" w:space="0" w:color="000000"/>
              <w:bottom w:val="single" w:sz="4" w:space="0" w:color="auto"/>
            </w:tcBorders>
          </w:tcPr>
          <w:p w14:paraId="3D38FE33" w14:textId="77777777" w:rsidR="00BC4235" w:rsidRDefault="00BC4235" w:rsidP="00AD1D9C">
            <w:pPr>
              <w:snapToGrid w:val="0"/>
              <w:spacing w:before="60" w:after="60"/>
              <w:rPr>
                <w:rFonts w:eastAsia="Times New Roman"/>
                <w:lang w:eastAsia="sl-SI"/>
              </w:rPr>
            </w:pPr>
            <w:r w:rsidRPr="00BC6C60">
              <w:rPr>
                <w:rFonts w:eastAsia="Times New Roman"/>
                <w:lang w:eastAsia="sl-SI"/>
              </w:rPr>
              <w:t>MSP</w:t>
            </w:r>
            <w:r w:rsidRPr="00BC6C60">
              <w:rPr>
                <w:rStyle w:val="Sprotnaopomba-sklic"/>
                <w:rFonts w:eastAsia="Times New Roman"/>
                <w:lang w:eastAsia="sl-SI"/>
              </w:rPr>
              <w:footnoteReference w:id="1"/>
            </w:r>
            <w:r w:rsidRPr="00BC6C60">
              <w:rPr>
                <w:rFonts w:eastAsia="Times New Roman"/>
                <w:lang w:eastAsia="sl-SI"/>
              </w:rPr>
              <w:t xml:space="preserve"> (obkrožiti DA / NE)</w:t>
            </w:r>
          </w:p>
          <w:p w14:paraId="4E7CBB86" w14:textId="77777777" w:rsidR="00BC4235" w:rsidRPr="00BC6C60" w:rsidRDefault="00BC4235" w:rsidP="00AD1D9C">
            <w:pPr>
              <w:snapToGrid w:val="0"/>
              <w:spacing w:before="60" w:after="60"/>
              <w:rPr>
                <w:rFonts w:eastAsia="Times New Roman"/>
                <w:lang w:eastAsia="sl-SI"/>
              </w:rPr>
            </w:pPr>
          </w:p>
        </w:tc>
        <w:tc>
          <w:tcPr>
            <w:tcW w:w="6095" w:type="dxa"/>
            <w:tcBorders>
              <w:left w:val="single" w:sz="2" w:space="0" w:color="000000"/>
              <w:bottom w:val="single" w:sz="4" w:space="0" w:color="auto"/>
              <w:right w:val="single" w:sz="2" w:space="0" w:color="000000"/>
            </w:tcBorders>
          </w:tcPr>
          <w:p w14:paraId="2232EB15" w14:textId="77777777" w:rsidR="00BC4235" w:rsidRPr="00BC6C60" w:rsidRDefault="00BC4235" w:rsidP="00AD1D9C">
            <w:pPr>
              <w:tabs>
                <w:tab w:val="left" w:pos="284"/>
              </w:tabs>
              <w:snapToGrid w:val="0"/>
              <w:ind w:left="181" w:hanging="181"/>
              <w:rPr>
                <w:rFonts w:eastAsia="Times New Roman"/>
                <w:lang w:eastAsia="sl-SI"/>
              </w:rPr>
            </w:pPr>
            <w:r w:rsidRPr="00BC6C60">
              <w:rPr>
                <w:rFonts w:eastAsia="Times New Roman"/>
                <w:lang w:eastAsia="sl-SI"/>
              </w:rPr>
              <w:t>DA         NE</w:t>
            </w:r>
          </w:p>
        </w:tc>
      </w:tr>
      <w:tr w:rsidR="00BC4235" w:rsidRPr="00BC6C60" w14:paraId="66D40333" w14:textId="77777777" w:rsidTr="00AD1D9C">
        <w:tc>
          <w:tcPr>
            <w:tcW w:w="3539" w:type="dxa"/>
            <w:tcBorders>
              <w:top w:val="single" w:sz="4" w:space="0" w:color="auto"/>
              <w:left w:val="single" w:sz="4" w:space="0" w:color="auto"/>
              <w:bottom w:val="single" w:sz="4" w:space="0" w:color="auto"/>
            </w:tcBorders>
          </w:tcPr>
          <w:p w14:paraId="14538983" w14:textId="77777777" w:rsidR="00BC4235" w:rsidRPr="00BC6C60" w:rsidRDefault="00BC4235" w:rsidP="00AD1D9C">
            <w:pPr>
              <w:snapToGrid w:val="0"/>
              <w:spacing w:before="60" w:after="60"/>
              <w:rPr>
                <w:rFonts w:eastAsia="Times New Roman"/>
                <w:lang w:eastAsia="sl-SI"/>
              </w:rPr>
            </w:pPr>
            <w:r w:rsidRPr="00BC6C60">
              <w:rPr>
                <w:rFonts w:eastAsia="Times New Roman"/>
                <w:lang w:eastAsia="sl-SI"/>
              </w:rPr>
              <w:t xml:space="preserve">Odgovorna oseba za podpis pogodbe: </w:t>
            </w:r>
          </w:p>
        </w:tc>
        <w:tc>
          <w:tcPr>
            <w:tcW w:w="6095" w:type="dxa"/>
            <w:tcBorders>
              <w:top w:val="single" w:sz="4" w:space="0" w:color="auto"/>
              <w:left w:val="single" w:sz="2" w:space="0" w:color="000000"/>
              <w:bottom w:val="single" w:sz="4" w:space="0" w:color="auto"/>
              <w:right w:val="single" w:sz="4" w:space="0" w:color="auto"/>
            </w:tcBorders>
          </w:tcPr>
          <w:p w14:paraId="63CF2BE6" w14:textId="77777777" w:rsidR="00BC4235" w:rsidRPr="00BC6C60" w:rsidRDefault="00BC4235" w:rsidP="00AD1D9C">
            <w:pPr>
              <w:tabs>
                <w:tab w:val="left" w:pos="284"/>
              </w:tabs>
              <w:snapToGrid w:val="0"/>
              <w:ind w:left="181" w:hanging="181"/>
              <w:rPr>
                <w:rFonts w:eastAsia="Times New Roman"/>
                <w:lang w:eastAsia="sl-SI"/>
              </w:rPr>
            </w:pPr>
          </w:p>
          <w:p w14:paraId="1DD3F112"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32DBC68D" w14:textId="77777777" w:rsidTr="00AD1D9C">
        <w:tc>
          <w:tcPr>
            <w:tcW w:w="3539" w:type="dxa"/>
            <w:tcBorders>
              <w:top w:val="single" w:sz="4" w:space="0" w:color="auto"/>
              <w:left w:val="single" w:sz="2" w:space="0" w:color="000000"/>
              <w:bottom w:val="single" w:sz="2" w:space="0" w:color="000000"/>
            </w:tcBorders>
          </w:tcPr>
          <w:p w14:paraId="6E8B9630" w14:textId="77777777" w:rsidR="00BC4235" w:rsidRPr="00BC6C60" w:rsidRDefault="00BC4235" w:rsidP="00AD1D9C">
            <w:pPr>
              <w:snapToGrid w:val="0"/>
              <w:spacing w:before="60" w:after="60"/>
              <w:rPr>
                <w:rFonts w:eastAsia="Times New Roman"/>
                <w:lang w:eastAsia="sl-SI"/>
              </w:rPr>
            </w:pPr>
            <w:r w:rsidRPr="00BC6C60">
              <w:rPr>
                <w:rFonts w:eastAsia="Times New Roman"/>
                <w:lang w:eastAsia="sl-SI"/>
              </w:rPr>
              <w:t xml:space="preserve">Funkcija odgovorne osebe za podpis pogodbe: </w:t>
            </w:r>
          </w:p>
        </w:tc>
        <w:tc>
          <w:tcPr>
            <w:tcW w:w="6095" w:type="dxa"/>
            <w:tcBorders>
              <w:top w:val="single" w:sz="4" w:space="0" w:color="auto"/>
              <w:left w:val="single" w:sz="2" w:space="0" w:color="000000"/>
              <w:bottom w:val="single" w:sz="2" w:space="0" w:color="000000"/>
              <w:right w:val="single" w:sz="2" w:space="0" w:color="000000"/>
            </w:tcBorders>
          </w:tcPr>
          <w:p w14:paraId="7C0DA765"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367867C6" w14:textId="77777777" w:rsidTr="00AD1D9C">
        <w:tc>
          <w:tcPr>
            <w:tcW w:w="3539" w:type="dxa"/>
            <w:tcBorders>
              <w:left w:val="single" w:sz="2" w:space="0" w:color="000000"/>
              <w:bottom w:val="single" w:sz="2" w:space="0" w:color="000000"/>
            </w:tcBorders>
          </w:tcPr>
          <w:p w14:paraId="345CE89D" w14:textId="77777777" w:rsidR="00BC4235" w:rsidRPr="00BC6C60" w:rsidRDefault="00BC4235" w:rsidP="00AD1D9C">
            <w:pPr>
              <w:snapToGrid w:val="0"/>
              <w:spacing w:before="60" w:after="60"/>
              <w:rPr>
                <w:rFonts w:eastAsia="Times New Roman"/>
                <w:lang w:eastAsia="sl-SI"/>
              </w:rPr>
            </w:pPr>
            <w:r w:rsidRPr="00BC6C60">
              <w:rPr>
                <w:rFonts w:eastAsia="Times New Roman"/>
                <w:lang w:eastAsia="sl-SI"/>
              </w:rPr>
              <w:t xml:space="preserve">Kontaktna oseba: </w:t>
            </w:r>
          </w:p>
        </w:tc>
        <w:tc>
          <w:tcPr>
            <w:tcW w:w="6095" w:type="dxa"/>
            <w:tcBorders>
              <w:left w:val="single" w:sz="2" w:space="0" w:color="000000"/>
              <w:bottom w:val="single" w:sz="2" w:space="0" w:color="000000"/>
              <w:right w:val="single" w:sz="2" w:space="0" w:color="000000"/>
            </w:tcBorders>
          </w:tcPr>
          <w:p w14:paraId="6B549D42" w14:textId="77777777" w:rsidR="00BC4235" w:rsidRPr="00BC6C60" w:rsidRDefault="00BC4235" w:rsidP="00AD1D9C">
            <w:pPr>
              <w:tabs>
                <w:tab w:val="left" w:pos="284"/>
              </w:tabs>
              <w:snapToGrid w:val="0"/>
              <w:ind w:left="181" w:hanging="181"/>
              <w:rPr>
                <w:rFonts w:eastAsia="Times New Roman"/>
                <w:lang w:eastAsia="sl-SI"/>
              </w:rPr>
            </w:pPr>
          </w:p>
          <w:p w14:paraId="2821DF18"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2DBE058D" w14:textId="77777777" w:rsidTr="00AD1D9C">
        <w:tc>
          <w:tcPr>
            <w:tcW w:w="3539" w:type="dxa"/>
            <w:tcBorders>
              <w:left w:val="single" w:sz="2" w:space="0" w:color="000000"/>
              <w:bottom w:val="single" w:sz="2" w:space="0" w:color="000000"/>
            </w:tcBorders>
          </w:tcPr>
          <w:p w14:paraId="4431D86B" w14:textId="77777777" w:rsidR="00BC4235" w:rsidRPr="00BC6C60" w:rsidRDefault="00BC4235" w:rsidP="00AD1D9C">
            <w:pPr>
              <w:snapToGrid w:val="0"/>
              <w:spacing w:before="60" w:after="60"/>
              <w:rPr>
                <w:rFonts w:eastAsia="Times New Roman"/>
                <w:lang w:eastAsia="sl-SI"/>
              </w:rPr>
            </w:pPr>
            <w:r w:rsidRPr="00BC6C60">
              <w:rPr>
                <w:rFonts w:eastAsia="Times New Roman"/>
                <w:lang w:eastAsia="sl-SI"/>
              </w:rPr>
              <w:t xml:space="preserve">Telefon kontaktne osebe: </w:t>
            </w:r>
          </w:p>
        </w:tc>
        <w:tc>
          <w:tcPr>
            <w:tcW w:w="6095" w:type="dxa"/>
            <w:tcBorders>
              <w:left w:val="single" w:sz="2" w:space="0" w:color="000000"/>
              <w:bottom w:val="single" w:sz="2" w:space="0" w:color="000000"/>
              <w:right w:val="single" w:sz="2" w:space="0" w:color="000000"/>
            </w:tcBorders>
          </w:tcPr>
          <w:p w14:paraId="47485145" w14:textId="77777777" w:rsidR="00BC4235" w:rsidRPr="00BC6C60" w:rsidRDefault="00BC4235" w:rsidP="00AD1D9C">
            <w:pPr>
              <w:tabs>
                <w:tab w:val="left" w:pos="284"/>
              </w:tabs>
              <w:snapToGrid w:val="0"/>
              <w:ind w:left="181" w:hanging="181"/>
              <w:rPr>
                <w:rFonts w:eastAsia="Times New Roman"/>
                <w:lang w:eastAsia="sl-SI"/>
              </w:rPr>
            </w:pPr>
          </w:p>
          <w:p w14:paraId="3C629A16" w14:textId="77777777" w:rsidR="00BC4235" w:rsidRPr="00BC6C60" w:rsidRDefault="00BC4235" w:rsidP="00AD1D9C">
            <w:pPr>
              <w:tabs>
                <w:tab w:val="left" w:pos="284"/>
              </w:tabs>
              <w:snapToGrid w:val="0"/>
              <w:ind w:left="181" w:hanging="181"/>
              <w:rPr>
                <w:rFonts w:eastAsia="Times New Roman"/>
                <w:lang w:eastAsia="sl-SI"/>
              </w:rPr>
            </w:pPr>
          </w:p>
        </w:tc>
      </w:tr>
      <w:tr w:rsidR="00BC4235" w:rsidRPr="00BC6C60" w14:paraId="7FF21080" w14:textId="77777777" w:rsidTr="00AD1D9C">
        <w:tc>
          <w:tcPr>
            <w:tcW w:w="3539" w:type="dxa"/>
            <w:tcBorders>
              <w:left w:val="single" w:sz="2" w:space="0" w:color="000000"/>
              <w:bottom w:val="single" w:sz="2" w:space="0" w:color="000000"/>
            </w:tcBorders>
          </w:tcPr>
          <w:p w14:paraId="6DE7B79B" w14:textId="77777777" w:rsidR="00BC4235" w:rsidRPr="00BC6C60" w:rsidRDefault="00BC4235" w:rsidP="00AD1D9C">
            <w:pPr>
              <w:snapToGrid w:val="0"/>
              <w:spacing w:before="60" w:after="60"/>
              <w:rPr>
                <w:rFonts w:eastAsia="Times New Roman"/>
                <w:lang w:eastAsia="sl-SI"/>
              </w:rPr>
            </w:pPr>
            <w:r w:rsidRPr="00BC6C60">
              <w:rPr>
                <w:rFonts w:eastAsia="Times New Roman"/>
                <w:lang w:eastAsia="sl-SI"/>
              </w:rPr>
              <w:t xml:space="preserve">Elektronski naslov kontaktne osebe: </w:t>
            </w:r>
          </w:p>
        </w:tc>
        <w:tc>
          <w:tcPr>
            <w:tcW w:w="6095" w:type="dxa"/>
            <w:tcBorders>
              <w:left w:val="single" w:sz="2" w:space="0" w:color="000000"/>
              <w:bottom w:val="single" w:sz="2" w:space="0" w:color="000000"/>
              <w:right w:val="single" w:sz="2" w:space="0" w:color="000000"/>
            </w:tcBorders>
          </w:tcPr>
          <w:p w14:paraId="6D7B96CA" w14:textId="77777777" w:rsidR="00BC4235" w:rsidRPr="00BC6C60" w:rsidRDefault="00BC4235" w:rsidP="00AD1D9C">
            <w:pPr>
              <w:tabs>
                <w:tab w:val="left" w:pos="284"/>
              </w:tabs>
              <w:snapToGrid w:val="0"/>
              <w:ind w:left="181" w:hanging="181"/>
              <w:rPr>
                <w:rFonts w:eastAsia="Times New Roman"/>
                <w:lang w:eastAsia="sl-SI"/>
              </w:rPr>
            </w:pPr>
          </w:p>
          <w:p w14:paraId="3954A95C" w14:textId="77777777" w:rsidR="00BC4235" w:rsidRPr="00BC6C60" w:rsidRDefault="00BC4235" w:rsidP="00AD1D9C">
            <w:pPr>
              <w:tabs>
                <w:tab w:val="left" w:pos="284"/>
              </w:tabs>
              <w:snapToGrid w:val="0"/>
              <w:ind w:left="181" w:hanging="181"/>
              <w:rPr>
                <w:rFonts w:eastAsia="Times New Roman"/>
                <w:lang w:eastAsia="sl-SI"/>
              </w:rPr>
            </w:pPr>
          </w:p>
        </w:tc>
      </w:tr>
    </w:tbl>
    <w:p w14:paraId="046FF5CA" w14:textId="77777777" w:rsidR="00BC4235" w:rsidRDefault="00BC4235" w:rsidP="00BC4235"/>
    <w:p w14:paraId="56350074" w14:textId="77777777" w:rsidR="00BC4235" w:rsidRDefault="00BC4235" w:rsidP="00BC4235"/>
    <w:p w14:paraId="4A5F3336" w14:textId="77777777" w:rsidR="00BC4235" w:rsidRDefault="00BC4235" w:rsidP="00BC4235"/>
    <w:p w14:paraId="413C8CFD" w14:textId="77777777" w:rsidR="00BC4235" w:rsidRPr="00BC6C60" w:rsidRDefault="00BC4235" w:rsidP="00BC4235"/>
    <w:p w14:paraId="4AF98EBD" w14:textId="77777777" w:rsidR="00BC4235" w:rsidRDefault="00BC4235" w:rsidP="00BC4235">
      <w:pPr>
        <w:rPr>
          <w:rFonts w:eastAsia="Times New Roman"/>
          <w:i/>
          <w:iCs/>
          <w:lang w:eastAsia="sl-SI"/>
        </w:rPr>
      </w:pPr>
      <w:r w:rsidRPr="00BC6C60">
        <w:rPr>
          <w:rFonts w:eastAsia="Times New Roman"/>
          <w:b/>
          <w:bCs/>
          <w:lang w:eastAsia="sl-SI"/>
        </w:rPr>
        <w:lastRenderedPageBreak/>
        <w:t xml:space="preserve">NAČIN PREDLOŽITVE PONUDBE: </w:t>
      </w:r>
      <w:r w:rsidRPr="00BC6C60">
        <w:rPr>
          <w:rFonts w:eastAsia="Times New Roman"/>
          <w:b/>
          <w:bCs/>
          <w:lang w:eastAsia="sl-SI"/>
        </w:rPr>
        <w:tab/>
      </w:r>
      <w:r w:rsidRPr="00BC6C60">
        <w:rPr>
          <w:rFonts w:eastAsia="Times New Roman"/>
          <w:i/>
          <w:iCs/>
          <w:lang w:eastAsia="sl-SI"/>
        </w:rPr>
        <w:t>(opomba: ustrezno obkrožiti)</w:t>
      </w:r>
    </w:p>
    <w:p w14:paraId="62E5D7C7" w14:textId="77777777" w:rsidR="00BC4235" w:rsidRPr="00BC6C60" w:rsidRDefault="00BC4235" w:rsidP="00BC4235">
      <w:pPr>
        <w:rPr>
          <w:rFonts w:eastAsia="Times New Roman"/>
          <w:b/>
          <w:bCs/>
          <w:lang w:eastAsia="sl-SI"/>
        </w:rPr>
      </w:pPr>
    </w:p>
    <w:p w14:paraId="2693D572" w14:textId="77777777" w:rsidR="00BC4235" w:rsidRPr="00BC6C60" w:rsidRDefault="00BC4235" w:rsidP="00BC4235">
      <w:pPr>
        <w:rPr>
          <w:rFonts w:eastAsia="Times New Roman"/>
          <w:lang w:eastAsia="sl-SI"/>
        </w:rPr>
      </w:pPr>
      <w:r w:rsidRPr="00BC6C60">
        <w:rPr>
          <w:rFonts w:eastAsia="Times New Roman"/>
          <w:lang w:eastAsia="sl-SI"/>
        </w:rPr>
        <w:t>Izjavljamo, da dajemo ponudbo:</w:t>
      </w:r>
    </w:p>
    <w:p w14:paraId="10703C53" w14:textId="77777777" w:rsidR="00BC4235" w:rsidRPr="00BC6C60" w:rsidRDefault="00BC4235" w:rsidP="00BC4235">
      <w:pPr>
        <w:rPr>
          <w:rFonts w:eastAsia="Times New Roman"/>
          <w:lang w:eastAsia="sl-SI"/>
        </w:rPr>
      </w:pPr>
      <w:r w:rsidRPr="00BC6C60">
        <w:rPr>
          <w:rFonts w:eastAsia="Times New Roman"/>
          <w:lang w:eastAsia="sl-SI"/>
        </w:rPr>
        <w:t>a) samostojno – kot samostojen ponudnik</w:t>
      </w:r>
    </w:p>
    <w:p w14:paraId="3CC701B0" w14:textId="77777777" w:rsidR="00BC4235" w:rsidRPr="00BC6C60" w:rsidRDefault="00BC4235" w:rsidP="00BC4235">
      <w:pPr>
        <w:rPr>
          <w:rFonts w:eastAsia="Times New Roman"/>
          <w:lang w:eastAsia="sl-SI"/>
        </w:rPr>
      </w:pPr>
      <w:r w:rsidRPr="00BC6C60">
        <w:rPr>
          <w:rFonts w:eastAsia="Times New Roman"/>
          <w:lang w:eastAsia="sl-SI"/>
        </w:rPr>
        <w:t>b) s podizvajalci – kot samostojen ponudnik s podizvajalci</w:t>
      </w:r>
    </w:p>
    <w:p w14:paraId="399885FE" w14:textId="77777777" w:rsidR="00BC4235" w:rsidRPr="00BC6C60" w:rsidRDefault="00BC4235" w:rsidP="00BC4235">
      <w:pPr>
        <w:rPr>
          <w:rFonts w:eastAsia="Times New Roman"/>
          <w:lang w:eastAsia="sl-SI"/>
        </w:rPr>
      </w:pPr>
      <w:r w:rsidRPr="00BC6C60">
        <w:rPr>
          <w:rFonts w:eastAsia="Times New Roman"/>
          <w:lang w:eastAsia="sl-SI"/>
        </w:rPr>
        <w:t>c) skupno ponudbo – kot vodilni partner v skupini ponudnikov</w:t>
      </w:r>
    </w:p>
    <w:p w14:paraId="2B593EEF" w14:textId="77777777" w:rsidR="00BC4235" w:rsidRDefault="00BC4235" w:rsidP="00BC4235">
      <w:pPr>
        <w:rPr>
          <w:rFonts w:eastAsia="Times New Roman"/>
          <w:lang w:eastAsia="sl-SI"/>
        </w:rPr>
      </w:pPr>
    </w:p>
    <w:p w14:paraId="19D0329D" w14:textId="77777777" w:rsidR="00BC4235" w:rsidRDefault="00BC4235" w:rsidP="00BC4235">
      <w:pPr>
        <w:rPr>
          <w:rFonts w:eastAsia="Times New Roman"/>
          <w:lang w:eastAsia="sl-SI"/>
        </w:rPr>
      </w:pPr>
    </w:p>
    <w:p w14:paraId="63327811" w14:textId="77777777" w:rsidR="00BC4235" w:rsidRPr="00BC6C60" w:rsidRDefault="00BC4235" w:rsidP="00BC4235">
      <w:pPr>
        <w:rPr>
          <w:rFonts w:eastAsia="Times New Roman"/>
          <w:lang w:eastAsia="sl-SI"/>
        </w:rPr>
      </w:pPr>
    </w:p>
    <w:tbl>
      <w:tblPr>
        <w:tblW w:w="9777" w:type="dxa"/>
        <w:tblInd w:w="2" w:type="dxa"/>
        <w:tblLayout w:type="fixed"/>
        <w:tblLook w:val="0000" w:firstRow="0" w:lastRow="0" w:firstColumn="0" w:lastColumn="0" w:noHBand="0" w:noVBand="0"/>
      </w:tblPr>
      <w:tblGrid>
        <w:gridCol w:w="4888"/>
        <w:gridCol w:w="4889"/>
      </w:tblGrid>
      <w:tr w:rsidR="00BC4235" w:rsidRPr="00BC6C60" w14:paraId="7D764F14" w14:textId="77777777" w:rsidTr="00AD1D9C">
        <w:tc>
          <w:tcPr>
            <w:tcW w:w="4888" w:type="dxa"/>
            <w:vAlign w:val="center"/>
          </w:tcPr>
          <w:p w14:paraId="22350583" w14:textId="77777777" w:rsidR="00BC4235" w:rsidRPr="00BC6C60" w:rsidRDefault="00BC4235" w:rsidP="00AD1D9C">
            <w:pPr>
              <w:snapToGrid w:val="0"/>
              <w:spacing w:before="60" w:after="40"/>
              <w:rPr>
                <w:rFonts w:eastAsia="Times New Roman"/>
                <w:lang w:eastAsia="sl-SI"/>
              </w:rPr>
            </w:pPr>
            <w:r w:rsidRPr="00BC6C60">
              <w:rPr>
                <w:rFonts w:eastAsia="Times New Roman"/>
                <w:lang w:eastAsia="sl-SI"/>
              </w:rPr>
              <w:t>Kraj in datum:</w:t>
            </w:r>
          </w:p>
        </w:tc>
        <w:tc>
          <w:tcPr>
            <w:tcW w:w="4889" w:type="dxa"/>
            <w:vAlign w:val="center"/>
          </w:tcPr>
          <w:p w14:paraId="67212431" w14:textId="77777777" w:rsidR="00BC4235" w:rsidRPr="00BC6C60" w:rsidRDefault="00BC4235" w:rsidP="00AD1D9C">
            <w:pPr>
              <w:snapToGrid w:val="0"/>
              <w:spacing w:before="60" w:after="40"/>
              <w:rPr>
                <w:rFonts w:eastAsia="Times New Roman"/>
                <w:lang w:eastAsia="sl-SI"/>
              </w:rPr>
            </w:pPr>
            <w:r w:rsidRPr="00BC6C60">
              <w:rPr>
                <w:rFonts w:eastAsia="Times New Roman"/>
                <w:lang w:eastAsia="sl-SI"/>
              </w:rPr>
              <w:t>Ime in priimek zakonitega zastopnika:</w:t>
            </w:r>
          </w:p>
        </w:tc>
      </w:tr>
      <w:tr w:rsidR="00BC4235" w:rsidRPr="00BC6C60" w14:paraId="65A0315A" w14:textId="77777777" w:rsidTr="00AD1D9C">
        <w:tc>
          <w:tcPr>
            <w:tcW w:w="4888" w:type="dxa"/>
            <w:vAlign w:val="center"/>
          </w:tcPr>
          <w:p w14:paraId="3EC4A5F5" w14:textId="77777777" w:rsidR="00BC4235" w:rsidRPr="00BC6C60" w:rsidRDefault="00BC4235" w:rsidP="00AD1D9C">
            <w:pPr>
              <w:snapToGrid w:val="0"/>
              <w:spacing w:before="60" w:after="40"/>
              <w:rPr>
                <w:rFonts w:eastAsia="Times New Roman"/>
                <w:lang w:eastAsia="sl-SI"/>
              </w:rPr>
            </w:pPr>
            <w:r w:rsidRPr="00BC6C60">
              <w:rPr>
                <w:rFonts w:eastAsia="Times New Roman"/>
                <w:lang w:eastAsia="sl-SI"/>
              </w:rPr>
              <w:t>____________________________</w:t>
            </w:r>
          </w:p>
        </w:tc>
        <w:tc>
          <w:tcPr>
            <w:tcW w:w="4889" w:type="dxa"/>
            <w:vAlign w:val="center"/>
          </w:tcPr>
          <w:p w14:paraId="191F6CDE" w14:textId="77777777" w:rsidR="00BC4235" w:rsidRPr="00BC6C60" w:rsidRDefault="00BC4235" w:rsidP="00AD1D9C">
            <w:pPr>
              <w:snapToGrid w:val="0"/>
              <w:spacing w:before="60" w:after="40"/>
              <w:ind w:right="312"/>
              <w:jc w:val="center"/>
              <w:rPr>
                <w:rFonts w:eastAsia="Times New Roman"/>
                <w:lang w:eastAsia="sl-SI"/>
              </w:rPr>
            </w:pPr>
            <w:r w:rsidRPr="00BC6C60">
              <w:rPr>
                <w:rFonts w:eastAsia="Times New Roman"/>
                <w:lang w:eastAsia="sl-SI"/>
              </w:rPr>
              <w:t>_____________________________________</w:t>
            </w:r>
          </w:p>
        </w:tc>
      </w:tr>
      <w:tr w:rsidR="00BC4235" w:rsidRPr="00BC6C60" w14:paraId="775FA8B8" w14:textId="77777777" w:rsidTr="00AD1D9C">
        <w:tc>
          <w:tcPr>
            <w:tcW w:w="4888" w:type="dxa"/>
            <w:vAlign w:val="center"/>
          </w:tcPr>
          <w:p w14:paraId="4D922615" w14:textId="77777777" w:rsidR="00BC4235" w:rsidRPr="00BC6C60" w:rsidRDefault="00BC4235" w:rsidP="00AD1D9C">
            <w:pPr>
              <w:snapToGrid w:val="0"/>
              <w:spacing w:before="60" w:after="40"/>
              <w:rPr>
                <w:rFonts w:eastAsia="Times New Roman"/>
                <w:lang w:eastAsia="sl-SI"/>
              </w:rPr>
            </w:pPr>
          </w:p>
        </w:tc>
        <w:tc>
          <w:tcPr>
            <w:tcW w:w="4889" w:type="dxa"/>
            <w:vAlign w:val="center"/>
          </w:tcPr>
          <w:p w14:paraId="7ACBCC0B" w14:textId="77777777" w:rsidR="00BC4235" w:rsidRPr="00BC6C60" w:rsidRDefault="00BC4235" w:rsidP="00AD1D9C">
            <w:pPr>
              <w:snapToGrid w:val="0"/>
              <w:spacing w:before="60" w:after="40"/>
              <w:rPr>
                <w:rFonts w:eastAsia="Times New Roman"/>
                <w:lang w:eastAsia="sl-SI"/>
              </w:rPr>
            </w:pPr>
          </w:p>
        </w:tc>
      </w:tr>
      <w:tr w:rsidR="00BC4235" w:rsidRPr="00BC6C60" w14:paraId="7BBBA36A" w14:textId="77777777" w:rsidTr="00AD1D9C">
        <w:tc>
          <w:tcPr>
            <w:tcW w:w="4888" w:type="dxa"/>
            <w:vAlign w:val="center"/>
          </w:tcPr>
          <w:p w14:paraId="2BD89C3F" w14:textId="77777777" w:rsidR="00BC4235" w:rsidRPr="00BC6C60" w:rsidRDefault="00BC4235" w:rsidP="00AD1D9C">
            <w:pPr>
              <w:snapToGrid w:val="0"/>
              <w:spacing w:before="60" w:after="40"/>
              <w:rPr>
                <w:rFonts w:eastAsia="Times New Roman"/>
                <w:lang w:eastAsia="sl-SI"/>
              </w:rPr>
            </w:pPr>
          </w:p>
        </w:tc>
        <w:tc>
          <w:tcPr>
            <w:tcW w:w="4889" w:type="dxa"/>
            <w:vAlign w:val="center"/>
          </w:tcPr>
          <w:p w14:paraId="2FEEEB0A" w14:textId="77777777" w:rsidR="00BC4235" w:rsidRPr="00BC6C60" w:rsidRDefault="00BC4235" w:rsidP="00AD1D9C">
            <w:pPr>
              <w:snapToGrid w:val="0"/>
              <w:spacing w:before="60" w:after="40"/>
              <w:rPr>
                <w:rFonts w:eastAsia="Times New Roman"/>
                <w:lang w:eastAsia="sl-SI"/>
              </w:rPr>
            </w:pPr>
            <w:r w:rsidRPr="00BC6C60">
              <w:rPr>
                <w:rFonts w:eastAsia="Times New Roman"/>
                <w:lang w:eastAsia="sl-SI"/>
              </w:rPr>
              <w:t>Podpis zakonitega zastopnika in žig ponudnika:</w:t>
            </w:r>
          </w:p>
        </w:tc>
      </w:tr>
      <w:tr w:rsidR="00BC4235" w:rsidRPr="00BC6C60" w14:paraId="01F034DC" w14:textId="77777777" w:rsidTr="00AD1D9C">
        <w:tc>
          <w:tcPr>
            <w:tcW w:w="4888" w:type="dxa"/>
            <w:vAlign w:val="center"/>
          </w:tcPr>
          <w:p w14:paraId="68790FF8" w14:textId="77777777" w:rsidR="00BC4235" w:rsidRPr="00BC6C60" w:rsidRDefault="00BC4235" w:rsidP="00AD1D9C">
            <w:pPr>
              <w:snapToGrid w:val="0"/>
              <w:spacing w:before="60" w:after="40"/>
              <w:rPr>
                <w:rFonts w:eastAsia="Times New Roman"/>
                <w:lang w:eastAsia="sl-SI"/>
              </w:rPr>
            </w:pPr>
          </w:p>
        </w:tc>
        <w:tc>
          <w:tcPr>
            <w:tcW w:w="4889" w:type="dxa"/>
            <w:vAlign w:val="center"/>
          </w:tcPr>
          <w:p w14:paraId="07667DAE" w14:textId="77777777" w:rsidR="00BC4235" w:rsidRPr="00BC6C60" w:rsidRDefault="00BC4235" w:rsidP="00AD1D9C">
            <w:pPr>
              <w:snapToGrid w:val="0"/>
              <w:spacing w:before="60" w:after="40"/>
              <w:rPr>
                <w:rFonts w:eastAsia="Times New Roman"/>
                <w:lang w:eastAsia="sl-SI"/>
              </w:rPr>
            </w:pPr>
            <w:r w:rsidRPr="00BC6C60">
              <w:rPr>
                <w:rFonts w:eastAsia="Times New Roman"/>
                <w:lang w:eastAsia="sl-SI"/>
              </w:rPr>
              <w:t>______________________________</w:t>
            </w:r>
          </w:p>
        </w:tc>
      </w:tr>
    </w:tbl>
    <w:p w14:paraId="77289BAF" w14:textId="77777777" w:rsidR="00BC4235" w:rsidRPr="00A7194C" w:rsidRDefault="00BC4235" w:rsidP="00BC4235">
      <w:pPr>
        <w:pageBreakBefore/>
        <w:tabs>
          <w:tab w:val="left" w:pos="284"/>
        </w:tabs>
        <w:ind w:left="238" w:hanging="238"/>
        <w:rPr>
          <w:b/>
          <w:bCs/>
          <w:shd w:val="clear" w:color="auto" w:fill="D9D9D9"/>
        </w:rPr>
      </w:pPr>
      <w:r w:rsidRPr="00A7194C">
        <w:rPr>
          <w:b/>
          <w:bCs/>
          <w:highlight w:val="darkGray"/>
          <w:shd w:val="clear" w:color="auto" w:fill="D9D9D9"/>
        </w:rPr>
        <w:lastRenderedPageBreak/>
        <w:t>Obr_2</w:t>
      </w:r>
    </w:p>
    <w:p w14:paraId="6BE97884" w14:textId="77777777" w:rsidR="00BC4235" w:rsidRPr="00A7194C" w:rsidRDefault="00BC4235" w:rsidP="00BC4235"/>
    <w:p w14:paraId="76C15F1A" w14:textId="77777777" w:rsidR="00BC4235" w:rsidRPr="00A7194C" w:rsidRDefault="00BC4235" w:rsidP="00BC4235">
      <w:pPr>
        <w:jc w:val="center"/>
        <w:rPr>
          <w:b/>
          <w:bCs/>
        </w:rPr>
      </w:pPr>
      <w:r w:rsidRPr="00C675B8">
        <w:rPr>
          <w:b/>
          <w:bCs/>
        </w:rPr>
        <w:t>PONUDBENA CENA</w:t>
      </w:r>
    </w:p>
    <w:p w14:paraId="736A7216" w14:textId="77777777" w:rsidR="00BC4235" w:rsidRPr="00A7194C" w:rsidRDefault="00BC4235" w:rsidP="00BC4235"/>
    <w:p w14:paraId="55A7A9C1" w14:textId="77777777" w:rsidR="00BC4235" w:rsidRPr="00A7194C" w:rsidRDefault="00BC4235" w:rsidP="00BC4235">
      <w:r w:rsidRPr="00A7194C">
        <w:t>Ponudnik: __________________________________________________________________________</w:t>
      </w:r>
    </w:p>
    <w:p w14:paraId="1C284362" w14:textId="77777777" w:rsidR="00BC4235" w:rsidRPr="00A7194C" w:rsidRDefault="00BC4235" w:rsidP="00BC4235">
      <w:pPr>
        <w:jc w:val="center"/>
        <w:rPr>
          <w:i/>
          <w:iCs/>
        </w:rPr>
      </w:pPr>
      <w:r w:rsidRPr="00A7194C">
        <w:rPr>
          <w:i/>
          <w:iCs/>
        </w:rPr>
        <w:t>(firma in sedež ponudnika)</w:t>
      </w:r>
    </w:p>
    <w:p w14:paraId="4FADBA27" w14:textId="77777777" w:rsidR="00BC4235" w:rsidRPr="00A7194C" w:rsidRDefault="00BC4235" w:rsidP="00BC4235">
      <w:pPr>
        <w:jc w:val="center"/>
        <w:rPr>
          <w:i/>
          <w:iCs/>
        </w:rPr>
      </w:pPr>
    </w:p>
    <w:p w14:paraId="56CB42CF" w14:textId="77777777" w:rsidR="00BC4235" w:rsidRPr="00A7194C" w:rsidRDefault="00BC4235" w:rsidP="00BC4235">
      <w:pPr>
        <w:jc w:val="both"/>
      </w:pPr>
    </w:p>
    <w:p w14:paraId="4ECED478" w14:textId="77777777" w:rsidR="00BC4235" w:rsidRDefault="00BC4235" w:rsidP="00BC4235">
      <w:pPr>
        <w:jc w:val="both"/>
        <w:rPr>
          <w:rFonts w:eastAsia="Times New Roman"/>
          <w:b/>
          <w:bCs/>
          <w:lang w:eastAsia="sl-SI"/>
        </w:rPr>
      </w:pPr>
      <w:r w:rsidRPr="0072737A">
        <w:t xml:space="preserve">Skladno z zahtevami razpisne dokumentacije ponujamo za </w:t>
      </w:r>
      <w:r>
        <w:t xml:space="preserve">izvedbo javnega naročila </w:t>
      </w:r>
      <w:r w:rsidRPr="00EA3D52">
        <w:rPr>
          <w:b/>
        </w:rPr>
        <w:t>»DOBAVA ELEKTRIČNE ENERGIJE Z DELEŽEM ELEKTRIČNE ENERGIJE IZ OBNOVLJIVIH VIROV IN/ALI SOPROIZVODNJE ELEKTRIČNE ENERGIJE Z VISOKIM IZKORISTKOM ZA</w:t>
      </w:r>
      <w:r w:rsidRPr="00EA3D52">
        <w:rPr>
          <w:b/>
          <w:bCs/>
          <w:caps/>
        </w:rPr>
        <w:t xml:space="preserve"> </w:t>
      </w:r>
      <w:r>
        <w:rPr>
          <w:b/>
          <w:bCs/>
          <w:caps/>
        </w:rPr>
        <w:t>OBDOBJE 2024 - 2027</w:t>
      </w:r>
      <w:r w:rsidRPr="00EA3D52">
        <w:rPr>
          <w:b/>
          <w:caps/>
        </w:rPr>
        <w:t>«</w:t>
      </w:r>
      <w:r>
        <w:rPr>
          <w:b/>
          <w:caps/>
        </w:rPr>
        <w:t xml:space="preserve"> </w:t>
      </w:r>
      <w:r w:rsidRPr="0018590F">
        <w:rPr>
          <w:b/>
          <w:caps/>
        </w:rPr>
        <w:t>(</w:t>
      </w:r>
      <w:r w:rsidRPr="0018590F">
        <w:rPr>
          <w:b/>
          <w:bCs/>
        </w:rPr>
        <w:t>JN-002-2023-B</w:t>
      </w:r>
      <w:r w:rsidRPr="0018590F">
        <w:rPr>
          <w:rFonts w:eastAsia="Times New Roman"/>
          <w:b/>
          <w:bCs/>
          <w:lang w:eastAsia="sl-SI"/>
        </w:rPr>
        <w:t>):</w:t>
      </w:r>
    </w:p>
    <w:p w14:paraId="6FB9CE31" w14:textId="77777777" w:rsidR="00BC4235" w:rsidRDefault="00BC4235" w:rsidP="00BC4235">
      <w:pPr>
        <w:jc w:val="both"/>
        <w:rPr>
          <w:rFonts w:eastAsia="Times New Roman"/>
          <w:b/>
          <w:bCs/>
          <w:lang w:eastAsia="sl-SI"/>
        </w:rPr>
      </w:pPr>
    </w:p>
    <w:p w14:paraId="46281C65" w14:textId="77777777" w:rsidR="00BC4235" w:rsidRDefault="00BC4235" w:rsidP="00BC4235">
      <w:pPr>
        <w:jc w:val="both"/>
        <w:rPr>
          <w:rFonts w:eastAsia="Times New Roman"/>
          <w:b/>
          <w:bCs/>
          <w:lang w:eastAsia="sl-SI"/>
        </w:rPr>
      </w:pPr>
    </w:p>
    <w:tbl>
      <w:tblPr>
        <w:tblStyle w:val="Tabelamrea"/>
        <w:tblW w:w="9639" w:type="dxa"/>
        <w:tblInd w:w="-5" w:type="dxa"/>
        <w:tblLook w:val="04A0" w:firstRow="1" w:lastRow="0" w:firstColumn="1" w:lastColumn="0" w:noHBand="0" w:noVBand="1"/>
      </w:tblPr>
      <w:tblGrid>
        <w:gridCol w:w="2127"/>
        <w:gridCol w:w="2126"/>
        <w:gridCol w:w="2410"/>
        <w:gridCol w:w="2976"/>
      </w:tblGrid>
      <w:tr w:rsidR="00BC4235" w14:paraId="2C3103F6" w14:textId="77777777" w:rsidTr="00AD1D9C">
        <w:tc>
          <w:tcPr>
            <w:tcW w:w="2127" w:type="dxa"/>
          </w:tcPr>
          <w:p w14:paraId="0BD62C6E" w14:textId="77777777" w:rsidR="00BC4235" w:rsidRPr="00AA0CDB" w:rsidRDefault="00BC4235" w:rsidP="00AD1D9C">
            <w:pPr>
              <w:rPr>
                <w:b/>
                <w:bCs/>
              </w:rPr>
            </w:pPr>
            <w:r w:rsidRPr="00AA0CDB">
              <w:rPr>
                <w:b/>
                <w:bCs/>
              </w:rPr>
              <w:t>Dobave blaga se bodo obračunavale po sistemu dejanskih količin in nespremenljivih tarifah, navedenih v tabelah</w:t>
            </w:r>
            <w:r>
              <w:rPr>
                <w:b/>
                <w:bCs/>
              </w:rPr>
              <w:t>:</w:t>
            </w:r>
          </w:p>
        </w:tc>
        <w:tc>
          <w:tcPr>
            <w:tcW w:w="2126" w:type="dxa"/>
          </w:tcPr>
          <w:p w14:paraId="3273345B" w14:textId="77777777" w:rsidR="00BC4235" w:rsidRPr="00AA0CDB" w:rsidRDefault="00BC4235" w:rsidP="00AD1D9C">
            <w:pPr>
              <w:rPr>
                <w:b/>
                <w:bCs/>
              </w:rPr>
            </w:pPr>
            <w:r w:rsidRPr="00AA0CDB">
              <w:rPr>
                <w:b/>
                <w:bCs/>
              </w:rPr>
              <w:t>Ocenjena količina predvidene letne porabe</w:t>
            </w:r>
          </w:p>
          <w:p w14:paraId="08AC49F9" w14:textId="77777777" w:rsidR="00BC4235" w:rsidRDefault="00BC4235" w:rsidP="00AD1D9C">
            <w:pPr>
              <w:rPr>
                <w:b/>
                <w:bCs/>
              </w:rPr>
            </w:pPr>
          </w:p>
          <w:p w14:paraId="549E90CD" w14:textId="77777777" w:rsidR="00BC4235" w:rsidRPr="00AA0CDB" w:rsidRDefault="00BC4235" w:rsidP="00AD1D9C">
            <w:pPr>
              <w:rPr>
                <w:b/>
                <w:bCs/>
              </w:rPr>
            </w:pPr>
            <w:r w:rsidRPr="00AA0CDB">
              <w:t>(enota:</w:t>
            </w:r>
            <w:r>
              <w:t xml:space="preserve"> </w:t>
            </w:r>
            <w:r w:rsidRPr="00AA0CDB">
              <w:t>kWh)</w:t>
            </w:r>
          </w:p>
        </w:tc>
        <w:tc>
          <w:tcPr>
            <w:tcW w:w="2410" w:type="dxa"/>
          </w:tcPr>
          <w:p w14:paraId="6225DCEA" w14:textId="77777777" w:rsidR="00BC4235" w:rsidRPr="00AA0CDB" w:rsidRDefault="00BC4235" w:rsidP="00AD1D9C">
            <w:pPr>
              <w:rPr>
                <w:b/>
                <w:bCs/>
              </w:rPr>
            </w:pPr>
            <w:r w:rsidRPr="00AA0CDB">
              <w:rPr>
                <w:b/>
                <w:bCs/>
              </w:rPr>
              <w:t xml:space="preserve">Cena električne energije brez DDV in dajatev </w:t>
            </w:r>
          </w:p>
          <w:p w14:paraId="6198F20B" w14:textId="77777777" w:rsidR="00BC4235" w:rsidRPr="00AA0CDB" w:rsidRDefault="00BC4235" w:rsidP="00AD1D9C">
            <w:pPr>
              <w:rPr>
                <w:b/>
                <w:bCs/>
              </w:rPr>
            </w:pPr>
          </w:p>
          <w:p w14:paraId="438A858F" w14:textId="77777777" w:rsidR="00BC4235" w:rsidRPr="00AA0CDB" w:rsidRDefault="00BC4235" w:rsidP="00AD1D9C">
            <w:pPr>
              <w:rPr>
                <w:b/>
                <w:bCs/>
              </w:rPr>
            </w:pPr>
            <w:r w:rsidRPr="00AA0CDB">
              <w:rPr>
                <w:b/>
                <w:bCs/>
              </w:rPr>
              <w:t>na enoto /kWh/ v EUR</w:t>
            </w:r>
          </w:p>
          <w:p w14:paraId="34329891" w14:textId="77777777" w:rsidR="00BC4235" w:rsidRPr="00AA0CDB" w:rsidRDefault="00BC4235" w:rsidP="00AD1D9C">
            <w:pPr>
              <w:rPr>
                <w:b/>
                <w:bCs/>
              </w:rPr>
            </w:pPr>
          </w:p>
          <w:p w14:paraId="1413AF72" w14:textId="77777777" w:rsidR="00BC4235" w:rsidRPr="00AA0CDB" w:rsidRDefault="00BC4235" w:rsidP="00AD1D9C">
            <w:pPr>
              <w:rPr>
                <w:b/>
                <w:bCs/>
              </w:rPr>
            </w:pPr>
            <w:r w:rsidRPr="00AA0CDB">
              <w:rPr>
                <w:b/>
                <w:bCs/>
              </w:rPr>
              <w:t>(zaokrožiti na 5 decimalnih mest!)</w:t>
            </w:r>
          </w:p>
        </w:tc>
        <w:tc>
          <w:tcPr>
            <w:tcW w:w="2976" w:type="dxa"/>
          </w:tcPr>
          <w:p w14:paraId="523E67CD" w14:textId="77777777" w:rsidR="00BC4235" w:rsidRPr="00AA0CDB" w:rsidRDefault="00BC4235" w:rsidP="00AD1D9C">
            <w:pPr>
              <w:rPr>
                <w:b/>
                <w:bCs/>
              </w:rPr>
            </w:pPr>
            <w:r w:rsidRPr="00AA0CDB">
              <w:rPr>
                <w:b/>
                <w:bCs/>
              </w:rPr>
              <w:t>Cena električne energije brez DDV in dajatev</w:t>
            </w:r>
          </w:p>
          <w:p w14:paraId="3F2116F0" w14:textId="77777777" w:rsidR="00BC4235" w:rsidRPr="00AA0CDB" w:rsidRDefault="00BC4235" w:rsidP="00AD1D9C">
            <w:pPr>
              <w:rPr>
                <w:b/>
                <w:bCs/>
              </w:rPr>
            </w:pPr>
          </w:p>
          <w:p w14:paraId="7379CB81" w14:textId="77777777" w:rsidR="00BC4235" w:rsidRPr="00AA0CDB" w:rsidRDefault="00BC4235" w:rsidP="00AD1D9C">
            <w:pPr>
              <w:rPr>
                <w:b/>
                <w:bCs/>
              </w:rPr>
            </w:pPr>
            <w:r>
              <w:rPr>
                <w:b/>
                <w:bCs/>
              </w:rPr>
              <w:t>z</w:t>
            </w:r>
            <w:r w:rsidRPr="00AA0CDB">
              <w:rPr>
                <w:b/>
                <w:bCs/>
              </w:rPr>
              <w:t>a celotno količino</w:t>
            </w:r>
          </w:p>
          <w:p w14:paraId="2280F74C" w14:textId="77777777" w:rsidR="00BC4235" w:rsidRPr="00AA0CDB" w:rsidRDefault="00BC4235" w:rsidP="00AD1D9C">
            <w:pPr>
              <w:rPr>
                <w:b/>
                <w:bCs/>
              </w:rPr>
            </w:pPr>
            <w:r w:rsidRPr="00AA0CDB">
              <w:rPr>
                <w:b/>
                <w:bCs/>
              </w:rPr>
              <w:t>V EUR</w:t>
            </w:r>
          </w:p>
          <w:p w14:paraId="489BD395" w14:textId="77777777" w:rsidR="00BC4235" w:rsidRPr="00AA0CDB" w:rsidRDefault="00BC4235" w:rsidP="00AD1D9C">
            <w:pPr>
              <w:rPr>
                <w:b/>
                <w:bCs/>
              </w:rPr>
            </w:pPr>
          </w:p>
          <w:p w14:paraId="1D10E514" w14:textId="77777777" w:rsidR="00BC4235" w:rsidRPr="00AA0CDB" w:rsidRDefault="00BC4235" w:rsidP="00AD1D9C">
            <w:pPr>
              <w:rPr>
                <w:b/>
                <w:bCs/>
              </w:rPr>
            </w:pPr>
            <w:r w:rsidRPr="00AA0CDB">
              <w:rPr>
                <w:b/>
                <w:bCs/>
              </w:rPr>
              <w:t>(zaokrožiti na 2 decimalni mesti!)</w:t>
            </w:r>
          </w:p>
        </w:tc>
      </w:tr>
      <w:tr w:rsidR="00BC4235" w14:paraId="0E14DB5C" w14:textId="77777777" w:rsidTr="00AD1D9C">
        <w:tc>
          <w:tcPr>
            <w:tcW w:w="2127" w:type="dxa"/>
          </w:tcPr>
          <w:p w14:paraId="6F71CA15" w14:textId="77777777" w:rsidR="00BC4235" w:rsidRDefault="00BC4235" w:rsidP="00AD1D9C">
            <w:pPr>
              <w:jc w:val="both"/>
            </w:pPr>
          </w:p>
          <w:p w14:paraId="7B628009" w14:textId="77777777" w:rsidR="00BC4235" w:rsidRDefault="00BC4235" w:rsidP="00AD1D9C">
            <w:pPr>
              <w:jc w:val="both"/>
            </w:pPr>
            <w:r>
              <w:t>Energija VT</w:t>
            </w:r>
          </w:p>
          <w:p w14:paraId="0CD6D594" w14:textId="77777777" w:rsidR="00BC4235" w:rsidRDefault="00BC4235" w:rsidP="00AD1D9C">
            <w:pPr>
              <w:jc w:val="both"/>
            </w:pPr>
          </w:p>
        </w:tc>
        <w:tc>
          <w:tcPr>
            <w:tcW w:w="2126" w:type="dxa"/>
          </w:tcPr>
          <w:p w14:paraId="28CC4F6E" w14:textId="77777777" w:rsidR="00BC4235" w:rsidRPr="002753BA" w:rsidRDefault="00BC4235" w:rsidP="00AD1D9C">
            <w:pPr>
              <w:jc w:val="both"/>
              <w:rPr>
                <w:b/>
                <w:bCs/>
              </w:rPr>
            </w:pPr>
          </w:p>
          <w:p w14:paraId="410FFF6F" w14:textId="77777777" w:rsidR="00BC4235" w:rsidRPr="002753BA" w:rsidRDefault="00BC4235" w:rsidP="00AD1D9C">
            <w:pPr>
              <w:jc w:val="both"/>
              <w:rPr>
                <w:b/>
                <w:bCs/>
              </w:rPr>
            </w:pPr>
            <w:r w:rsidRPr="002753BA">
              <w:rPr>
                <w:b/>
                <w:bCs/>
              </w:rPr>
              <w:t>8.870.544</w:t>
            </w:r>
          </w:p>
          <w:p w14:paraId="1DC72250" w14:textId="77777777" w:rsidR="00BC4235" w:rsidRPr="002753BA" w:rsidRDefault="00BC4235" w:rsidP="00AD1D9C">
            <w:pPr>
              <w:jc w:val="both"/>
              <w:rPr>
                <w:b/>
                <w:bCs/>
              </w:rPr>
            </w:pPr>
            <w:r w:rsidRPr="002753BA">
              <w:rPr>
                <w:b/>
                <w:bCs/>
              </w:rPr>
              <w:t>kWh</w:t>
            </w:r>
          </w:p>
          <w:p w14:paraId="7B7C1A7F" w14:textId="77777777" w:rsidR="00BC4235" w:rsidRPr="002753BA" w:rsidRDefault="00BC4235" w:rsidP="00AD1D9C">
            <w:pPr>
              <w:jc w:val="both"/>
              <w:rPr>
                <w:b/>
                <w:bCs/>
              </w:rPr>
            </w:pPr>
          </w:p>
        </w:tc>
        <w:tc>
          <w:tcPr>
            <w:tcW w:w="2410" w:type="dxa"/>
          </w:tcPr>
          <w:p w14:paraId="63116642" w14:textId="77777777" w:rsidR="00BC4235" w:rsidRDefault="00BC4235" w:rsidP="00AD1D9C">
            <w:pPr>
              <w:jc w:val="both"/>
            </w:pPr>
          </w:p>
        </w:tc>
        <w:tc>
          <w:tcPr>
            <w:tcW w:w="2976" w:type="dxa"/>
          </w:tcPr>
          <w:p w14:paraId="2D8CD003" w14:textId="77777777" w:rsidR="00BC4235" w:rsidRDefault="00BC4235" w:rsidP="00AD1D9C">
            <w:pPr>
              <w:jc w:val="both"/>
            </w:pPr>
          </w:p>
        </w:tc>
      </w:tr>
      <w:tr w:rsidR="00BC4235" w14:paraId="2F2DBEE8" w14:textId="77777777" w:rsidTr="00AD1D9C">
        <w:tc>
          <w:tcPr>
            <w:tcW w:w="2127" w:type="dxa"/>
          </w:tcPr>
          <w:p w14:paraId="51300AD9" w14:textId="77777777" w:rsidR="00BC4235" w:rsidRDefault="00BC4235" w:rsidP="00AD1D9C">
            <w:pPr>
              <w:jc w:val="both"/>
            </w:pPr>
          </w:p>
          <w:p w14:paraId="3B1D0A0A" w14:textId="77777777" w:rsidR="00BC4235" w:rsidRDefault="00BC4235" w:rsidP="00AD1D9C">
            <w:pPr>
              <w:jc w:val="both"/>
            </w:pPr>
            <w:r>
              <w:t>Energija MT</w:t>
            </w:r>
          </w:p>
        </w:tc>
        <w:tc>
          <w:tcPr>
            <w:tcW w:w="2126" w:type="dxa"/>
          </w:tcPr>
          <w:p w14:paraId="6416E7FD" w14:textId="77777777" w:rsidR="00BC4235" w:rsidRPr="002753BA" w:rsidRDefault="00BC4235" w:rsidP="00AD1D9C">
            <w:pPr>
              <w:jc w:val="both"/>
              <w:rPr>
                <w:b/>
                <w:bCs/>
              </w:rPr>
            </w:pPr>
          </w:p>
          <w:p w14:paraId="5DCEC441" w14:textId="77777777" w:rsidR="00BC4235" w:rsidRPr="002753BA" w:rsidRDefault="00BC4235" w:rsidP="00AD1D9C">
            <w:pPr>
              <w:jc w:val="both"/>
              <w:rPr>
                <w:b/>
                <w:bCs/>
              </w:rPr>
            </w:pPr>
            <w:r w:rsidRPr="002753BA">
              <w:rPr>
                <w:b/>
                <w:bCs/>
              </w:rPr>
              <w:t>6.959.412</w:t>
            </w:r>
          </w:p>
          <w:p w14:paraId="604BC84E" w14:textId="77777777" w:rsidR="00BC4235" w:rsidRPr="002753BA" w:rsidRDefault="00BC4235" w:rsidP="00AD1D9C">
            <w:pPr>
              <w:jc w:val="both"/>
              <w:rPr>
                <w:b/>
                <w:bCs/>
              </w:rPr>
            </w:pPr>
            <w:r w:rsidRPr="002753BA">
              <w:rPr>
                <w:b/>
                <w:bCs/>
              </w:rPr>
              <w:t>kWh</w:t>
            </w:r>
          </w:p>
          <w:p w14:paraId="5650383E" w14:textId="77777777" w:rsidR="00BC4235" w:rsidRPr="002753BA" w:rsidRDefault="00BC4235" w:rsidP="00AD1D9C">
            <w:pPr>
              <w:jc w:val="both"/>
              <w:rPr>
                <w:b/>
                <w:bCs/>
              </w:rPr>
            </w:pPr>
          </w:p>
        </w:tc>
        <w:tc>
          <w:tcPr>
            <w:tcW w:w="2410" w:type="dxa"/>
          </w:tcPr>
          <w:p w14:paraId="5E8A8F8B" w14:textId="77777777" w:rsidR="00BC4235" w:rsidRDefault="00BC4235" w:rsidP="00AD1D9C">
            <w:pPr>
              <w:jc w:val="both"/>
            </w:pPr>
          </w:p>
        </w:tc>
        <w:tc>
          <w:tcPr>
            <w:tcW w:w="2976" w:type="dxa"/>
          </w:tcPr>
          <w:p w14:paraId="04B1AC5B" w14:textId="77777777" w:rsidR="00BC4235" w:rsidRDefault="00BC4235" w:rsidP="00AD1D9C">
            <w:pPr>
              <w:jc w:val="both"/>
            </w:pPr>
          </w:p>
        </w:tc>
      </w:tr>
      <w:tr w:rsidR="00BC4235" w14:paraId="1B759EE8" w14:textId="77777777" w:rsidTr="00AD1D9C">
        <w:tc>
          <w:tcPr>
            <w:tcW w:w="2127" w:type="dxa"/>
          </w:tcPr>
          <w:p w14:paraId="09018554" w14:textId="77777777" w:rsidR="00BC4235" w:rsidRDefault="00BC4235" w:rsidP="00AD1D9C">
            <w:pPr>
              <w:jc w:val="both"/>
            </w:pPr>
          </w:p>
          <w:p w14:paraId="1A64A017" w14:textId="77777777" w:rsidR="00BC4235" w:rsidRDefault="00BC4235" w:rsidP="00AD1D9C">
            <w:pPr>
              <w:jc w:val="both"/>
            </w:pPr>
            <w:r>
              <w:t>Energija ET</w:t>
            </w:r>
          </w:p>
        </w:tc>
        <w:tc>
          <w:tcPr>
            <w:tcW w:w="2126" w:type="dxa"/>
          </w:tcPr>
          <w:p w14:paraId="215E4B27" w14:textId="77777777" w:rsidR="00BC4235" w:rsidRPr="002753BA" w:rsidRDefault="00BC4235" w:rsidP="00AD1D9C">
            <w:pPr>
              <w:jc w:val="both"/>
              <w:rPr>
                <w:b/>
                <w:bCs/>
              </w:rPr>
            </w:pPr>
          </w:p>
          <w:p w14:paraId="3975E4DF" w14:textId="77777777" w:rsidR="00BC4235" w:rsidRPr="002753BA" w:rsidRDefault="00BC4235" w:rsidP="00AD1D9C">
            <w:pPr>
              <w:jc w:val="both"/>
              <w:rPr>
                <w:rFonts w:ascii="Tahoma" w:hAnsi="Tahoma" w:cs="Tahoma"/>
                <w:b/>
                <w:bCs/>
                <w:color w:val="000000"/>
              </w:rPr>
            </w:pPr>
            <w:r w:rsidRPr="002753BA">
              <w:rPr>
                <w:rFonts w:ascii="Tahoma" w:hAnsi="Tahoma" w:cs="Tahoma"/>
                <w:b/>
                <w:bCs/>
                <w:color w:val="000000"/>
              </w:rPr>
              <w:t>8.361.308</w:t>
            </w:r>
          </w:p>
          <w:p w14:paraId="7ADA0059" w14:textId="77777777" w:rsidR="00BC4235" w:rsidRPr="002753BA" w:rsidRDefault="00BC4235" w:rsidP="00AD1D9C">
            <w:pPr>
              <w:jc w:val="both"/>
              <w:rPr>
                <w:b/>
                <w:bCs/>
              </w:rPr>
            </w:pPr>
            <w:r w:rsidRPr="002753BA">
              <w:rPr>
                <w:b/>
                <w:bCs/>
              </w:rPr>
              <w:t>kWh</w:t>
            </w:r>
          </w:p>
          <w:p w14:paraId="184C3F29" w14:textId="77777777" w:rsidR="00BC4235" w:rsidRPr="002753BA" w:rsidRDefault="00BC4235" w:rsidP="00AD1D9C">
            <w:pPr>
              <w:jc w:val="both"/>
              <w:rPr>
                <w:b/>
                <w:bCs/>
              </w:rPr>
            </w:pPr>
          </w:p>
        </w:tc>
        <w:tc>
          <w:tcPr>
            <w:tcW w:w="2410" w:type="dxa"/>
          </w:tcPr>
          <w:p w14:paraId="401FBFDE" w14:textId="77777777" w:rsidR="00BC4235" w:rsidRDefault="00BC4235" w:rsidP="00AD1D9C">
            <w:pPr>
              <w:jc w:val="both"/>
            </w:pPr>
          </w:p>
        </w:tc>
        <w:tc>
          <w:tcPr>
            <w:tcW w:w="2976" w:type="dxa"/>
          </w:tcPr>
          <w:p w14:paraId="1D10756D" w14:textId="77777777" w:rsidR="00BC4235" w:rsidRDefault="00BC4235" w:rsidP="00AD1D9C">
            <w:pPr>
              <w:jc w:val="both"/>
            </w:pPr>
          </w:p>
        </w:tc>
      </w:tr>
      <w:tr w:rsidR="00BC4235" w14:paraId="658964A8" w14:textId="77777777" w:rsidTr="00AD1D9C">
        <w:tc>
          <w:tcPr>
            <w:tcW w:w="2127" w:type="dxa"/>
            <w:shd w:val="clear" w:color="auto" w:fill="7F7F7F" w:themeFill="text1" w:themeFillTint="80"/>
          </w:tcPr>
          <w:p w14:paraId="0A5DE8A0" w14:textId="77777777" w:rsidR="00BC4235" w:rsidRPr="00923362" w:rsidRDefault="00BC4235" w:rsidP="00AD1D9C">
            <w:pPr>
              <w:jc w:val="both"/>
              <w:rPr>
                <w:highlight w:val="lightGray"/>
              </w:rPr>
            </w:pPr>
          </w:p>
        </w:tc>
        <w:tc>
          <w:tcPr>
            <w:tcW w:w="2126" w:type="dxa"/>
            <w:shd w:val="clear" w:color="auto" w:fill="7F7F7F" w:themeFill="text1" w:themeFillTint="80"/>
          </w:tcPr>
          <w:p w14:paraId="4FB1FA65" w14:textId="77777777" w:rsidR="00BC4235" w:rsidRPr="00923362" w:rsidRDefault="00BC4235" w:rsidP="00AD1D9C">
            <w:pPr>
              <w:jc w:val="both"/>
              <w:rPr>
                <w:b/>
                <w:bCs/>
                <w:highlight w:val="lightGray"/>
                <w:u w:val="single"/>
              </w:rPr>
            </w:pPr>
          </w:p>
        </w:tc>
        <w:tc>
          <w:tcPr>
            <w:tcW w:w="2410" w:type="dxa"/>
          </w:tcPr>
          <w:p w14:paraId="79DFDE56" w14:textId="77777777" w:rsidR="00BC4235" w:rsidRDefault="00BC4235" w:rsidP="00AD1D9C">
            <w:pPr>
              <w:jc w:val="both"/>
            </w:pPr>
            <w:r>
              <w:rPr>
                <w:b/>
                <w:bCs/>
              </w:rPr>
              <w:t xml:space="preserve">KONČNA PONUDBENA CENA SKUPAJ (zaokrožiti na </w:t>
            </w:r>
            <w:r>
              <w:rPr>
                <w:b/>
                <w:bCs/>
                <w:u w:val="single"/>
              </w:rPr>
              <w:t>2 decimalki):</w:t>
            </w:r>
          </w:p>
        </w:tc>
        <w:tc>
          <w:tcPr>
            <w:tcW w:w="2976" w:type="dxa"/>
          </w:tcPr>
          <w:p w14:paraId="1C618DCB" w14:textId="77777777" w:rsidR="00BC4235" w:rsidRDefault="00BC4235" w:rsidP="00AD1D9C">
            <w:pPr>
              <w:jc w:val="both"/>
            </w:pPr>
          </w:p>
        </w:tc>
      </w:tr>
    </w:tbl>
    <w:p w14:paraId="62E77EE9" w14:textId="77777777" w:rsidR="00BC4235" w:rsidRDefault="00BC4235" w:rsidP="00BC4235">
      <w:pPr>
        <w:jc w:val="both"/>
      </w:pPr>
    </w:p>
    <w:p w14:paraId="65FC907A" w14:textId="77777777" w:rsidR="00BC4235" w:rsidRDefault="00BC4235" w:rsidP="00BC4235">
      <w:pPr>
        <w:jc w:val="both"/>
      </w:pPr>
      <w:bookmarkStart w:id="0" w:name="_Hlk144989199"/>
      <w:r>
        <w:t xml:space="preserve">* </w:t>
      </w:r>
      <w:r w:rsidRPr="00BC6C60">
        <w:rPr>
          <w:b/>
          <w:bCs/>
        </w:rPr>
        <w:t>Vse cene na enoto je potrebno zaokrožiti na 5 (pet) decimalnih mest. Vse cene za celotno količino pa je potrebno zaokrožiti na 2 (dve) decimalni mesti.</w:t>
      </w:r>
      <w:r>
        <w:t xml:space="preserve"> </w:t>
      </w:r>
    </w:p>
    <w:bookmarkEnd w:id="0"/>
    <w:p w14:paraId="253F7E60" w14:textId="77777777" w:rsidR="00BC4235" w:rsidRDefault="00BC4235" w:rsidP="00BC4235">
      <w:pPr>
        <w:jc w:val="both"/>
      </w:pPr>
    </w:p>
    <w:p w14:paraId="0FDFEB7D" w14:textId="77777777" w:rsidR="00BC4235" w:rsidRDefault="00BC4235" w:rsidP="00BC4235">
      <w:pPr>
        <w:jc w:val="both"/>
      </w:pPr>
      <w:r>
        <w:t>* Opombe kratic: - energija VT = visoka tarifa električne energije</w:t>
      </w:r>
    </w:p>
    <w:p w14:paraId="1C59E03F" w14:textId="77777777" w:rsidR="00BC4235" w:rsidRDefault="00BC4235" w:rsidP="00BC4235">
      <w:pPr>
        <w:jc w:val="both"/>
      </w:pPr>
      <w:r>
        <w:tab/>
      </w:r>
      <w:r>
        <w:tab/>
        <w:t xml:space="preserve">     - energija MT = nizka tarifa električne energije</w:t>
      </w:r>
    </w:p>
    <w:p w14:paraId="3EFC8F74" w14:textId="77777777" w:rsidR="00BC4235" w:rsidRDefault="00BC4235" w:rsidP="00BC4235">
      <w:pPr>
        <w:jc w:val="both"/>
      </w:pPr>
      <w:r>
        <w:t xml:space="preserve">  </w:t>
      </w:r>
      <w:r>
        <w:tab/>
      </w:r>
      <w:r>
        <w:tab/>
        <w:t xml:space="preserve">     - energija ET = enotna tarifa električne energije</w:t>
      </w:r>
    </w:p>
    <w:p w14:paraId="7A182250" w14:textId="77777777" w:rsidR="00BC4235" w:rsidRDefault="00BC4235" w:rsidP="00BC4235">
      <w:pPr>
        <w:jc w:val="both"/>
      </w:pPr>
    </w:p>
    <w:p w14:paraId="0AE95AB7" w14:textId="77777777" w:rsidR="00BC4235" w:rsidRDefault="00BC4235" w:rsidP="00BC4235">
      <w:pPr>
        <w:jc w:val="both"/>
      </w:pPr>
      <w:r>
        <w:t xml:space="preserve">Ponudbene cene so izražene v EUR/kWh in ne vsebujejo: davka na dodano vrednost, trošarine na električno energijo, prispevka za povečanje učinkovitosti rabe električne energije, stroškov uporabe elektroenergetskih omrežij in dodatkov in prispevkov, ki se obračunajo ob uporabi elektroenergetskih omrežij ter morebitnih drugih dodatkov, prispevkov, davkov, ki jih predpisuje pooblaščeni državni organ, in katere kupcu zaračunava v okviru svojih obveznosti dobavitelj ali pristojni sistemski operater elektroenergetskega omrežja. </w:t>
      </w:r>
    </w:p>
    <w:p w14:paraId="3549D780" w14:textId="77777777" w:rsidR="00BC4235" w:rsidRDefault="00BC4235" w:rsidP="00BC4235">
      <w:pPr>
        <w:jc w:val="both"/>
      </w:pPr>
    </w:p>
    <w:p w14:paraId="6CDD2C1A" w14:textId="77777777" w:rsidR="00BC4235" w:rsidRDefault="00BC4235" w:rsidP="00BC4235">
      <w:pPr>
        <w:jc w:val="both"/>
      </w:pPr>
      <w:r>
        <w:t xml:space="preserve">»PONUDNIKOVA KONČNA PONUDBENA CENA« je skupna ponudbena cena električne energije ponudnika, izračunana kot vsota VT+MT+ET za celotno količino v EUR brez DDV in dajatev in z upoštevanim popustom. </w:t>
      </w:r>
    </w:p>
    <w:p w14:paraId="7BF1E325" w14:textId="77777777" w:rsidR="00BC4235" w:rsidRDefault="00BC4235" w:rsidP="00BC4235">
      <w:pPr>
        <w:jc w:val="both"/>
      </w:pPr>
    </w:p>
    <w:p w14:paraId="09A3EC78" w14:textId="77777777" w:rsidR="00BC4235" w:rsidRPr="00F714A4" w:rsidRDefault="00BC4235" w:rsidP="00BC4235">
      <w:pPr>
        <w:jc w:val="both"/>
      </w:pPr>
      <w:r>
        <w:lastRenderedPageBreak/>
        <w:t xml:space="preserve">Količine v stolpcu (ocenjena količina predvidene porabe« so okvirne in so določene na osnovi porabljene električen energije v preteklem obdobju. </w:t>
      </w:r>
    </w:p>
    <w:p w14:paraId="70B36BF7" w14:textId="77777777" w:rsidR="00BC4235" w:rsidRDefault="00BC4235" w:rsidP="00BC4235">
      <w:pPr>
        <w:jc w:val="both"/>
      </w:pPr>
    </w:p>
    <w:p w14:paraId="2E41E1A9" w14:textId="77777777" w:rsidR="00BC4235" w:rsidRDefault="00BC4235" w:rsidP="00BC4235">
      <w:r w:rsidRPr="00A7194C">
        <w:t>Vse cene so izražene v evrih.</w:t>
      </w:r>
    </w:p>
    <w:p w14:paraId="307ADED9" w14:textId="77777777" w:rsidR="00BC4235" w:rsidRDefault="00BC4235" w:rsidP="00BC4235"/>
    <w:p w14:paraId="74C3E520" w14:textId="77777777" w:rsidR="00BC4235" w:rsidRDefault="00BC4235" w:rsidP="00BC4235"/>
    <w:p w14:paraId="1A39E29B" w14:textId="77777777" w:rsidR="00BC4235" w:rsidRPr="00880517" w:rsidRDefault="00BC4235" w:rsidP="00BC4235">
      <w:pPr>
        <w:rPr>
          <w:b/>
          <w:bCs/>
        </w:rPr>
      </w:pPr>
      <w:r w:rsidRPr="00880517">
        <w:rPr>
          <w:b/>
          <w:bCs/>
        </w:rPr>
        <w:t xml:space="preserve">Ponudba velja do ___________________ (najmanj še </w:t>
      </w:r>
      <w:r>
        <w:rPr>
          <w:b/>
          <w:bCs/>
        </w:rPr>
        <w:t>1</w:t>
      </w:r>
      <w:r w:rsidRPr="00880517">
        <w:rPr>
          <w:b/>
          <w:bCs/>
        </w:rPr>
        <w:t xml:space="preserve"> mesec od roka za oddajo ponudb). </w:t>
      </w:r>
    </w:p>
    <w:p w14:paraId="39B71007" w14:textId="77777777" w:rsidR="00BC4235" w:rsidRDefault="00BC4235" w:rsidP="00BC4235"/>
    <w:p w14:paraId="3EEEAD77" w14:textId="77777777" w:rsidR="00BC4235" w:rsidRDefault="00BC4235" w:rsidP="00BC4235"/>
    <w:p w14:paraId="65818EA9" w14:textId="77777777" w:rsidR="00BC4235" w:rsidRPr="00A7194C" w:rsidRDefault="00BC4235" w:rsidP="00BC4235">
      <w:pPr>
        <w:jc w:val="both"/>
      </w:pPr>
      <w:r w:rsidRPr="00A7194C">
        <w:t>Plačilni dan: 30. dan po prejemu in potrditvi računa.</w:t>
      </w:r>
    </w:p>
    <w:p w14:paraId="364AE0D5" w14:textId="77777777" w:rsidR="00BC4235" w:rsidRPr="00A7194C" w:rsidRDefault="00BC4235" w:rsidP="00BC4235">
      <w:pPr>
        <w:jc w:val="both"/>
      </w:pPr>
    </w:p>
    <w:p w14:paraId="71A01362" w14:textId="77777777" w:rsidR="00BC4235" w:rsidRPr="00A7194C" w:rsidRDefault="00BC4235" w:rsidP="00BC4235">
      <w:pPr>
        <w:autoSpaceDE w:val="0"/>
        <w:autoSpaceDN w:val="0"/>
        <w:adjustRightInd w:val="0"/>
        <w:jc w:val="both"/>
        <w:rPr>
          <w:rFonts w:cs="ArialMT"/>
          <w:lang w:eastAsia="sl-SI"/>
        </w:rPr>
      </w:pPr>
      <w:r w:rsidRPr="00A7194C">
        <w:rPr>
          <w:rFonts w:cs="ArialMT"/>
          <w:lang w:eastAsia="sl-SI"/>
        </w:rPr>
        <w:t>Izvajalec izstavi račun v elektronski obliki (</w:t>
      </w:r>
      <w:proofErr w:type="spellStart"/>
      <w:r w:rsidRPr="00A7194C">
        <w:rPr>
          <w:rFonts w:cs="ArialMT"/>
          <w:lang w:eastAsia="sl-SI"/>
        </w:rPr>
        <w:t>eRačun</w:t>
      </w:r>
      <w:proofErr w:type="spellEnd"/>
      <w:r w:rsidRPr="00A7194C">
        <w:rPr>
          <w:rFonts w:cs="ArialMT"/>
          <w:lang w:eastAsia="sl-SI"/>
        </w:rPr>
        <w:t xml:space="preserve">) preko spletnega portala </w:t>
      </w:r>
      <w:proofErr w:type="spellStart"/>
      <w:r w:rsidRPr="00A7194C">
        <w:rPr>
          <w:rFonts w:cs="ArialMT"/>
          <w:lang w:eastAsia="sl-SI"/>
        </w:rPr>
        <w:t>UJPnet</w:t>
      </w:r>
      <w:proofErr w:type="spellEnd"/>
      <w:r>
        <w:rPr>
          <w:rFonts w:cs="ArialMT"/>
          <w:lang w:eastAsia="sl-SI"/>
        </w:rPr>
        <w:t xml:space="preserve"> (velja za naročnika MOC, ne velja za druge naročnike)</w:t>
      </w:r>
      <w:r w:rsidRPr="00A7194C">
        <w:rPr>
          <w:rFonts w:cs="ArialMT"/>
          <w:lang w:eastAsia="sl-SI"/>
        </w:rPr>
        <w:t xml:space="preserve">. Kot uradni prejem računa se </w:t>
      </w:r>
      <w:r w:rsidRPr="00A7194C">
        <w:rPr>
          <w:rFonts w:cs="ArialMT"/>
        </w:rPr>
        <w:t xml:space="preserve">šteje datum vnosa računa v sistem </w:t>
      </w:r>
      <w:proofErr w:type="spellStart"/>
      <w:r w:rsidRPr="00A7194C">
        <w:rPr>
          <w:rFonts w:cs="ArialMT"/>
        </w:rPr>
        <w:t>UJPnet</w:t>
      </w:r>
      <w:proofErr w:type="spellEnd"/>
      <w:r w:rsidRPr="00A7194C">
        <w:rPr>
          <w:rFonts w:cs="ArialMT"/>
        </w:rPr>
        <w:t>.</w:t>
      </w:r>
    </w:p>
    <w:p w14:paraId="251485CC" w14:textId="77777777" w:rsidR="00BC4235" w:rsidRPr="00A7194C" w:rsidRDefault="00BC4235" w:rsidP="00BC4235"/>
    <w:p w14:paraId="1F5DABDE" w14:textId="77777777" w:rsidR="00BC4235" w:rsidRPr="00A7194C" w:rsidRDefault="00BC4235" w:rsidP="00BC4235"/>
    <w:p w14:paraId="6797256F" w14:textId="77777777" w:rsidR="00BC4235" w:rsidRDefault="00BC4235" w:rsidP="00BC4235"/>
    <w:p w14:paraId="2C83FF99" w14:textId="77777777" w:rsidR="00BC4235" w:rsidRPr="00A7194C" w:rsidRDefault="00BC4235" w:rsidP="00BC4235"/>
    <w:tbl>
      <w:tblPr>
        <w:tblW w:w="0" w:type="auto"/>
        <w:tblInd w:w="2" w:type="dxa"/>
        <w:tblLayout w:type="fixed"/>
        <w:tblLook w:val="0000" w:firstRow="0" w:lastRow="0" w:firstColumn="0" w:lastColumn="0" w:noHBand="0" w:noVBand="0"/>
      </w:tblPr>
      <w:tblGrid>
        <w:gridCol w:w="4771"/>
        <w:gridCol w:w="4898"/>
      </w:tblGrid>
      <w:tr w:rsidR="00BC4235" w:rsidRPr="00A7194C" w14:paraId="62FCBF4D" w14:textId="77777777" w:rsidTr="00AD1D9C">
        <w:tc>
          <w:tcPr>
            <w:tcW w:w="4771" w:type="dxa"/>
            <w:vAlign w:val="center"/>
          </w:tcPr>
          <w:p w14:paraId="5EF1561D" w14:textId="77777777" w:rsidR="00BC4235" w:rsidRPr="00A7194C" w:rsidRDefault="00BC4235" w:rsidP="00AD1D9C">
            <w:pPr>
              <w:snapToGrid w:val="0"/>
              <w:spacing w:before="60" w:after="40"/>
              <w:ind w:left="-99" w:right="5"/>
            </w:pPr>
            <w:r w:rsidRPr="00A7194C">
              <w:t>Kraj in datum:</w:t>
            </w:r>
          </w:p>
        </w:tc>
        <w:tc>
          <w:tcPr>
            <w:tcW w:w="4898" w:type="dxa"/>
            <w:vAlign w:val="center"/>
          </w:tcPr>
          <w:p w14:paraId="6B8185F4" w14:textId="77777777" w:rsidR="00BC4235" w:rsidRPr="00A7194C" w:rsidRDefault="00BC4235" w:rsidP="00AD1D9C">
            <w:pPr>
              <w:snapToGrid w:val="0"/>
              <w:spacing w:before="60" w:after="40"/>
            </w:pPr>
            <w:r w:rsidRPr="00A7194C">
              <w:t>Ime in priimek zakonitega zastopnika:</w:t>
            </w:r>
          </w:p>
        </w:tc>
      </w:tr>
      <w:tr w:rsidR="00BC4235" w:rsidRPr="00A7194C" w14:paraId="06B6CB21" w14:textId="77777777" w:rsidTr="00AD1D9C">
        <w:tc>
          <w:tcPr>
            <w:tcW w:w="4771" w:type="dxa"/>
            <w:vAlign w:val="center"/>
          </w:tcPr>
          <w:p w14:paraId="1543C8EA" w14:textId="77777777" w:rsidR="00BC4235" w:rsidRPr="00A7194C" w:rsidRDefault="00BC4235" w:rsidP="00AD1D9C">
            <w:pPr>
              <w:snapToGrid w:val="0"/>
              <w:spacing w:before="60" w:after="40"/>
              <w:ind w:left="-99" w:right="5"/>
            </w:pPr>
            <w:r w:rsidRPr="00A7194C">
              <w:t>____________________________</w:t>
            </w:r>
          </w:p>
        </w:tc>
        <w:tc>
          <w:tcPr>
            <w:tcW w:w="4898" w:type="dxa"/>
            <w:vAlign w:val="center"/>
          </w:tcPr>
          <w:p w14:paraId="647F679C" w14:textId="77777777" w:rsidR="00BC4235" w:rsidRPr="00A7194C" w:rsidRDefault="00BC4235" w:rsidP="00AD1D9C">
            <w:pPr>
              <w:snapToGrid w:val="0"/>
              <w:spacing w:before="60" w:after="40"/>
              <w:jc w:val="center"/>
            </w:pPr>
            <w:r w:rsidRPr="00A7194C">
              <w:t>________________________________________</w:t>
            </w:r>
          </w:p>
        </w:tc>
      </w:tr>
      <w:tr w:rsidR="00BC4235" w:rsidRPr="00A7194C" w14:paraId="2FAB14F3" w14:textId="77777777" w:rsidTr="00AD1D9C">
        <w:tc>
          <w:tcPr>
            <w:tcW w:w="4771" w:type="dxa"/>
            <w:vAlign w:val="center"/>
          </w:tcPr>
          <w:p w14:paraId="2D9B6357" w14:textId="77777777" w:rsidR="00BC4235" w:rsidRPr="00A7194C" w:rsidRDefault="00BC4235" w:rsidP="00AD1D9C">
            <w:pPr>
              <w:snapToGrid w:val="0"/>
              <w:spacing w:before="60" w:after="40"/>
            </w:pPr>
          </w:p>
        </w:tc>
        <w:tc>
          <w:tcPr>
            <w:tcW w:w="4898" w:type="dxa"/>
            <w:vAlign w:val="center"/>
          </w:tcPr>
          <w:p w14:paraId="3D3EDCD8" w14:textId="77777777" w:rsidR="00BC4235" w:rsidRPr="00A7194C" w:rsidRDefault="00BC4235" w:rsidP="00AD1D9C">
            <w:pPr>
              <w:snapToGrid w:val="0"/>
              <w:spacing w:before="60" w:after="40"/>
              <w:jc w:val="center"/>
            </w:pPr>
          </w:p>
        </w:tc>
      </w:tr>
      <w:tr w:rsidR="00BC4235" w:rsidRPr="00A7194C" w14:paraId="75E36F93" w14:textId="77777777" w:rsidTr="00AD1D9C">
        <w:tc>
          <w:tcPr>
            <w:tcW w:w="4771" w:type="dxa"/>
            <w:vAlign w:val="center"/>
          </w:tcPr>
          <w:p w14:paraId="514F76E2" w14:textId="77777777" w:rsidR="00BC4235" w:rsidRPr="00A7194C" w:rsidRDefault="00BC4235" w:rsidP="00AD1D9C">
            <w:pPr>
              <w:snapToGrid w:val="0"/>
              <w:spacing w:before="60" w:after="40"/>
            </w:pPr>
          </w:p>
        </w:tc>
        <w:tc>
          <w:tcPr>
            <w:tcW w:w="4898" w:type="dxa"/>
            <w:vAlign w:val="center"/>
          </w:tcPr>
          <w:p w14:paraId="70909650" w14:textId="77777777" w:rsidR="00BC4235" w:rsidRPr="00A7194C" w:rsidRDefault="00BC4235" w:rsidP="00AD1D9C">
            <w:pPr>
              <w:snapToGrid w:val="0"/>
              <w:spacing w:before="60" w:after="40"/>
            </w:pPr>
            <w:r w:rsidRPr="00A7194C">
              <w:t>Podpis zakonitega zastopnika in žig ponudnika:</w:t>
            </w:r>
          </w:p>
        </w:tc>
      </w:tr>
      <w:tr w:rsidR="00BC4235" w:rsidRPr="00A7194C" w14:paraId="37B3C9E5" w14:textId="77777777" w:rsidTr="00AD1D9C">
        <w:tc>
          <w:tcPr>
            <w:tcW w:w="4771" w:type="dxa"/>
            <w:vAlign w:val="center"/>
          </w:tcPr>
          <w:p w14:paraId="313C45A0" w14:textId="77777777" w:rsidR="00BC4235" w:rsidRPr="00A7194C" w:rsidRDefault="00BC4235" w:rsidP="00AD1D9C">
            <w:pPr>
              <w:snapToGrid w:val="0"/>
              <w:spacing w:before="60" w:after="40"/>
            </w:pPr>
          </w:p>
        </w:tc>
        <w:tc>
          <w:tcPr>
            <w:tcW w:w="4898" w:type="dxa"/>
            <w:vAlign w:val="center"/>
          </w:tcPr>
          <w:p w14:paraId="7047E244" w14:textId="77777777" w:rsidR="00BC4235" w:rsidRDefault="00BC4235" w:rsidP="00AD1D9C">
            <w:pPr>
              <w:snapToGrid w:val="0"/>
              <w:spacing w:before="60" w:after="40"/>
            </w:pPr>
            <w:r w:rsidRPr="00A7194C">
              <w:t>______________________________</w:t>
            </w:r>
          </w:p>
          <w:p w14:paraId="10C02E10" w14:textId="77777777" w:rsidR="00BC4235" w:rsidRPr="00A7194C" w:rsidRDefault="00BC4235" w:rsidP="00AD1D9C">
            <w:pPr>
              <w:snapToGrid w:val="0"/>
              <w:spacing w:before="60" w:after="40"/>
            </w:pPr>
          </w:p>
        </w:tc>
      </w:tr>
    </w:tbl>
    <w:p w14:paraId="075524DF" w14:textId="77777777" w:rsidR="00BC4235" w:rsidRDefault="00BC4235" w:rsidP="00BC4235">
      <w:pPr>
        <w:jc w:val="both"/>
      </w:pPr>
    </w:p>
    <w:p w14:paraId="687427D8" w14:textId="77777777" w:rsidR="00BC4235" w:rsidRDefault="00BC4235" w:rsidP="00BC4235">
      <w:pPr>
        <w:jc w:val="both"/>
      </w:pPr>
    </w:p>
    <w:p w14:paraId="4B298972" w14:textId="77777777" w:rsidR="00BC4235" w:rsidRDefault="00BC4235" w:rsidP="00BC4235">
      <w:pPr>
        <w:jc w:val="both"/>
      </w:pPr>
    </w:p>
    <w:p w14:paraId="138ABD8C" w14:textId="77777777" w:rsidR="00BC4235" w:rsidRDefault="00BC4235" w:rsidP="00BC4235">
      <w:r>
        <w:br w:type="page"/>
      </w:r>
    </w:p>
    <w:p w14:paraId="4C966340" w14:textId="77777777" w:rsidR="00BC4235" w:rsidRPr="00A7194C" w:rsidRDefault="00BC4235" w:rsidP="00BC4235">
      <w:pPr>
        <w:pageBreakBefore/>
        <w:tabs>
          <w:tab w:val="left" w:pos="284"/>
        </w:tabs>
        <w:ind w:left="238" w:hanging="238"/>
        <w:rPr>
          <w:b/>
          <w:bCs/>
          <w:shd w:val="clear" w:color="auto" w:fill="D9D9D9"/>
        </w:rPr>
      </w:pPr>
      <w:r w:rsidRPr="00A7194C">
        <w:rPr>
          <w:b/>
          <w:bCs/>
          <w:highlight w:val="darkGray"/>
          <w:shd w:val="clear" w:color="auto" w:fill="D9D9D9"/>
        </w:rPr>
        <w:lastRenderedPageBreak/>
        <w:t>Obr_</w:t>
      </w:r>
      <w:r w:rsidRPr="00A65DE1">
        <w:rPr>
          <w:b/>
          <w:bCs/>
          <w:highlight w:val="darkGray"/>
          <w:shd w:val="clear" w:color="auto" w:fill="D9D9D9"/>
        </w:rPr>
        <w:t>3</w:t>
      </w:r>
    </w:p>
    <w:p w14:paraId="406A5B5A" w14:textId="77777777" w:rsidR="00BC4235" w:rsidRPr="00A7194C" w:rsidRDefault="00BC4235" w:rsidP="00BC4235"/>
    <w:p w14:paraId="4B3F6203" w14:textId="77777777" w:rsidR="00BC4235" w:rsidRPr="00880517" w:rsidRDefault="00BC4235" w:rsidP="00BC4235">
      <w:pPr>
        <w:jc w:val="center"/>
        <w:rPr>
          <w:b/>
          <w:bCs/>
        </w:rPr>
      </w:pPr>
      <w:r w:rsidRPr="00880517">
        <w:rPr>
          <w:b/>
          <w:bCs/>
        </w:rPr>
        <w:t xml:space="preserve">IZJAVA O PONUJENI ELEKTRIČNI ENERGIJI IZ </w:t>
      </w:r>
    </w:p>
    <w:p w14:paraId="599FF085" w14:textId="77777777" w:rsidR="00BC4235" w:rsidRPr="00A7194C" w:rsidRDefault="00BC4235" w:rsidP="00BC4235">
      <w:pPr>
        <w:jc w:val="center"/>
      </w:pPr>
      <w:r w:rsidRPr="00880517">
        <w:rPr>
          <w:b/>
          <w:bCs/>
        </w:rPr>
        <w:t>OVE in/ali SPTE Z VISOKIM IZKORISTKOM</w:t>
      </w:r>
    </w:p>
    <w:p w14:paraId="67DAF994" w14:textId="77777777" w:rsidR="00BC4235" w:rsidRDefault="00BC4235" w:rsidP="00BC4235"/>
    <w:p w14:paraId="56A585BF" w14:textId="77777777" w:rsidR="00BC4235" w:rsidRDefault="00BC4235" w:rsidP="00BC4235"/>
    <w:p w14:paraId="2708C834" w14:textId="77777777" w:rsidR="00BC4235" w:rsidRPr="00A7194C" w:rsidRDefault="00BC4235" w:rsidP="00BC4235">
      <w:r w:rsidRPr="00A7194C">
        <w:t>Ponudnik: __________________________________________________________________________</w:t>
      </w:r>
    </w:p>
    <w:p w14:paraId="16F5483D" w14:textId="77777777" w:rsidR="00BC4235" w:rsidRPr="00A7194C" w:rsidRDefault="00BC4235" w:rsidP="00BC4235">
      <w:pPr>
        <w:jc w:val="center"/>
        <w:rPr>
          <w:i/>
          <w:iCs/>
        </w:rPr>
      </w:pPr>
      <w:r w:rsidRPr="00A7194C">
        <w:rPr>
          <w:i/>
          <w:iCs/>
        </w:rPr>
        <w:t>(firma in sedež ponudnika)</w:t>
      </w:r>
    </w:p>
    <w:p w14:paraId="5AE0FB5D" w14:textId="77777777" w:rsidR="00BC4235" w:rsidRPr="00A7194C" w:rsidRDefault="00BC4235" w:rsidP="00BC4235">
      <w:pPr>
        <w:jc w:val="center"/>
        <w:rPr>
          <w:i/>
          <w:iCs/>
        </w:rPr>
      </w:pPr>
    </w:p>
    <w:p w14:paraId="04180943" w14:textId="77777777" w:rsidR="00BC4235" w:rsidRDefault="00BC4235" w:rsidP="00BC4235">
      <w:pPr>
        <w:jc w:val="both"/>
      </w:pPr>
    </w:p>
    <w:p w14:paraId="29280717" w14:textId="77777777" w:rsidR="00BC4235" w:rsidRPr="00A7194C" w:rsidRDefault="00BC4235" w:rsidP="00BC4235">
      <w:pPr>
        <w:jc w:val="both"/>
      </w:pPr>
    </w:p>
    <w:p w14:paraId="7FA4B639" w14:textId="77777777" w:rsidR="00BC4235" w:rsidRPr="00A65DE1" w:rsidRDefault="00BC4235" w:rsidP="00BC4235">
      <w:pPr>
        <w:jc w:val="both"/>
        <w:rPr>
          <w:b/>
          <w:bCs/>
        </w:rPr>
      </w:pPr>
      <w:r w:rsidRPr="00A65DE1">
        <w:rPr>
          <w:b/>
          <w:bCs/>
        </w:rPr>
        <w:t>Delež ponujene električne energije, ki je pridobljena iz OVE in/ali SPTE z visokim izkoristkom, ki ga ponuja ponudnik (glede na celotno okvirno predvideno razpisano količino) znaša: _____________%.</w:t>
      </w:r>
    </w:p>
    <w:p w14:paraId="6CEFA3BD" w14:textId="77777777" w:rsidR="00BC4235" w:rsidRPr="00A65DE1" w:rsidRDefault="00BC4235" w:rsidP="00BC4235">
      <w:pPr>
        <w:jc w:val="both"/>
        <w:rPr>
          <w:i/>
          <w:iCs/>
        </w:rPr>
      </w:pPr>
      <w:r>
        <w:rPr>
          <w:i/>
          <w:iCs/>
        </w:rPr>
        <w:t xml:space="preserve">  </w:t>
      </w:r>
      <w:r w:rsidRPr="00A65DE1">
        <w:rPr>
          <w:i/>
          <w:iCs/>
        </w:rPr>
        <w:t>(najmanj 50%)</w:t>
      </w:r>
    </w:p>
    <w:p w14:paraId="40696D64" w14:textId="77777777" w:rsidR="00BC4235" w:rsidRDefault="00BC4235" w:rsidP="00BC4235">
      <w:pPr>
        <w:jc w:val="both"/>
      </w:pPr>
    </w:p>
    <w:p w14:paraId="2796662D" w14:textId="77777777" w:rsidR="00BC4235" w:rsidRDefault="00BC4235" w:rsidP="00BC4235">
      <w:pPr>
        <w:jc w:val="both"/>
      </w:pPr>
    </w:p>
    <w:p w14:paraId="4FDAA5D0" w14:textId="77777777" w:rsidR="00BC4235" w:rsidRDefault="00BC4235" w:rsidP="00BC4235">
      <w:pPr>
        <w:jc w:val="both"/>
      </w:pPr>
    </w:p>
    <w:p w14:paraId="1217F1C2" w14:textId="77777777" w:rsidR="00BC4235" w:rsidRDefault="00BC4235" w:rsidP="00BC4235">
      <w:pPr>
        <w:jc w:val="both"/>
      </w:pPr>
      <w:r w:rsidRPr="006D74DB">
        <w:t>Izjavljamo, da bomo po preteku koledarskega leta na račun naročnika unovčili</w:t>
      </w:r>
      <w:r>
        <w:t xml:space="preserve">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 </w:t>
      </w:r>
    </w:p>
    <w:p w14:paraId="3BA2671C" w14:textId="77777777" w:rsidR="00BC4235" w:rsidRDefault="00BC4235" w:rsidP="00BC4235">
      <w:pPr>
        <w:jc w:val="both"/>
      </w:pPr>
    </w:p>
    <w:p w14:paraId="605A6986" w14:textId="77777777" w:rsidR="00BC4235" w:rsidRDefault="00BC4235" w:rsidP="00BC4235">
      <w:pPr>
        <w:jc w:val="both"/>
      </w:pPr>
    </w:p>
    <w:p w14:paraId="078F170B" w14:textId="77777777" w:rsidR="00BC4235" w:rsidRDefault="00BC4235" w:rsidP="00BC4235">
      <w:pPr>
        <w:jc w:val="both"/>
      </w:pPr>
    </w:p>
    <w:p w14:paraId="1773C0EA" w14:textId="77777777" w:rsidR="00BC4235" w:rsidRDefault="00BC4235" w:rsidP="00BC4235">
      <w:pPr>
        <w:jc w:val="both"/>
      </w:pPr>
    </w:p>
    <w:p w14:paraId="4EBC8229" w14:textId="77777777" w:rsidR="00BC4235" w:rsidRDefault="00BC4235" w:rsidP="00BC4235">
      <w:pPr>
        <w:jc w:val="both"/>
      </w:pPr>
    </w:p>
    <w:p w14:paraId="30DA3EBB" w14:textId="77777777" w:rsidR="00BC4235" w:rsidRPr="00B307C4" w:rsidRDefault="00BC4235" w:rsidP="00BC4235">
      <w:pPr>
        <w:rPr>
          <w:rFonts w:eastAsia="Times New Roman"/>
          <w:sz w:val="20"/>
          <w:szCs w:val="20"/>
          <w:lang w:eastAsia="sl-SI"/>
        </w:rPr>
      </w:pPr>
    </w:p>
    <w:tbl>
      <w:tblPr>
        <w:tblW w:w="9777" w:type="dxa"/>
        <w:tblInd w:w="2" w:type="dxa"/>
        <w:tblLayout w:type="fixed"/>
        <w:tblLook w:val="0000" w:firstRow="0" w:lastRow="0" w:firstColumn="0" w:lastColumn="0" w:noHBand="0" w:noVBand="0"/>
      </w:tblPr>
      <w:tblGrid>
        <w:gridCol w:w="4888"/>
        <w:gridCol w:w="4889"/>
      </w:tblGrid>
      <w:tr w:rsidR="00BC4235" w:rsidRPr="00B307C4" w14:paraId="6190477E" w14:textId="77777777" w:rsidTr="00AD1D9C">
        <w:tc>
          <w:tcPr>
            <w:tcW w:w="4888" w:type="dxa"/>
            <w:vAlign w:val="center"/>
          </w:tcPr>
          <w:p w14:paraId="3FA54B9F" w14:textId="77777777" w:rsidR="00BC4235" w:rsidRPr="00B307C4" w:rsidRDefault="00BC4235" w:rsidP="00AD1D9C">
            <w:pPr>
              <w:snapToGrid w:val="0"/>
              <w:spacing w:before="60" w:after="40"/>
              <w:rPr>
                <w:rFonts w:eastAsia="Times New Roman"/>
                <w:sz w:val="20"/>
                <w:szCs w:val="20"/>
                <w:lang w:eastAsia="sl-SI"/>
              </w:rPr>
            </w:pPr>
            <w:r w:rsidRPr="00B307C4">
              <w:rPr>
                <w:rFonts w:eastAsia="Times New Roman"/>
                <w:sz w:val="20"/>
                <w:szCs w:val="20"/>
                <w:lang w:eastAsia="sl-SI"/>
              </w:rPr>
              <w:t>Kraj in datum:</w:t>
            </w:r>
          </w:p>
        </w:tc>
        <w:tc>
          <w:tcPr>
            <w:tcW w:w="4889" w:type="dxa"/>
            <w:vAlign w:val="center"/>
          </w:tcPr>
          <w:p w14:paraId="4352FBBD" w14:textId="77777777" w:rsidR="00BC4235" w:rsidRPr="00B307C4" w:rsidRDefault="00BC4235" w:rsidP="00AD1D9C">
            <w:pPr>
              <w:snapToGrid w:val="0"/>
              <w:spacing w:before="60" w:after="40"/>
              <w:rPr>
                <w:rFonts w:eastAsia="Times New Roman"/>
                <w:sz w:val="20"/>
                <w:szCs w:val="20"/>
                <w:lang w:eastAsia="sl-SI"/>
              </w:rPr>
            </w:pPr>
            <w:r w:rsidRPr="00B307C4">
              <w:rPr>
                <w:rFonts w:eastAsia="Times New Roman"/>
                <w:sz w:val="20"/>
                <w:szCs w:val="20"/>
                <w:lang w:eastAsia="sl-SI"/>
              </w:rPr>
              <w:t>Ime in priimek zakonitega zastopnika:</w:t>
            </w:r>
          </w:p>
        </w:tc>
      </w:tr>
      <w:tr w:rsidR="00BC4235" w:rsidRPr="00B307C4" w14:paraId="7F635F1C" w14:textId="77777777" w:rsidTr="00AD1D9C">
        <w:tc>
          <w:tcPr>
            <w:tcW w:w="4888" w:type="dxa"/>
            <w:vAlign w:val="center"/>
          </w:tcPr>
          <w:p w14:paraId="771391B3" w14:textId="77777777" w:rsidR="00BC4235" w:rsidRPr="00B307C4" w:rsidRDefault="00BC4235" w:rsidP="00AD1D9C">
            <w:pPr>
              <w:snapToGrid w:val="0"/>
              <w:spacing w:before="60" w:after="40"/>
              <w:rPr>
                <w:rFonts w:eastAsia="Times New Roman"/>
                <w:sz w:val="20"/>
                <w:szCs w:val="20"/>
                <w:lang w:eastAsia="sl-SI"/>
              </w:rPr>
            </w:pPr>
            <w:r w:rsidRPr="00B307C4">
              <w:rPr>
                <w:rFonts w:eastAsia="Times New Roman"/>
                <w:sz w:val="20"/>
                <w:szCs w:val="20"/>
                <w:lang w:eastAsia="sl-SI"/>
              </w:rPr>
              <w:t>____________________________</w:t>
            </w:r>
          </w:p>
        </w:tc>
        <w:tc>
          <w:tcPr>
            <w:tcW w:w="4889" w:type="dxa"/>
            <w:vAlign w:val="center"/>
          </w:tcPr>
          <w:p w14:paraId="44C97391" w14:textId="77777777" w:rsidR="00BC4235" w:rsidRPr="00B307C4" w:rsidRDefault="00BC4235" w:rsidP="00AD1D9C">
            <w:pPr>
              <w:snapToGrid w:val="0"/>
              <w:spacing w:before="60" w:after="40"/>
              <w:ind w:right="454"/>
              <w:jc w:val="center"/>
              <w:rPr>
                <w:rFonts w:eastAsia="Times New Roman"/>
                <w:sz w:val="20"/>
                <w:szCs w:val="20"/>
                <w:lang w:eastAsia="sl-SI"/>
              </w:rPr>
            </w:pPr>
            <w:r>
              <w:rPr>
                <w:rFonts w:eastAsia="Times New Roman"/>
                <w:sz w:val="20"/>
                <w:szCs w:val="20"/>
                <w:lang w:eastAsia="sl-SI"/>
              </w:rPr>
              <w:t>________________________________________</w:t>
            </w:r>
          </w:p>
        </w:tc>
      </w:tr>
      <w:tr w:rsidR="00BC4235" w:rsidRPr="00B307C4" w14:paraId="2EBDEEA7" w14:textId="77777777" w:rsidTr="00AD1D9C">
        <w:tc>
          <w:tcPr>
            <w:tcW w:w="4888" w:type="dxa"/>
            <w:vAlign w:val="center"/>
          </w:tcPr>
          <w:p w14:paraId="2244A26B" w14:textId="77777777" w:rsidR="00BC4235" w:rsidRPr="00B307C4" w:rsidRDefault="00BC4235" w:rsidP="00AD1D9C">
            <w:pPr>
              <w:snapToGrid w:val="0"/>
              <w:spacing w:before="60" w:after="40"/>
              <w:rPr>
                <w:rFonts w:eastAsia="Times New Roman"/>
                <w:sz w:val="20"/>
                <w:szCs w:val="20"/>
                <w:lang w:eastAsia="sl-SI"/>
              </w:rPr>
            </w:pPr>
          </w:p>
        </w:tc>
        <w:tc>
          <w:tcPr>
            <w:tcW w:w="4889" w:type="dxa"/>
            <w:vAlign w:val="center"/>
          </w:tcPr>
          <w:p w14:paraId="3E17B66B" w14:textId="77777777" w:rsidR="00BC4235" w:rsidRPr="00B307C4" w:rsidRDefault="00BC4235" w:rsidP="00AD1D9C">
            <w:pPr>
              <w:snapToGrid w:val="0"/>
              <w:spacing w:before="60" w:after="40"/>
              <w:rPr>
                <w:rFonts w:eastAsia="Times New Roman"/>
                <w:sz w:val="20"/>
                <w:szCs w:val="20"/>
                <w:lang w:eastAsia="sl-SI"/>
              </w:rPr>
            </w:pPr>
          </w:p>
        </w:tc>
      </w:tr>
      <w:tr w:rsidR="00BC4235" w:rsidRPr="00B307C4" w14:paraId="339BEE4A" w14:textId="77777777" w:rsidTr="00AD1D9C">
        <w:tc>
          <w:tcPr>
            <w:tcW w:w="4888" w:type="dxa"/>
            <w:vAlign w:val="center"/>
          </w:tcPr>
          <w:p w14:paraId="477956F5" w14:textId="77777777" w:rsidR="00BC4235" w:rsidRPr="00B307C4" w:rsidRDefault="00BC4235" w:rsidP="00AD1D9C">
            <w:pPr>
              <w:snapToGrid w:val="0"/>
              <w:spacing w:before="60" w:after="40"/>
              <w:rPr>
                <w:rFonts w:eastAsia="Times New Roman"/>
                <w:sz w:val="20"/>
                <w:szCs w:val="20"/>
                <w:lang w:eastAsia="sl-SI"/>
              </w:rPr>
            </w:pPr>
          </w:p>
        </w:tc>
        <w:tc>
          <w:tcPr>
            <w:tcW w:w="4889" w:type="dxa"/>
            <w:vAlign w:val="center"/>
          </w:tcPr>
          <w:p w14:paraId="1509CA20" w14:textId="77777777" w:rsidR="00BC4235" w:rsidRPr="00B307C4" w:rsidRDefault="00BC4235" w:rsidP="00AD1D9C">
            <w:pPr>
              <w:snapToGrid w:val="0"/>
              <w:spacing w:before="60" w:after="40"/>
              <w:rPr>
                <w:rFonts w:eastAsia="Times New Roman"/>
                <w:sz w:val="20"/>
                <w:szCs w:val="20"/>
                <w:lang w:eastAsia="sl-SI"/>
              </w:rPr>
            </w:pPr>
            <w:r>
              <w:rPr>
                <w:rFonts w:eastAsia="Times New Roman"/>
                <w:sz w:val="20"/>
                <w:szCs w:val="20"/>
                <w:lang w:eastAsia="sl-SI"/>
              </w:rPr>
              <w:t>P</w:t>
            </w:r>
            <w:r w:rsidRPr="00B307C4">
              <w:rPr>
                <w:rFonts w:eastAsia="Times New Roman"/>
                <w:sz w:val="20"/>
                <w:szCs w:val="20"/>
                <w:lang w:eastAsia="sl-SI"/>
              </w:rPr>
              <w:t>odpis zakonitega zastopnika in žig</w:t>
            </w:r>
            <w:r>
              <w:rPr>
                <w:rFonts w:eastAsia="Times New Roman"/>
                <w:sz w:val="20"/>
                <w:szCs w:val="20"/>
                <w:lang w:eastAsia="sl-SI"/>
              </w:rPr>
              <w:t xml:space="preserve"> ponudnika:</w:t>
            </w:r>
          </w:p>
        </w:tc>
      </w:tr>
      <w:tr w:rsidR="00BC4235" w:rsidRPr="00B307C4" w14:paraId="24FA14CC" w14:textId="77777777" w:rsidTr="00AD1D9C">
        <w:tc>
          <w:tcPr>
            <w:tcW w:w="4888" w:type="dxa"/>
            <w:vAlign w:val="center"/>
          </w:tcPr>
          <w:p w14:paraId="00115D5C" w14:textId="77777777" w:rsidR="00BC4235" w:rsidRPr="00B307C4" w:rsidRDefault="00BC4235" w:rsidP="00AD1D9C">
            <w:pPr>
              <w:snapToGrid w:val="0"/>
              <w:spacing w:before="60" w:after="40"/>
              <w:rPr>
                <w:rFonts w:eastAsia="Times New Roman"/>
                <w:sz w:val="20"/>
                <w:szCs w:val="20"/>
                <w:lang w:eastAsia="sl-SI"/>
              </w:rPr>
            </w:pPr>
          </w:p>
        </w:tc>
        <w:tc>
          <w:tcPr>
            <w:tcW w:w="4889" w:type="dxa"/>
            <w:vAlign w:val="center"/>
          </w:tcPr>
          <w:p w14:paraId="3537490C" w14:textId="77777777" w:rsidR="00BC4235" w:rsidRPr="00B307C4" w:rsidRDefault="00BC4235" w:rsidP="00AD1D9C">
            <w:pPr>
              <w:snapToGrid w:val="0"/>
              <w:spacing w:before="60" w:after="40"/>
              <w:rPr>
                <w:rFonts w:eastAsia="Times New Roman"/>
                <w:sz w:val="20"/>
                <w:szCs w:val="20"/>
                <w:lang w:eastAsia="sl-SI"/>
              </w:rPr>
            </w:pPr>
            <w:r w:rsidRPr="00B307C4">
              <w:rPr>
                <w:rFonts w:eastAsia="Times New Roman"/>
                <w:sz w:val="20"/>
                <w:szCs w:val="20"/>
                <w:lang w:eastAsia="sl-SI"/>
              </w:rPr>
              <w:t>______________________________</w:t>
            </w:r>
          </w:p>
        </w:tc>
      </w:tr>
    </w:tbl>
    <w:p w14:paraId="28FCA982" w14:textId="77777777" w:rsidR="00BC4235" w:rsidRDefault="00BC4235" w:rsidP="00BC4235">
      <w:pPr>
        <w:jc w:val="both"/>
      </w:pPr>
    </w:p>
    <w:p w14:paraId="7FFF9A11" w14:textId="77777777" w:rsidR="00BC4235" w:rsidRPr="00CE0066" w:rsidRDefault="00BC4235" w:rsidP="00BC4235">
      <w:pPr>
        <w:pageBreakBefore/>
        <w:rPr>
          <w:b/>
          <w:bCs/>
          <w:shd w:val="clear" w:color="auto" w:fill="D9D9D9"/>
        </w:rPr>
      </w:pPr>
      <w:r w:rsidRPr="00CE0066">
        <w:rPr>
          <w:b/>
          <w:bCs/>
          <w:shd w:val="clear" w:color="auto" w:fill="D9D9D9"/>
        </w:rPr>
        <w:lastRenderedPageBreak/>
        <w:t>Obr_</w:t>
      </w:r>
      <w:r>
        <w:rPr>
          <w:b/>
          <w:bCs/>
          <w:shd w:val="clear" w:color="auto" w:fill="D9D9D9"/>
        </w:rPr>
        <w:t>4</w:t>
      </w:r>
    </w:p>
    <w:p w14:paraId="0BC68713" w14:textId="77777777" w:rsidR="00BC4235" w:rsidRPr="00B307C4" w:rsidRDefault="00BC4235" w:rsidP="00BC4235">
      <w:pPr>
        <w:jc w:val="center"/>
        <w:rPr>
          <w:b/>
          <w:bCs/>
        </w:rPr>
      </w:pPr>
      <w:bookmarkStart w:id="1" w:name="_Hlk84860309"/>
    </w:p>
    <w:p w14:paraId="5A3891FB" w14:textId="77777777" w:rsidR="00BC4235" w:rsidRPr="00B307C4" w:rsidRDefault="00BC4235" w:rsidP="00BC4235">
      <w:pPr>
        <w:jc w:val="center"/>
        <w:rPr>
          <w:b/>
          <w:bCs/>
        </w:rPr>
      </w:pPr>
      <w:r w:rsidRPr="00B307C4">
        <w:rPr>
          <w:b/>
          <w:bCs/>
        </w:rPr>
        <w:t>IZJAVA PONUDNIKA O</w:t>
      </w:r>
    </w:p>
    <w:p w14:paraId="47453F39" w14:textId="77777777" w:rsidR="00BC4235" w:rsidRPr="00B307C4" w:rsidRDefault="00BC4235" w:rsidP="00BC4235">
      <w:pPr>
        <w:jc w:val="center"/>
        <w:rPr>
          <w:b/>
          <w:bCs/>
        </w:rPr>
      </w:pPr>
      <w:r w:rsidRPr="00B307C4">
        <w:rPr>
          <w:b/>
          <w:bCs/>
        </w:rPr>
        <w:t xml:space="preserve">SPREJEMU POGOJEV JAVNEGA NAROČILA </w:t>
      </w:r>
    </w:p>
    <w:p w14:paraId="46973CE8" w14:textId="77777777" w:rsidR="00BC4235" w:rsidRPr="00B307C4" w:rsidRDefault="00BC4235" w:rsidP="00BC4235"/>
    <w:p w14:paraId="330869E6" w14:textId="77777777" w:rsidR="00BC4235" w:rsidRPr="00B307C4" w:rsidRDefault="00BC4235" w:rsidP="00BC4235"/>
    <w:p w14:paraId="64D35952" w14:textId="77777777" w:rsidR="00BC4235" w:rsidRPr="00B307C4" w:rsidRDefault="00BC4235" w:rsidP="00BC4235">
      <w:r w:rsidRPr="00B307C4">
        <w:t>Ponudnik: ___________________________________________________</w:t>
      </w:r>
      <w:r>
        <w:t>_</w:t>
      </w:r>
      <w:r w:rsidRPr="00B307C4">
        <w:t>______________________</w:t>
      </w:r>
    </w:p>
    <w:p w14:paraId="1B16848B" w14:textId="77777777" w:rsidR="00BC4235" w:rsidRPr="00B307C4" w:rsidRDefault="00BC4235" w:rsidP="00BC4235"/>
    <w:p w14:paraId="49E79599" w14:textId="77777777" w:rsidR="00BC4235" w:rsidRPr="00B307C4" w:rsidRDefault="00BC4235" w:rsidP="00BC4235">
      <w:pPr>
        <w:jc w:val="center"/>
        <w:rPr>
          <w:i/>
          <w:iCs/>
        </w:rPr>
      </w:pPr>
      <w:r w:rsidRPr="00B307C4">
        <w:rPr>
          <w:i/>
          <w:iCs/>
        </w:rPr>
        <w:t>(firma in sedež ponudnika)</w:t>
      </w:r>
    </w:p>
    <w:p w14:paraId="5462E4E6" w14:textId="77777777" w:rsidR="00BC4235" w:rsidRPr="00B307C4" w:rsidRDefault="00BC4235" w:rsidP="00BC4235"/>
    <w:p w14:paraId="70F42EFB" w14:textId="77777777" w:rsidR="00BC4235" w:rsidRPr="00B307C4" w:rsidRDefault="00BC4235" w:rsidP="00BC4235"/>
    <w:p w14:paraId="62BB54CF" w14:textId="77777777" w:rsidR="00BC4235" w:rsidRPr="00B307C4" w:rsidRDefault="00BC4235" w:rsidP="00BC4235">
      <w:pPr>
        <w:numPr>
          <w:ilvl w:val="0"/>
          <w:numId w:val="16"/>
        </w:numPr>
        <w:jc w:val="both"/>
        <w:rPr>
          <w:rFonts w:eastAsia="Times New Roman" w:cs="Times New Roman"/>
          <w:lang w:eastAsia="sl-SI"/>
        </w:rPr>
      </w:pPr>
      <w:r w:rsidRPr="00B307C4">
        <w:rPr>
          <w:rFonts w:eastAsia="Times New Roman" w:cs="Times New Roman"/>
          <w:lang w:eastAsia="sl-SI"/>
        </w:rPr>
        <w:t>Pod materialno in kazensko odgovornostjo izjavljamo:</w:t>
      </w:r>
    </w:p>
    <w:p w14:paraId="47B16C54" w14:textId="77777777" w:rsidR="00BC4235" w:rsidRPr="00B307C4" w:rsidRDefault="00BC4235" w:rsidP="00BC4235">
      <w:pPr>
        <w:numPr>
          <w:ilvl w:val="0"/>
          <w:numId w:val="5"/>
        </w:numPr>
        <w:tabs>
          <w:tab w:val="left" w:pos="284"/>
        </w:tabs>
        <w:jc w:val="both"/>
        <w:rPr>
          <w:rFonts w:eastAsia="Times New Roman"/>
          <w:lang w:eastAsia="sl-SI"/>
        </w:rPr>
      </w:pPr>
      <w:r w:rsidRPr="00B307C4">
        <w:rPr>
          <w:rFonts w:eastAsia="Times New Roman"/>
          <w:lang w:eastAsia="sl-SI"/>
        </w:rPr>
        <w:t xml:space="preserve">da se v celoti strinjamo in sprejemamo vse pogoje naročnika glede predmeta javnega </w:t>
      </w:r>
      <w:r w:rsidRPr="000E6C1B">
        <w:rPr>
          <w:rFonts w:eastAsia="Times New Roman"/>
          <w:lang w:eastAsia="sl-SI"/>
        </w:rPr>
        <w:t xml:space="preserve">naročila </w:t>
      </w:r>
      <w:r w:rsidRPr="002753BA">
        <w:rPr>
          <w:b/>
          <w:bCs/>
        </w:rPr>
        <w:t>JN-002-2023-B</w:t>
      </w:r>
      <w:r w:rsidRPr="000E6C1B">
        <w:rPr>
          <w:rFonts w:eastAsia="Times New Roman"/>
          <w:lang w:eastAsia="sl-SI"/>
        </w:rPr>
        <w:t xml:space="preserve"> in</w:t>
      </w:r>
      <w:r w:rsidRPr="00B307C4">
        <w:rPr>
          <w:rFonts w:eastAsia="Times New Roman"/>
          <w:lang w:eastAsia="sl-SI"/>
        </w:rPr>
        <w:t xml:space="preserve"> druge pogoje, ki so navedeni v razpisni dokumentaciji, in pod katerimi dajemo svojo ponudbo,</w:t>
      </w:r>
    </w:p>
    <w:p w14:paraId="7C95B844" w14:textId="77777777" w:rsidR="00BC4235" w:rsidRDefault="00BC4235" w:rsidP="00BC4235">
      <w:pPr>
        <w:numPr>
          <w:ilvl w:val="0"/>
          <w:numId w:val="5"/>
        </w:numPr>
        <w:tabs>
          <w:tab w:val="left" w:pos="284"/>
        </w:tabs>
        <w:jc w:val="both"/>
        <w:rPr>
          <w:rFonts w:eastAsia="Times New Roman"/>
          <w:lang w:eastAsia="sl-SI"/>
        </w:rPr>
      </w:pPr>
      <w:r w:rsidRPr="00B307C4">
        <w:rPr>
          <w:rFonts w:eastAsia="Times New Roman"/>
          <w:lang w:eastAsia="sl-SI"/>
        </w:rPr>
        <w:t>da smo ob izdelavi ponudbe pregledali vso razpoložljivo razpisno dokumentacijo,</w:t>
      </w:r>
    </w:p>
    <w:p w14:paraId="16CAFC2C" w14:textId="77777777" w:rsidR="00BC4235" w:rsidRPr="00B307C4" w:rsidRDefault="00BC4235" w:rsidP="00BC4235">
      <w:pPr>
        <w:numPr>
          <w:ilvl w:val="0"/>
          <w:numId w:val="5"/>
        </w:numPr>
        <w:tabs>
          <w:tab w:val="left" w:pos="284"/>
        </w:tabs>
        <w:jc w:val="both"/>
        <w:rPr>
          <w:rFonts w:eastAsia="Times New Roman"/>
          <w:lang w:eastAsia="sl-SI"/>
        </w:rPr>
      </w:pPr>
      <w:r>
        <w:rPr>
          <w:rFonts w:eastAsia="Times New Roman"/>
          <w:lang w:eastAsia="sl-SI"/>
        </w:rPr>
        <w:t>da smo prebrali in se v celoti strinjamo z Navodili ponudnikom za sestavo ponudbe,</w:t>
      </w:r>
    </w:p>
    <w:p w14:paraId="0438D404" w14:textId="77777777" w:rsidR="00BC4235" w:rsidRPr="00B307C4" w:rsidRDefault="00BC4235" w:rsidP="00BC4235">
      <w:pPr>
        <w:numPr>
          <w:ilvl w:val="0"/>
          <w:numId w:val="5"/>
        </w:numPr>
        <w:tabs>
          <w:tab w:val="left" w:pos="284"/>
        </w:tabs>
        <w:jc w:val="both"/>
        <w:rPr>
          <w:rFonts w:eastAsia="Times New Roman"/>
          <w:lang w:eastAsia="sl-SI"/>
        </w:rPr>
      </w:pPr>
      <w:r w:rsidRPr="00B307C4">
        <w:rPr>
          <w:rFonts w:eastAsia="Times New Roman"/>
          <w:lang w:eastAsia="sl-SI"/>
        </w:rPr>
        <w:t>da smo v celoti seznanjeni z obsegom in zahtevnostjo razpisan</w:t>
      </w:r>
      <w:r>
        <w:rPr>
          <w:rFonts w:eastAsia="Times New Roman"/>
          <w:lang w:eastAsia="sl-SI"/>
        </w:rPr>
        <w:t>ega naročila</w:t>
      </w:r>
      <w:r w:rsidRPr="00B307C4">
        <w:rPr>
          <w:rFonts w:eastAsia="Times New Roman"/>
          <w:lang w:eastAsia="sl-SI"/>
        </w:rPr>
        <w:t>,</w:t>
      </w:r>
    </w:p>
    <w:p w14:paraId="132A617E" w14:textId="77777777" w:rsidR="00BC4235" w:rsidRPr="00B307C4" w:rsidRDefault="00BC4235" w:rsidP="00BC4235">
      <w:pPr>
        <w:numPr>
          <w:ilvl w:val="0"/>
          <w:numId w:val="5"/>
        </w:numPr>
        <w:tabs>
          <w:tab w:val="left" w:pos="284"/>
        </w:tabs>
        <w:jc w:val="both"/>
        <w:rPr>
          <w:rFonts w:eastAsia="Times New Roman"/>
          <w:lang w:eastAsia="sl-SI"/>
        </w:rPr>
      </w:pPr>
      <w:r w:rsidRPr="00B307C4">
        <w:rPr>
          <w:rFonts w:eastAsia="Times New Roman"/>
          <w:lang w:eastAsia="sl-SI"/>
        </w:rPr>
        <w:t xml:space="preserve">da smo kadrovsko in tehnično  sposobni ter pripravljeni začeti z izvedbo </w:t>
      </w:r>
      <w:r>
        <w:rPr>
          <w:rFonts w:eastAsia="Times New Roman"/>
          <w:lang w:eastAsia="sl-SI"/>
        </w:rPr>
        <w:t xml:space="preserve">naročila </w:t>
      </w:r>
      <w:r w:rsidRPr="00B307C4">
        <w:rPr>
          <w:rFonts w:eastAsia="Times New Roman"/>
          <w:lang w:eastAsia="sl-SI"/>
        </w:rPr>
        <w:t xml:space="preserve">takoj po sklenitvi </w:t>
      </w:r>
      <w:r>
        <w:rPr>
          <w:rFonts w:eastAsia="Times New Roman"/>
          <w:lang w:eastAsia="sl-SI"/>
        </w:rPr>
        <w:t>okvirnega sporazuma in pogodbe o dobavi</w:t>
      </w:r>
      <w:r w:rsidRPr="00B307C4">
        <w:rPr>
          <w:rFonts w:eastAsia="Times New Roman"/>
          <w:lang w:eastAsia="sl-SI"/>
        </w:rPr>
        <w:t>,</w:t>
      </w:r>
    </w:p>
    <w:p w14:paraId="5BEACF8D" w14:textId="77777777" w:rsidR="00BC4235" w:rsidRPr="00B307C4" w:rsidRDefault="00BC4235" w:rsidP="00BC4235">
      <w:pPr>
        <w:numPr>
          <w:ilvl w:val="0"/>
          <w:numId w:val="5"/>
        </w:numPr>
        <w:tabs>
          <w:tab w:val="left" w:pos="284"/>
        </w:tabs>
        <w:jc w:val="both"/>
        <w:rPr>
          <w:rFonts w:eastAsia="Times New Roman"/>
          <w:lang w:eastAsia="sl-SI"/>
        </w:rPr>
      </w:pPr>
      <w:r w:rsidRPr="00B307C4">
        <w:rPr>
          <w:rFonts w:eastAsia="Times New Roman"/>
          <w:lang w:eastAsia="sl-SI"/>
        </w:rPr>
        <w:t>da so podatki, ki so podani v ponudbeni dokumentaciji, resnični, ter da fotokopije priloženih listin ustrezajo originalu. Za podane podatke, njihovo resničnost in ustreznost fotokopij prevzemamo polno odgovornost,</w:t>
      </w:r>
    </w:p>
    <w:p w14:paraId="5A293794" w14:textId="77777777" w:rsidR="00BC4235" w:rsidRPr="00B307C4" w:rsidRDefault="00BC4235" w:rsidP="00BC4235">
      <w:pPr>
        <w:numPr>
          <w:ilvl w:val="0"/>
          <w:numId w:val="5"/>
        </w:numPr>
        <w:tabs>
          <w:tab w:val="left" w:pos="284"/>
        </w:tabs>
        <w:jc w:val="both"/>
        <w:rPr>
          <w:rFonts w:eastAsia="Times New Roman"/>
          <w:lang w:eastAsia="sl-SI"/>
        </w:rPr>
      </w:pPr>
      <w:r w:rsidRPr="00B307C4">
        <w:rPr>
          <w:rFonts w:eastAsia="Times New Roman"/>
          <w:lang w:eastAsia="sl-SI"/>
        </w:rPr>
        <w:t xml:space="preserve">da bomo dali soglasje za odpravo očitnih pisnih in računskih pomot, </w:t>
      </w:r>
    </w:p>
    <w:p w14:paraId="7A45FD0F" w14:textId="77777777" w:rsidR="00BC4235" w:rsidRPr="00B307C4" w:rsidRDefault="00BC4235" w:rsidP="00BC4235">
      <w:pPr>
        <w:numPr>
          <w:ilvl w:val="0"/>
          <w:numId w:val="5"/>
        </w:numPr>
        <w:tabs>
          <w:tab w:val="left" w:pos="284"/>
        </w:tabs>
        <w:jc w:val="both"/>
        <w:rPr>
          <w:rFonts w:eastAsia="Times New Roman"/>
          <w:lang w:eastAsia="sl-SI"/>
        </w:rPr>
      </w:pPr>
      <w:r w:rsidRPr="00B307C4">
        <w:rPr>
          <w:rFonts w:eastAsia="Times New Roman"/>
          <w:lang w:eastAsia="sl-SI"/>
        </w:rPr>
        <w:t>da soglašamo, da naročnik naknadno ves čas postopka javnega naročila in tudi po oddaji javnega naročila glede na razpoložljiva sredstva iz proračuna obseg/količino del skrči oziroma ne izvede vseh del iz popisa del, zaradi česar se sorazmerno zmanjša tudi pogodbena vrednost, v zvezi s čim ne bomo zahtevali nadomestila ali odškodnine,</w:t>
      </w:r>
    </w:p>
    <w:p w14:paraId="6A0A0F8C" w14:textId="77777777" w:rsidR="00BC4235" w:rsidRPr="00B307C4" w:rsidRDefault="00BC4235" w:rsidP="00BC4235">
      <w:pPr>
        <w:numPr>
          <w:ilvl w:val="0"/>
          <w:numId w:val="5"/>
        </w:numPr>
        <w:tabs>
          <w:tab w:val="left" w:pos="284"/>
        </w:tabs>
        <w:jc w:val="both"/>
        <w:rPr>
          <w:rFonts w:eastAsia="Times New Roman"/>
          <w:lang w:eastAsia="sl-SI"/>
        </w:rPr>
      </w:pPr>
      <w:r w:rsidRPr="00B307C4">
        <w:rPr>
          <w:rFonts w:eastAsia="Times New Roman"/>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1F036BAB" w14:textId="77777777" w:rsidR="00BC4235" w:rsidRPr="00B307C4" w:rsidRDefault="00BC4235" w:rsidP="00BC4235">
      <w:pPr>
        <w:tabs>
          <w:tab w:val="left" w:pos="284"/>
        </w:tabs>
        <w:ind w:left="360"/>
        <w:jc w:val="both"/>
      </w:pPr>
    </w:p>
    <w:p w14:paraId="6146319F" w14:textId="77777777" w:rsidR="00BC4235" w:rsidRPr="00B307C4" w:rsidRDefault="00BC4235" w:rsidP="00BC4235"/>
    <w:p w14:paraId="5CEA8AEF" w14:textId="77777777" w:rsidR="00BC4235" w:rsidRPr="00B307C4" w:rsidRDefault="00BC4235" w:rsidP="00BC4235"/>
    <w:p w14:paraId="2CE0DB6D" w14:textId="77777777" w:rsidR="00BC4235" w:rsidRPr="00B307C4" w:rsidRDefault="00BC4235" w:rsidP="00BC4235"/>
    <w:tbl>
      <w:tblPr>
        <w:tblW w:w="0" w:type="auto"/>
        <w:tblInd w:w="2" w:type="dxa"/>
        <w:tblLayout w:type="fixed"/>
        <w:tblLook w:val="0000" w:firstRow="0" w:lastRow="0" w:firstColumn="0" w:lastColumn="0" w:noHBand="0" w:noVBand="0"/>
      </w:tblPr>
      <w:tblGrid>
        <w:gridCol w:w="4771"/>
        <w:gridCol w:w="4898"/>
      </w:tblGrid>
      <w:tr w:rsidR="00BC4235" w:rsidRPr="00B307C4" w14:paraId="084DC2DF" w14:textId="77777777" w:rsidTr="00AD1D9C">
        <w:tc>
          <w:tcPr>
            <w:tcW w:w="4771" w:type="dxa"/>
            <w:vAlign w:val="center"/>
          </w:tcPr>
          <w:p w14:paraId="494EADF4" w14:textId="77777777" w:rsidR="00BC4235" w:rsidRPr="00B307C4" w:rsidRDefault="00BC4235" w:rsidP="00AD1D9C">
            <w:pPr>
              <w:snapToGrid w:val="0"/>
              <w:spacing w:before="60" w:after="40"/>
            </w:pPr>
            <w:r w:rsidRPr="00B307C4">
              <w:t>Kraj in datum:</w:t>
            </w:r>
          </w:p>
        </w:tc>
        <w:tc>
          <w:tcPr>
            <w:tcW w:w="4898" w:type="dxa"/>
            <w:vAlign w:val="center"/>
          </w:tcPr>
          <w:p w14:paraId="6A743CCF" w14:textId="77777777" w:rsidR="00BC4235" w:rsidRPr="00B307C4" w:rsidRDefault="00BC4235" w:rsidP="00AD1D9C">
            <w:pPr>
              <w:snapToGrid w:val="0"/>
              <w:spacing w:before="60" w:after="40"/>
            </w:pPr>
            <w:r w:rsidRPr="00B307C4">
              <w:t>Ime in priimek zakonitega zastopnika:</w:t>
            </w:r>
          </w:p>
        </w:tc>
      </w:tr>
      <w:tr w:rsidR="00BC4235" w:rsidRPr="00B307C4" w14:paraId="375B0347" w14:textId="77777777" w:rsidTr="00AD1D9C">
        <w:tc>
          <w:tcPr>
            <w:tcW w:w="4771" w:type="dxa"/>
            <w:vAlign w:val="center"/>
          </w:tcPr>
          <w:p w14:paraId="2A39872E" w14:textId="77777777" w:rsidR="00BC4235" w:rsidRPr="00B307C4" w:rsidRDefault="00BC4235" w:rsidP="00AD1D9C">
            <w:pPr>
              <w:snapToGrid w:val="0"/>
              <w:spacing w:before="60" w:after="40"/>
            </w:pPr>
            <w:r w:rsidRPr="00B307C4">
              <w:t>____________________________</w:t>
            </w:r>
          </w:p>
        </w:tc>
        <w:tc>
          <w:tcPr>
            <w:tcW w:w="4898" w:type="dxa"/>
            <w:vAlign w:val="center"/>
          </w:tcPr>
          <w:p w14:paraId="7C03C2F4" w14:textId="77777777" w:rsidR="00BC4235" w:rsidRPr="00B307C4" w:rsidRDefault="00BC4235" w:rsidP="00AD1D9C">
            <w:pPr>
              <w:snapToGrid w:val="0"/>
              <w:spacing w:before="60" w:after="40"/>
              <w:jc w:val="center"/>
            </w:pPr>
          </w:p>
        </w:tc>
      </w:tr>
      <w:tr w:rsidR="00BC4235" w:rsidRPr="00B307C4" w14:paraId="2AE6611F" w14:textId="77777777" w:rsidTr="00AD1D9C">
        <w:tc>
          <w:tcPr>
            <w:tcW w:w="4771" w:type="dxa"/>
            <w:vAlign w:val="center"/>
          </w:tcPr>
          <w:p w14:paraId="39997F5A" w14:textId="77777777" w:rsidR="00BC4235" w:rsidRPr="00B307C4" w:rsidRDefault="00BC4235" w:rsidP="00AD1D9C">
            <w:pPr>
              <w:snapToGrid w:val="0"/>
              <w:spacing w:before="60" w:after="40"/>
            </w:pPr>
          </w:p>
        </w:tc>
        <w:tc>
          <w:tcPr>
            <w:tcW w:w="4898" w:type="dxa"/>
            <w:vAlign w:val="center"/>
          </w:tcPr>
          <w:p w14:paraId="50B78140" w14:textId="77777777" w:rsidR="00BC4235" w:rsidRPr="00B307C4" w:rsidRDefault="00BC4235" w:rsidP="00AD1D9C">
            <w:pPr>
              <w:snapToGrid w:val="0"/>
              <w:spacing w:before="60" w:after="40"/>
              <w:jc w:val="center"/>
            </w:pPr>
          </w:p>
        </w:tc>
      </w:tr>
      <w:tr w:rsidR="00BC4235" w:rsidRPr="00B307C4" w14:paraId="505B4D8D" w14:textId="77777777" w:rsidTr="00AD1D9C">
        <w:tc>
          <w:tcPr>
            <w:tcW w:w="4771" w:type="dxa"/>
            <w:vAlign w:val="center"/>
          </w:tcPr>
          <w:p w14:paraId="6328B92D" w14:textId="77777777" w:rsidR="00BC4235" w:rsidRPr="00B307C4" w:rsidRDefault="00BC4235" w:rsidP="00AD1D9C">
            <w:pPr>
              <w:snapToGrid w:val="0"/>
              <w:spacing w:before="60" w:after="40"/>
            </w:pPr>
          </w:p>
        </w:tc>
        <w:tc>
          <w:tcPr>
            <w:tcW w:w="4898" w:type="dxa"/>
            <w:vAlign w:val="center"/>
          </w:tcPr>
          <w:p w14:paraId="2C54E82A" w14:textId="77777777" w:rsidR="00BC4235" w:rsidRPr="00B307C4" w:rsidRDefault="00BC4235" w:rsidP="00AD1D9C">
            <w:pPr>
              <w:snapToGrid w:val="0"/>
              <w:spacing w:before="60" w:after="40"/>
            </w:pPr>
            <w:r w:rsidRPr="00B307C4">
              <w:t>podpis zakonitega zastopnika in žig</w:t>
            </w:r>
          </w:p>
        </w:tc>
      </w:tr>
      <w:tr w:rsidR="00BC4235" w:rsidRPr="00B307C4" w14:paraId="004CFFBA" w14:textId="77777777" w:rsidTr="00AD1D9C">
        <w:tc>
          <w:tcPr>
            <w:tcW w:w="4771" w:type="dxa"/>
            <w:vAlign w:val="center"/>
          </w:tcPr>
          <w:p w14:paraId="59BB0033" w14:textId="77777777" w:rsidR="00BC4235" w:rsidRPr="00B307C4" w:rsidRDefault="00BC4235" w:rsidP="00AD1D9C">
            <w:pPr>
              <w:snapToGrid w:val="0"/>
              <w:spacing w:before="60" w:after="40"/>
            </w:pPr>
          </w:p>
        </w:tc>
        <w:tc>
          <w:tcPr>
            <w:tcW w:w="4898" w:type="dxa"/>
            <w:vAlign w:val="center"/>
          </w:tcPr>
          <w:p w14:paraId="76038688" w14:textId="77777777" w:rsidR="00BC4235" w:rsidRPr="00B307C4" w:rsidRDefault="00BC4235" w:rsidP="00AD1D9C">
            <w:pPr>
              <w:snapToGrid w:val="0"/>
              <w:spacing w:before="60" w:after="40"/>
            </w:pPr>
            <w:r w:rsidRPr="00B307C4">
              <w:t>______________________________</w:t>
            </w:r>
          </w:p>
        </w:tc>
      </w:tr>
    </w:tbl>
    <w:p w14:paraId="24FB40D6" w14:textId="77777777" w:rsidR="00BC4235" w:rsidRPr="00B307C4" w:rsidRDefault="00BC4235" w:rsidP="00BC4235">
      <w:pPr>
        <w:autoSpaceDE w:val="0"/>
        <w:autoSpaceDN w:val="0"/>
        <w:adjustRightInd w:val="0"/>
        <w:rPr>
          <w:rFonts w:eastAsia="Times New Roman"/>
          <w:b/>
          <w:bCs/>
          <w:lang w:eastAsia="sl-SI"/>
        </w:rPr>
      </w:pPr>
    </w:p>
    <w:bookmarkEnd w:id="1"/>
    <w:p w14:paraId="55F32969" w14:textId="77777777" w:rsidR="00BC4235" w:rsidRPr="00CE0066" w:rsidRDefault="00BC4235" w:rsidP="00BC4235">
      <w:pPr>
        <w:rPr>
          <w:b/>
          <w:bCs/>
        </w:rPr>
      </w:pPr>
    </w:p>
    <w:p w14:paraId="6C8876EF" w14:textId="77777777" w:rsidR="00BC4235" w:rsidRPr="00CE0066" w:rsidRDefault="00BC4235" w:rsidP="00BC4235">
      <w:pPr>
        <w:jc w:val="center"/>
        <w:rPr>
          <w:b/>
          <w:bCs/>
        </w:rPr>
      </w:pPr>
    </w:p>
    <w:p w14:paraId="4A47AE34" w14:textId="77777777" w:rsidR="00BC4235" w:rsidRPr="00CE0066" w:rsidRDefault="00BC4235" w:rsidP="00BC4235">
      <w:pPr>
        <w:jc w:val="center"/>
        <w:rPr>
          <w:b/>
          <w:bCs/>
        </w:rPr>
      </w:pPr>
    </w:p>
    <w:p w14:paraId="3AF2D2A3" w14:textId="77777777" w:rsidR="00BC4235" w:rsidRPr="00B307C4" w:rsidRDefault="00BC4235" w:rsidP="00BC4235">
      <w:pPr>
        <w:pageBreakBefore/>
        <w:tabs>
          <w:tab w:val="left" w:pos="284"/>
        </w:tabs>
        <w:rPr>
          <w:b/>
          <w:bCs/>
          <w:shd w:val="clear" w:color="auto" w:fill="D9D9D9"/>
        </w:rPr>
      </w:pPr>
      <w:r w:rsidRPr="00B307C4">
        <w:rPr>
          <w:b/>
          <w:bCs/>
          <w:shd w:val="clear" w:color="auto" w:fill="D9D9D9"/>
        </w:rPr>
        <w:lastRenderedPageBreak/>
        <w:t>Obr_</w:t>
      </w:r>
      <w:r>
        <w:rPr>
          <w:b/>
          <w:bCs/>
          <w:shd w:val="clear" w:color="auto" w:fill="D9D9D9"/>
        </w:rPr>
        <w:t>5</w:t>
      </w:r>
    </w:p>
    <w:p w14:paraId="10879793" w14:textId="77777777" w:rsidR="00BC4235" w:rsidRPr="00B307C4" w:rsidRDefault="00BC4235" w:rsidP="00BC4235">
      <w:pPr>
        <w:jc w:val="center"/>
        <w:rPr>
          <w:b/>
          <w:bCs/>
        </w:rPr>
      </w:pPr>
      <w:r w:rsidRPr="00B307C4">
        <w:rPr>
          <w:b/>
          <w:bCs/>
        </w:rPr>
        <w:t>IZJAVA O PODIZVAJALCIH</w:t>
      </w:r>
    </w:p>
    <w:p w14:paraId="3CCEAC82" w14:textId="77777777" w:rsidR="00BC4235" w:rsidRPr="00B307C4" w:rsidRDefault="00BC4235" w:rsidP="00BC4235">
      <w:pPr>
        <w:jc w:val="both"/>
      </w:pPr>
    </w:p>
    <w:p w14:paraId="5FBCC35A" w14:textId="77777777" w:rsidR="00BC4235" w:rsidRPr="00B307C4" w:rsidRDefault="00BC4235" w:rsidP="00BC4235">
      <w:pPr>
        <w:jc w:val="both"/>
      </w:pPr>
    </w:p>
    <w:p w14:paraId="679F4283" w14:textId="77777777" w:rsidR="00BC4235" w:rsidRPr="00B307C4" w:rsidRDefault="00BC4235" w:rsidP="00BC4235">
      <w:r w:rsidRPr="00B307C4">
        <w:t>Ponudnik: __________________________________________________________________________</w:t>
      </w:r>
    </w:p>
    <w:p w14:paraId="63C78E3A" w14:textId="77777777" w:rsidR="00BC4235" w:rsidRPr="00B307C4" w:rsidRDefault="00BC4235" w:rsidP="00BC4235">
      <w:pPr>
        <w:jc w:val="center"/>
        <w:rPr>
          <w:i/>
          <w:iCs/>
        </w:rPr>
      </w:pPr>
      <w:r w:rsidRPr="00B307C4">
        <w:rPr>
          <w:i/>
          <w:iCs/>
        </w:rPr>
        <w:t>(firma in sedež ponudnika)</w:t>
      </w:r>
    </w:p>
    <w:p w14:paraId="79A843D3" w14:textId="77777777" w:rsidR="00BC4235" w:rsidRPr="00B307C4" w:rsidRDefault="00BC4235" w:rsidP="00BC4235">
      <w:pPr>
        <w:jc w:val="both"/>
      </w:pPr>
    </w:p>
    <w:p w14:paraId="473EE00D" w14:textId="77777777" w:rsidR="00BC4235" w:rsidRPr="00B307C4" w:rsidRDefault="00BC4235" w:rsidP="00BC4235">
      <w:pPr>
        <w:jc w:val="both"/>
        <w:rPr>
          <w:i/>
          <w:iCs/>
          <w:sz w:val="18"/>
          <w:szCs w:val="18"/>
        </w:rPr>
      </w:pPr>
      <w:r w:rsidRPr="00B307C4">
        <w:t xml:space="preserve">Izjavljamo: </w:t>
      </w:r>
      <w:r w:rsidRPr="00B307C4">
        <w:rPr>
          <w:i/>
          <w:iCs/>
          <w:sz w:val="18"/>
          <w:szCs w:val="18"/>
          <w:highlight w:val="lightGray"/>
        </w:rPr>
        <w:t>(obkrožiti a) ali b))</w:t>
      </w:r>
    </w:p>
    <w:p w14:paraId="522629DD" w14:textId="77777777" w:rsidR="00BC4235" w:rsidRPr="00B307C4" w:rsidRDefault="00BC4235" w:rsidP="00BC4235">
      <w:pPr>
        <w:jc w:val="both"/>
        <w:rPr>
          <w:sz w:val="18"/>
          <w:szCs w:val="18"/>
        </w:rPr>
      </w:pPr>
    </w:p>
    <w:p w14:paraId="1D20E6A4" w14:textId="77777777" w:rsidR="00BC4235" w:rsidRPr="00B307C4" w:rsidRDefault="00BC4235" w:rsidP="00BC4235">
      <w:pPr>
        <w:numPr>
          <w:ilvl w:val="0"/>
          <w:numId w:val="2"/>
        </w:numPr>
        <w:jc w:val="both"/>
      </w:pPr>
      <w:r w:rsidRPr="00B307C4">
        <w:t>da predmeta tega javnega naročila</w:t>
      </w:r>
      <w:r w:rsidRPr="000E6C1B">
        <w:rPr>
          <w:rFonts w:eastAsia="Times New Roman"/>
          <w:b/>
          <w:bCs/>
          <w:lang w:eastAsia="sl-SI"/>
        </w:rPr>
        <w:t xml:space="preserve"> </w:t>
      </w:r>
      <w:r w:rsidRPr="002753BA">
        <w:rPr>
          <w:b/>
          <w:bCs/>
        </w:rPr>
        <w:t>JN-002-2023-B</w:t>
      </w:r>
      <w:r w:rsidRPr="00BC6C60">
        <w:rPr>
          <w:b/>
          <w:bCs/>
        </w:rPr>
        <w:t xml:space="preserve"> </w:t>
      </w:r>
      <w:r w:rsidRPr="00B307C4">
        <w:rPr>
          <w:b/>
          <w:bCs/>
          <w:u w:val="single"/>
        </w:rPr>
        <w:t>NE BOMO</w:t>
      </w:r>
      <w:r w:rsidRPr="00B307C4">
        <w:t xml:space="preserve"> izvajali s podizvajalci, pri čemer se zavedamo, da bo naročnik v primeru predložitve neresničnih izjav ali dokazil  podal Državni revizijski komisiji predlog za uvedbo postopka o prekršku iz 112.a člena ZJN-3. </w:t>
      </w:r>
    </w:p>
    <w:p w14:paraId="123CF5E0" w14:textId="77777777" w:rsidR="00BC4235" w:rsidRPr="00B307C4" w:rsidRDefault="00BC4235" w:rsidP="00BC4235">
      <w:pPr>
        <w:ind w:left="360"/>
        <w:jc w:val="both"/>
      </w:pPr>
    </w:p>
    <w:p w14:paraId="47B1531D" w14:textId="77777777" w:rsidR="00BC4235" w:rsidRPr="00B307C4" w:rsidRDefault="00BC4235" w:rsidP="00BC4235">
      <w:pPr>
        <w:numPr>
          <w:ilvl w:val="0"/>
          <w:numId w:val="2"/>
        </w:numPr>
        <w:jc w:val="both"/>
      </w:pPr>
      <w:r w:rsidRPr="00B307C4">
        <w:t xml:space="preserve">da </w:t>
      </w:r>
      <w:r w:rsidRPr="00B307C4">
        <w:rPr>
          <w:b/>
          <w:bCs/>
          <w:u w:val="single"/>
        </w:rPr>
        <w:t>BOMO</w:t>
      </w:r>
      <w:r w:rsidRPr="00B307C4">
        <w:t xml:space="preserve"> v izvajanje javnega naročila</w:t>
      </w:r>
      <w:r w:rsidRPr="000E6C1B">
        <w:rPr>
          <w:rFonts w:eastAsia="Times New Roman"/>
          <w:b/>
          <w:bCs/>
          <w:lang w:eastAsia="sl-SI"/>
        </w:rPr>
        <w:t xml:space="preserve"> </w:t>
      </w:r>
      <w:r w:rsidRPr="002753BA">
        <w:rPr>
          <w:b/>
          <w:bCs/>
        </w:rPr>
        <w:t>JN-002-2023-B</w:t>
      </w:r>
      <w:r w:rsidRPr="00B307C4">
        <w:t>, če bomo izbrani, vključili te podizvajalce:</w:t>
      </w:r>
    </w:p>
    <w:p w14:paraId="78CE56F9" w14:textId="77777777" w:rsidR="00BC4235" w:rsidRPr="00B307C4" w:rsidRDefault="00BC4235" w:rsidP="00BC4235">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BC4235" w:rsidRPr="00B307C4" w14:paraId="57177647" w14:textId="77777777" w:rsidTr="00AD1D9C">
        <w:tc>
          <w:tcPr>
            <w:tcW w:w="2680" w:type="dxa"/>
            <w:tcBorders>
              <w:top w:val="single" w:sz="4" w:space="0" w:color="000000"/>
              <w:left w:val="single" w:sz="4" w:space="0" w:color="000000"/>
              <w:bottom w:val="single" w:sz="4" w:space="0" w:color="000000"/>
            </w:tcBorders>
            <w:shd w:val="clear" w:color="auto" w:fill="D9D9D9"/>
            <w:vAlign w:val="center"/>
          </w:tcPr>
          <w:p w14:paraId="1EEB8DB0" w14:textId="77777777" w:rsidR="00BC4235" w:rsidRPr="00B307C4" w:rsidRDefault="00BC4235" w:rsidP="00AD1D9C">
            <w:pPr>
              <w:snapToGrid w:val="0"/>
              <w:spacing w:before="60" w:after="40"/>
              <w:jc w:val="center"/>
              <w:rPr>
                <w:b/>
                <w:bCs/>
              </w:rPr>
            </w:pPr>
            <w:r w:rsidRPr="00B307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4DA75CE6" w14:textId="77777777" w:rsidR="00BC4235" w:rsidRPr="00B307C4" w:rsidRDefault="00BC4235" w:rsidP="00AD1D9C">
            <w:pPr>
              <w:snapToGrid w:val="0"/>
              <w:spacing w:before="60" w:after="40"/>
              <w:jc w:val="center"/>
              <w:rPr>
                <w:b/>
                <w:bCs/>
              </w:rPr>
            </w:pPr>
            <w:r w:rsidRPr="00B307C4">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28A3B3BB" w14:textId="77777777" w:rsidR="00BC4235" w:rsidRPr="00B307C4" w:rsidRDefault="00BC4235" w:rsidP="00AD1D9C">
            <w:pPr>
              <w:snapToGrid w:val="0"/>
              <w:spacing w:before="60" w:after="40"/>
              <w:jc w:val="center"/>
              <w:rPr>
                <w:b/>
                <w:bCs/>
              </w:rPr>
            </w:pPr>
            <w:r w:rsidRPr="00B307C4">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32CE0C" w14:textId="77777777" w:rsidR="00BC4235" w:rsidRPr="00B307C4" w:rsidRDefault="00BC4235" w:rsidP="00AD1D9C">
            <w:pPr>
              <w:snapToGrid w:val="0"/>
              <w:spacing w:before="60" w:after="40"/>
              <w:jc w:val="center"/>
              <w:rPr>
                <w:b/>
                <w:bCs/>
              </w:rPr>
            </w:pPr>
            <w:r w:rsidRPr="00B307C4">
              <w:rPr>
                <w:b/>
                <w:bCs/>
              </w:rPr>
              <w:t>opis del, ki jih bo izvedel podizvajalec</w:t>
            </w:r>
          </w:p>
        </w:tc>
      </w:tr>
      <w:tr w:rsidR="00BC4235" w:rsidRPr="00B307C4" w14:paraId="58DABDAA" w14:textId="77777777" w:rsidTr="00AD1D9C">
        <w:tc>
          <w:tcPr>
            <w:tcW w:w="2680" w:type="dxa"/>
            <w:tcBorders>
              <w:top w:val="single" w:sz="4" w:space="0" w:color="000000"/>
              <w:left w:val="single" w:sz="4" w:space="0" w:color="000000"/>
              <w:bottom w:val="single" w:sz="4" w:space="0" w:color="000000"/>
            </w:tcBorders>
            <w:vAlign w:val="center"/>
          </w:tcPr>
          <w:p w14:paraId="3A216C6B" w14:textId="77777777" w:rsidR="00BC4235" w:rsidRPr="00B307C4" w:rsidRDefault="00BC4235" w:rsidP="00AD1D9C">
            <w:pPr>
              <w:snapToGrid w:val="0"/>
              <w:spacing w:before="60" w:after="40"/>
            </w:pPr>
          </w:p>
          <w:p w14:paraId="2F490A8E" w14:textId="77777777" w:rsidR="00BC4235" w:rsidRPr="00B307C4" w:rsidRDefault="00BC4235" w:rsidP="00AD1D9C">
            <w:pPr>
              <w:snapToGrid w:val="0"/>
              <w:spacing w:before="60" w:after="40"/>
            </w:pPr>
          </w:p>
          <w:p w14:paraId="2026C094" w14:textId="77777777" w:rsidR="00BC4235" w:rsidRPr="00B307C4" w:rsidRDefault="00BC4235" w:rsidP="00AD1D9C">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9B6C330" w14:textId="77777777" w:rsidR="00BC4235" w:rsidRPr="00B307C4" w:rsidRDefault="00BC4235" w:rsidP="00AD1D9C">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436ABE9C" w14:textId="77777777" w:rsidR="00BC4235" w:rsidRPr="00B307C4" w:rsidRDefault="00BC4235" w:rsidP="00AD1D9C">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711F4D05" w14:textId="77777777" w:rsidR="00BC4235" w:rsidRPr="00B307C4" w:rsidRDefault="00BC4235" w:rsidP="00AD1D9C">
            <w:pPr>
              <w:snapToGrid w:val="0"/>
              <w:spacing w:before="60" w:after="40"/>
            </w:pPr>
          </w:p>
        </w:tc>
      </w:tr>
      <w:tr w:rsidR="00BC4235" w:rsidRPr="00B307C4" w14:paraId="1EA6D768" w14:textId="77777777" w:rsidTr="00AD1D9C">
        <w:tc>
          <w:tcPr>
            <w:tcW w:w="2680" w:type="dxa"/>
            <w:tcBorders>
              <w:top w:val="single" w:sz="4" w:space="0" w:color="000000"/>
              <w:left w:val="single" w:sz="4" w:space="0" w:color="000000"/>
              <w:bottom w:val="single" w:sz="4" w:space="0" w:color="000000"/>
            </w:tcBorders>
            <w:vAlign w:val="center"/>
          </w:tcPr>
          <w:p w14:paraId="5AAAFE8B" w14:textId="77777777" w:rsidR="00BC4235" w:rsidRPr="00B307C4" w:rsidRDefault="00BC4235" w:rsidP="00AD1D9C">
            <w:pPr>
              <w:snapToGrid w:val="0"/>
              <w:spacing w:before="60" w:after="40"/>
            </w:pPr>
          </w:p>
          <w:p w14:paraId="6CF407E4" w14:textId="77777777" w:rsidR="00BC4235" w:rsidRPr="00B307C4" w:rsidRDefault="00BC4235" w:rsidP="00AD1D9C">
            <w:pPr>
              <w:snapToGrid w:val="0"/>
              <w:spacing w:before="60" w:after="40"/>
            </w:pPr>
          </w:p>
          <w:p w14:paraId="68DF9728" w14:textId="77777777" w:rsidR="00BC4235" w:rsidRPr="00B307C4" w:rsidRDefault="00BC4235" w:rsidP="00AD1D9C">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4B6D7EF" w14:textId="77777777" w:rsidR="00BC4235" w:rsidRPr="00B307C4" w:rsidRDefault="00BC4235" w:rsidP="00AD1D9C">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5586D612" w14:textId="77777777" w:rsidR="00BC4235" w:rsidRPr="00B307C4" w:rsidRDefault="00BC4235" w:rsidP="00AD1D9C">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30CF601C" w14:textId="77777777" w:rsidR="00BC4235" w:rsidRPr="00B307C4" w:rsidRDefault="00BC4235" w:rsidP="00AD1D9C">
            <w:pPr>
              <w:snapToGrid w:val="0"/>
              <w:spacing w:before="60" w:after="40"/>
            </w:pPr>
          </w:p>
        </w:tc>
      </w:tr>
      <w:tr w:rsidR="00BC4235" w:rsidRPr="00B307C4" w14:paraId="2204ED96" w14:textId="77777777" w:rsidTr="00AD1D9C">
        <w:tc>
          <w:tcPr>
            <w:tcW w:w="2680" w:type="dxa"/>
            <w:tcBorders>
              <w:top w:val="single" w:sz="4" w:space="0" w:color="000000"/>
              <w:left w:val="single" w:sz="4" w:space="0" w:color="000000"/>
              <w:bottom w:val="single" w:sz="4" w:space="0" w:color="000000"/>
            </w:tcBorders>
            <w:vAlign w:val="center"/>
          </w:tcPr>
          <w:p w14:paraId="01A28455" w14:textId="77777777" w:rsidR="00BC4235" w:rsidRPr="00B307C4" w:rsidRDefault="00BC4235" w:rsidP="00AD1D9C">
            <w:pPr>
              <w:snapToGrid w:val="0"/>
              <w:spacing w:before="60" w:after="40"/>
            </w:pPr>
          </w:p>
          <w:p w14:paraId="52BB524C" w14:textId="77777777" w:rsidR="00BC4235" w:rsidRPr="00B307C4" w:rsidRDefault="00BC4235" w:rsidP="00AD1D9C">
            <w:pPr>
              <w:snapToGrid w:val="0"/>
              <w:spacing w:before="60" w:after="40"/>
            </w:pPr>
          </w:p>
          <w:p w14:paraId="775107E5" w14:textId="77777777" w:rsidR="00BC4235" w:rsidRPr="00B307C4" w:rsidRDefault="00BC4235" w:rsidP="00AD1D9C">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AA8E322" w14:textId="77777777" w:rsidR="00BC4235" w:rsidRPr="00B307C4" w:rsidRDefault="00BC4235" w:rsidP="00AD1D9C">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3C1E94CD" w14:textId="77777777" w:rsidR="00BC4235" w:rsidRPr="00B307C4" w:rsidRDefault="00BC4235" w:rsidP="00AD1D9C">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7C3F4347" w14:textId="77777777" w:rsidR="00BC4235" w:rsidRPr="00B307C4" w:rsidRDefault="00BC4235" w:rsidP="00AD1D9C">
            <w:pPr>
              <w:snapToGrid w:val="0"/>
              <w:spacing w:before="60" w:after="40"/>
            </w:pPr>
          </w:p>
        </w:tc>
      </w:tr>
      <w:tr w:rsidR="00BC4235" w:rsidRPr="00B307C4" w14:paraId="08578C18" w14:textId="77777777" w:rsidTr="00AD1D9C">
        <w:tc>
          <w:tcPr>
            <w:tcW w:w="2680" w:type="dxa"/>
            <w:tcBorders>
              <w:top w:val="single" w:sz="4" w:space="0" w:color="000000"/>
              <w:left w:val="single" w:sz="4" w:space="0" w:color="000000"/>
              <w:bottom w:val="single" w:sz="4" w:space="0" w:color="000000"/>
            </w:tcBorders>
            <w:vAlign w:val="center"/>
          </w:tcPr>
          <w:p w14:paraId="321B5176" w14:textId="77777777" w:rsidR="00BC4235" w:rsidRPr="00B307C4" w:rsidRDefault="00BC4235" w:rsidP="00AD1D9C">
            <w:pPr>
              <w:snapToGrid w:val="0"/>
              <w:spacing w:before="60" w:after="40"/>
            </w:pPr>
          </w:p>
          <w:p w14:paraId="5D10D7A9" w14:textId="77777777" w:rsidR="00BC4235" w:rsidRPr="00B307C4" w:rsidRDefault="00BC4235" w:rsidP="00AD1D9C">
            <w:pPr>
              <w:snapToGrid w:val="0"/>
              <w:spacing w:before="60" w:after="40"/>
            </w:pPr>
          </w:p>
          <w:p w14:paraId="6A2E4648" w14:textId="77777777" w:rsidR="00BC4235" w:rsidRPr="00B307C4" w:rsidRDefault="00BC4235" w:rsidP="00AD1D9C">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C4B3AD6" w14:textId="77777777" w:rsidR="00BC4235" w:rsidRPr="00B307C4" w:rsidRDefault="00BC4235" w:rsidP="00AD1D9C">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3D1CCED4" w14:textId="77777777" w:rsidR="00BC4235" w:rsidRPr="00B307C4" w:rsidRDefault="00BC4235" w:rsidP="00AD1D9C">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5375F81" w14:textId="77777777" w:rsidR="00BC4235" w:rsidRPr="00B307C4" w:rsidRDefault="00BC4235" w:rsidP="00AD1D9C">
            <w:pPr>
              <w:snapToGrid w:val="0"/>
              <w:spacing w:before="60" w:after="40"/>
            </w:pPr>
          </w:p>
        </w:tc>
      </w:tr>
    </w:tbl>
    <w:p w14:paraId="21A618FC" w14:textId="77777777" w:rsidR="00BC4235" w:rsidRPr="00B307C4" w:rsidRDefault="00BC4235" w:rsidP="00BC4235">
      <w:pPr>
        <w:jc w:val="both"/>
        <w:rPr>
          <w:i/>
          <w:iCs/>
        </w:rPr>
      </w:pPr>
    </w:p>
    <w:tbl>
      <w:tblPr>
        <w:tblW w:w="9669" w:type="dxa"/>
        <w:tblInd w:w="2" w:type="dxa"/>
        <w:tblLayout w:type="fixed"/>
        <w:tblLook w:val="0000" w:firstRow="0" w:lastRow="0" w:firstColumn="0" w:lastColumn="0" w:noHBand="0" w:noVBand="0"/>
      </w:tblPr>
      <w:tblGrid>
        <w:gridCol w:w="4771"/>
        <w:gridCol w:w="4898"/>
      </w:tblGrid>
      <w:tr w:rsidR="00BC4235" w:rsidRPr="00B307C4" w14:paraId="0B1A4013" w14:textId="77777777" w:rsidTr="00AD1D9C">
        <w:tc>
          <w:tcPr>
            <w:tcW w:w="4771" w:type="dxa"/>
            <w:vAlign w:val="center"/>
          </w:tcPr>
          <w:p w14:paraId="7C195216" w14:textId="77777777" w:rsidR="00BC4235" w:rsidRPr="00B307C4" w:rsidRDefault="00BC4235" w:rsidP="00AD1D9C">
            <w:pPr>
              <w:snapToGrid w:val="0"/>
              <w:spacing w:before="60" w:after="40"/>
            </w:pPr>
          </w:p>
          <w:p w14:paraId="726F0E53" w14:textId="77777777" w:rsidR="00BC4235" w:rsidRPr="00B307C4" w:rsidRDefault="00BC4235" w:rsidP="00AD1D9C">
            <w:pPr>
              <w:snapToGrid w:val="0"/>
              <w:spacing w:before="60" w:after="40"/>
            </w:pPr>
            <w:r w:rsidRPr="00B307C4">
              <w:t>Kraj in datum:</w:t>
            </w:r>
          </w:p>
        </w:tc>
        <w:tc>
          <w:tcPr>
            <w:tcW w:w="4898" w:type="dxa"/>
            <w:vAlign w:val="center"/>
          </w:tcPr>
          <w:p w14:paraId="29857B91" w14:textId="77777777" w:rsidR="00BC4235" w:rsidRDefault="00BC4235" w:rsidP="00AD1D9C">
            <w:pPr>
              <w:snapToGrid w:val="0"/>
              <w:spacing w:before="60" w:after="40"/>
            </w:pPr>
            <w:r w:rsidRPr="00B307C4">
              <w:t>Ime in priimek zakonitega zastopnika:</w:t>
            </w:r>
          </w:p>
          <w:p w14:paraId="00E2356F" w14:textId="77777777" w:rsidR="00BC4235" w:rsidRDefault="00BC4235" w:rsidP="00AD1D9C">
            <w:pPr>
              <w:snapToGrid w:val="0"/>
              <w:spacing w:before="60" w:after="40"/>
            </w:pPr>
          </w:p>
          <w:p w14:paraId="012888F1" w14:textId="77777777" w:rsidR="00BC4235" w:rsidRPr="00B307C4" w:rsidRDefault="00BC4235" w:rsidP="00AD1D9C">
            <w:pPr>
              <w:snapToGrid w:val="0"/>
              <w:spacing w:before="60" w:after="40"/>
            </w:pPr>
          </w:p>
        </w:tc>
      </w:tr>
      <w:tr w:rsidR="00BC4235" w:rsidRPr="00B307C4" w14:paraId="30CEA5B4" w14:textId="77777777" w:rsidTr="00AD1D9C">
        <w:tc>
          <w:tcPr>
            <w:tcW w:w="4771" w:type="dxa"/>
            <w:vAlign w:val="center"/>
          </w:tcPr>
          <w:p w14:paraId="0918D290" w14:textId="77777777" w:rsidR="00BC4235" w:rsidRPr="00B307C4" w:rsidRDefault="00BC4235" w:rsidP="00AD1D9C">
            <w:pPr>
              <w:snapToGrid w:val="0"/>
              <w:spacing w:before="60" w:after="40"/>
            </w:pPr>
            <w:r w:rsidRPr="00B307C4">
              <w:t>____________________________</w:t>
            </w:r>
          </w:p>
        </w:tc>
        <w:tc>
          <w:tcPr>
            <w:tcW w:w="4898" w:type="dxa"/>
            <w:vAlign w:val="center"/>
          </w:tcPr>
          <w:p w14:paraId="18528540" w14:textId="77777777" w:rsidR="00BC4235" w:rsidRPr="00B307C4" w:rsidRDefault="00BC4235" w:rsidP="00AD1D9C">
            <w:pPr>
              <w:snapToGrid w:val="0"/>
              <w:spacing w:before="60" w:after="40"/>
            </w:pPr>
            <w:r w:rsidRPr="00B307C4">
              <w:t>podpis zakonitega zastopnika:</w:t>
            </w:r>
          </w:p>
        </w:tc>
      </w:tr>
      <w:tr w:rsidR="00BC4235" w:rsidRPr="00B307C4" w14:paraId="3F73FDFE" w14:textId="77777777" w:rsidTr="00AD1D9C">
        <w:tc>
          <w:tcPr>
            <w:tcW w:w="4771" w:type="dxa"/>
            <w:vAlign w:val="center"/>
          </w:tcPr>
          <w:p w14:paraId="02B7AB05" w14:textId="77777777" w:rsidR="00BC4235" w:rsidRPr="00B307C4" w:rsidRDefault="00BC4235" w:rsidP="00AD1D9C">
            <w:pPr>
              <w:snapToGrid w:val="0"/>
              <w:spacing w:before="60" w:after="40"/>
            </w:pPr>
          </w:p>
        </w:tc>
        <w:tc>
          <w:tcPr>
            <w:tcW w:w="4898" w:type="dxa"/>
            <w:vAlign w:val="center"/>
          </w:tcPr>
          <w:p w14:paraId="5B28989F" w14:textId="77777777" w:rsidR="00BC4235" w:rsidRPr="00B307C4" w:rsidRDefault="00BC4235" w:rsidP="00AD1D9C">
            <w:pPr>
              <w:snapToGrid w:val="0"/>
              <w:spacing w:before="60" w:after="40"/>
            </w:pPr>
            <w:r w:rsidRPr="00B307C4">
              <w:t>______________________________</w:t>
            </w:r>
          </w:p>
        </w:tc>
      </w:tr>
    </w:tbl>
    <w:p w14:paraId="5FE3D37C" w14:textId="77777777" w:rsidR="00BC4235" w:rsidRPr="00B307C4" w:rsidRDefault="00BC4235" w:rsidP="00BC4235">
      <w:pPr>
        <w:pageBreakBefore/>
        <w:tabs>
          <w:tab w:val="left" w:pos="284"/>
        </w:tabs>
        <w:autoSpaceDE w:val="0"/>
        <w:ind w:hanging="15"/>
        <w:rPr>
          <w:b/>
          <w:bCs/>
          <w:shd w:val="clear" w:color="auto" w:fill="D9D9D9"/>
        </w:rPr>
      </w:pPr>
      <w:r w:rsidRPr="00B307C4">
        <w:rPr>
          <w:b/>
          <w:bCs/>
          <w:shd w:val="clear" w:color="auto" w:fill="D9D9D9"/>
        </w:rPr>
        <w:lastRenderedPageBreak/>
        <w:t>Obr_</w:t>
      </w:r>
      <w:r>
        <w:rPr>
          <w:b/>
          <w:bCs/>
          <w:shd w:val="clear" w:color="auto" w:fill="D9D9D9"/>
        </w:rPr>
        <w:t>5</w:t>
      </w:r>
      <w:r w:rsidRPr="00B307C4">
        <w:rPr>
          <w:b/>
          <w:bCs/>
          <w:shd w:val="clear" w:color="auto" w:fill="D9D9D9"/>
        </w:rPr>
        <w:t>a</w:t>
      </w:r>
    </w:p>
    <w:p w14:paraId="42353090" w14:textId="77777777" w:rsidR="00BC4235" w:rsidRPr="00B307C4" w:rsidRDefault="00BC4235" w:rsidP="00BC4235">
      <w:pPr>
        <w:rPr>
          <w:b/>
          <w:bCs/>
        </w:rPr>
      </w:pPr>
    </w:p>
    <w:p w14:paraId="0D94C91A" w14:textId="77777777" w:rsidR="00BC4235" w:rsidRPr="00B307C4" w:rsidRDefault="00BC4235" w:rsidP="00BC4235">
      <w:pPr>
        <w:rPr>
          <w:b/>
          <w:bCs/>
        </w:rPr>
      </w:pPr>
    </w:p>
    <w:p w14:paraId="1FF3942F" w14:textId="77777777" w:rsidR="00BC4235" w:rsidRPr="00B307C4" w:rsidRDefault="00BC4235" w:rsidP="00BC4235">
      <w:pPr>
        <w:autoSpaceDE w:val="0"/>
        <w:autoSpaceDN w:val="0"/>
        <w:adjustRightInd w:val="0"/>
        <w:jc w:val="center"/>
        <w:rPr>
          <w:rFonts w:eastAsia="Times New Roman"/>
          <w:b/>
          <w:bCs/>
          <w:lang w:eastAsia="sl-SI"/>
        </w:rPr>
      </w:pPr>
      <w:r w:rsidRPr="00B307C4">
        <w:rPr>
          <w:rFonts w:eastAsia="Times New Roman"/>
          <w:b/>
          <w:bCs/>
          <w:lang w:eastAsia="sl-SI"/>
        </w:rPr>
        <w:t xml:space="preserve">IZJAVA PODIZVAJALCA O NEPOSREDNEM PLAČILU NAROČNIKA </w:t>
      </w:r>
    </w:p>
    <w:p w14:paraId="5E888938" w14:textId="77777777" w:rsidR="00BC4235" w:rsidRPr="00B307C4" w:rsidRDefault="00BC4235" w:rsidP="00BC4235">
      <w:pPr>
        <w:autoSpaceDE w:val="0"/>
        <w:autoSpaceDN w:val="0"/>
        <w:adjustRightInd w:val="0"/>
        <w:rPr>
          <w:rFonts w:eastAsia="Times New Roman"/>
          <w:b/>
          <w:bCs/>
          <w:lang w:eastAsia="sl-SI"/>
        </w:rPr>
      </w:pPr>
    </w:p>
    <w:p w14:paraId="37050163" w14:textId="77777777" w:rsidR="00BC4235" w:rsidRPr="00B307C4" w:rsidRDefault="00BC4235" w:rsidP="00BC4235">
      <w:pPr>
        <w:autoSpaceDE w:val="0"/>
        <w:autoSpaceDN w:val="0"/>
        <w:adjustRightInd w:val="0"/>
        <w:rPr>
          <w:rFonts w:eastAsia="Times New Roman"/>
          <w:b/>
          <w:bCs/>
          <w:lang w:eastAsia="sl-SI"/>
        </w:rPr>
      </w:pPr>
    </w:p>
    <w:p w14:paraId="5612F6D9" w14:textId="77777777" w:rsidR="00BC4235" w:rsidRPr="00B307C4" w:rsidRDefault="00BC4235" w:rsidP="00BC4235">
      <w:pPr>
        <w:autoSpaceDE w:val="0"/>
        <w:autoSpaceDN w:val="0"/>
        <w:adjustRightInd w:val="0"/>
        <w:rPr>
          <w:rFonts w:eastAsia="Times New Roman"/>
          <w:b/>
          <w:bCs/>
          <w:lang w:eastAsia="sl-SI"/>
        </w:rPr>
      </w:pPr>
    </w:p>
    <w:p w14:paraId="3094D267" w14:textId="77777777" w:rsidR="00BC4235" w:rsidRPr="00B307C4" w:rsidRDefault="00BC4235" w:rsidP="00BC4235">
      <w:pPr>
        <w:autoSpaceDE w:val="0"/>
        <w:autoSpaceDN w:val="0"/>
        <w:adjustRightInd w:val="0"/>
        <w:rPr>
          <w:rFonts w:eastAsia="Times New Roman"/>
          <w:b/>
          <w:bCs/>
          <w:lang w:eastAsia="sl-SI"/>
        </w:rPr>
      </w:pPr>
    </w:p>
    <w:p w14:paraId="58587EA7" w14:textId="77777777" w:rsidR="00BC4235" w:rsidRPr="00B307C4" w:rsidRDefault="00BC4235" w:rsidP="00BC4235">
      <w:pPr>
        <w:autoSpaceDE w:val="0"/>
        <w:autoSpaceDN w:val="0"/>
        <w:adjustRightInd w:val="0"/>
        <w:rPr>
          <w:rFonts w:eastAsia="Times New Roman"/>
          <w:b/>
          <w:bCs/>
          <w:lang w:eastAsia="sl-SI"/>
        </w:rPr>
      </w:pPr>
    </w:p>
    <w:p w14:paraId="55FFA036" w14:textId="77777777" w:rsidR="00BC4235" w:rsidRPr="00B307C4" w:rsidRDefault="00BC4235" w:rsidP="00BC4235">
      <w:pPr>
        <w:autoSpaceDE w:val="0"/>
        <w:autoSpaceDN w:val="0"/>
        <w:adjustRightInd w:val="0"/>
        <w:ind w:firstLine="15"/>
        <w:rPr>
          <w:rFonts w:eastAsia="Times New Roman"/>
          <w:lang w:eastAsia="sl-SI"/>
        </w:rPr>
      </w:pPr>
      <w:r w:rsidRPr="00B307C4">
        <w:rPr>
          <w:rFonts w:eastAsia="Times New Roman"/>
          <w:lang w:eastAsia="sl-SI"/>
        </w:rPr>
        <w:t xml:space="preserve">Podizvajalec: _______________________________________________________________________ </w:t>
      </w:r>
    </w:p>
    <w:p w14:paraId="4AB225C3" w14:textId="77777777" w:rsidR="00BC4235" w:rsidRPr="00B307C4" w:rsidRDefault="00BC4235" w:rsidP="00BC4235">
      <w:pPr>
        <w:autoSpaceDE w:val="0"/>
        <w:autoSpaceDN w:val="0"/>
        <w:adjustRightInd w:val="0"/>
        <w:rPr>
          <w:rFonts w:eastAsia="Times New Roman"/>
          <w:i/>
          <w:iCs/>
          <w:lang w:eastAsia="sl-SI"/>
        </w:rPr>
      </w:pPr>
      <w:r w:rsidRPr="00B307C4">
        <w:rPr>
          <w:rFonts w:eastAsia="Times New Roman"/>
          <w:lang w:eastAsia="sl-SI"/>
        </w:rPr>
        <w:tab/>
      </w:r>
      <w:r w:rsidRPr="00B307C4">
        <w:rPr>
          <w:rFonts w:eastAsia="Times New Roman"/>
          <w:lang w:eastAsia="sl-SI"/>
        </w:rPr>
        <w:tab/>
      </w:r>
      <w:r w:rsidRPr="00B307C4">
        <w:rPr>
          <w:rFonts w:eastAsia="Times New Roman"/>
          <w:lang w:eastAsia="sl-SI"/>
        </w:rPr>
        <w:tab/>
      </w:r>
      <w:r w:rsidRPr="00B307C4">
        <w:rPr>
          <w:rFonts w:eastAsia="Times New Roman"/>
          <w:lang w:eastAsia="sl-SI"/>
        </w:rPr>
        <w:tab/>
        <w:t xml:space="preserve">             </w:t>
      </w:r>
      <w:r w:rsidRPr="00B307C4">
        <w:rPr>
          <w:rFonts w:eastAsia="Times New Roman"/>
          <w:i/>
          <w:iCs/>
          <w:lang w:eastAsia="sl-SI"/>
        </w:rPr>
        <w:t xml:space="preserve">(firma in sedež podizvajalca) </w:t>
      </w:r>
    </w:p>
    <w:p w14:paraId="2F5F8421" w14:textId="77777777" w:rsidR="00BC4235" w:rsidRPr="00B307C4" w:rsidRDefault="00BC4235" w:rsidP="00BC4235">
      <w:pPr>
        <w:autoSpaceDE w:val="0"/>
        <w:autoSpaceDN w:val="0"/>
        <w:adjustRightInd w:val="0"/>
        <w:rPr>
          <w:rFonts w:eastAsia="Times New Roman"/>
          <w:lang w:eastAsia="sl-SI"/>
        </w:rPr>
      </w:pPr>
    </w:p>
    <w:p w14:paraId="7E5CBB1A" w14:textId="77777777" w:rsidR="00BC4235" w:rsidRPr="00B307C4" w:rsidRDefault="00BC4235" w:rsidP="00BC4235">
      <w:pPr>
        <w:autoSpaceDE w:val="0"/>
        <w:autoSpaceDN w:val="0"/>
        <w:adjustRightInd w:val="0"/>
        <w:rPr>
          <w:rFonts w:eastAsia="Times New Roman"/>
          <w:lang w:eastAsia="sl-SI"/>
        </w:rPr>
      </w:pPr>
    </w:p>
    <w:p w14:paraId="4682E1D6" w14:textId="77777777" w:rsidR="00BC4235" w:rsidRPr="00B307C4" w:rsidRDefault="00BC4235" w:rsidP="00BC4235">
      <w:pPr>
        <w:autoSpaceDE w:val="0"/>
        <w:autoSpaceDN w:val="0"/>
        <w:adjustRightInd w:val="0"/>
        <w:rPr>
          <w:rFonts w:eastAsia="Times New Roman"/>
          <w:lang w:eastAsia="sl-SI"/>
        </w:rPr>
      </w:pPr>
    </w:p>
    <w:p w14:paraId="261E9F4B" w14:textId="77777777" w:rsidR="00BC4235" w:rsidRPr="00B307C4" w:rsidRDefault="00BC4235" w:rsidP="00BC4235">
      <w:pPr>
        <w:autoSpaceDE w:val="0"/>
        <w:autoSpaceDN w:val="0"/>
        <w:adjustRightInd w:val="0"/>
        <w:jc w:val="both"/>
        <w:rPr>
          <w:rFonts w:eastAsia="Times New Roman"/>
          <w:lang w:eastAsia="sl-SI"/>
        </w:rPr>
      </w:pPr>
      <w:r w:rsidRPr="00B307C4">
        <w:rPr>
          <w:rFonts w:eastAsia="Times New Roman"/>
          <w:lang w:eastAsia="sl-SI"/>
        </w:rPr>
        <w:t xml:space="preserve">izjavljamo, da smo seznanjeni z določbo petega odstavka v zvezi z drugim in tretjim odstavkom 94. člena ZJN-3, da so neposredna plačila podizvajalcem obvezna le, če kot podizvajalec to zahtevamo. </w:t>
      </w:r>
    </w:p>
    <w:p w14:paraId="7FD1BDD5" w14:textId="77777777" w:rsidR="00BC4235" w:rsidRPr="00B307C4" w:rsidRDefault="00BC4235" w:rsidP="00BC4235">
      <w:pPr>
        <w:autoSpaceDE w:val="0"/>
        <w:autoSpaceDN w:val="0"/>
        <w:adjustRightInd w:val="0"/>
        <w:jc w:val="both"/>
        <w:rPr>
          <w:rFonts w:eastAsia="Times New Roman"/>
          <w:lang w:eastAsia="sl-SI"/>
        </w:rPr>
      </w:pPr>
    </w:p>
    <w:p w14:paraId="2C6CA06C" w14:textId="77777777" w:rsidR="00BC4235" w:rsidRPr="00DE5785" w:rsidRDefault="00BC4235" w:rsidP="00BC4235">
      <w:pPr>
        <w:autoSpaceDE w:val="0"/>
        <w:autoSpaceDN w:val="0"/>
        <w:adjustRightInd w:val="0"/>
        <w:jc w:val="both"/>
        <w:rPr>
          <w:rFonts w:eastAsia="Times New Roman"/>
          <w:lang w:eastAsia="sl-SI"/>
        </w:rPr>
      </w:pPr>
      <w:r w:rsidRPr="00B307C4">
        <w:rPr>
          <w:rFonts w:eastAsia="Times New Roman"/>
          <w:lang w:eastAsia="sl-SI"/>
        </w:rPr>
        <w:t xml:space="preserve">Glede na določbo 94. člena ZJN-3 izjavljamo, da pri izvedbi javnega naročila </w:t>
      </w:r>
      <w:bookmarkStart w:id="2" w:name="_Hlk74815993"/>
      <w:r w:rsidRPr="00EA3D52">
        <w:rPr>
          <w:b/>
        </w:rPr>
        <w:t>»DOBAVA ELEKTRIČNE ENERGIJE Z DELEŽEM ELEKTRIČNE ENERGIJE IZ OBNOVLJIVIH VIROV IN/ALI SOPROIZVODNJE ELEKTRIČNE ENERGIJE Z VISOKIM IZKORISTKOM ZA</w:t>
      </w:r>
      <w:r w:rsidRPr="00EA3D52">
        <w:rPr>
          <w:b/>
          <w:bCs/>
          <w:caps/>
        </w:rPr>
        <w:t xml:space="preserve"> </w:t>
      </w:r>
      <w:r>
        <w:rPr>
          <w:b/>
          <w:bCs/>
          <w:caps/>
        </w:rPr>
        <w:t>OBDOBJE</w:t>
      </w:r>
      <w:r w:rsidRPr="00EA3D52">
        <w:rPr>
          <w:b/>
          <w:bCs/>
          <w:caps/>
        </w:rPr>
        <w:t xml:space="preserve"> 202</w:t>
      </w:r>
      <w:r>
        <w:rPr>
          <w:b/>
          <w:bCs/>
          <w:caps/>
        </w:rPr>
        <w:t>4 - 2027</w:t>
      </w:r>
      <w:r w:rsidRPr="00EA3D52">
        <w:rPr>
          <w:b/>
          <w:caps/>
        </w:rPr>
        <w:t>«</w:t>
      </w:r>
      <w:r>
        <w:rPr>
          <w:rFonts w:eastAsia="Times New Roman"/>
          <w:b/>
          <w:bCs/>
          <w:color w:val="000000"/>
          <w:lang w:eastAsia="sl-SI"/>
        </w:rPr>
        <w:t xml:space="preserve"> </w:t>
      </w:r>
      <w:r w:rsidRPr="002753BA">
        <w:rPr>
          <w:rFonts w:eastAsia="Times New Roman"/>
          <w:b/>
          <w:bCs/>
          <w:color w:val="000000"/>
          <w:lang w:eastAsia="sl-SI"/>
        </w:rPr>
        <w:t>(</w:t>
      </w:r>
      <w:r w:rsidRPr="002753BA">
        <w:rPr>
          <w:b/>
          <w:bCs/>
        </w:rPr>
        <w:t>JN-002-2023-B</w:t>
      </w:r>
      <w:r w:rsidRPr="002753BA">
        <w:rPr>
          <w:rFonts w:eastAsia="Times New Roman"/>
          <w:b/>
          <w:bCs/>
          <w:lang w:eastAsia="sl-SI"/>
        </w:rPr>
        <w:t>)</w:t>
      </w:r>
      <w:bookmarkEnd w:id="2"/>
      <w:r w:rsidRPr="002753BA">
        <w:rPr>
          <w:rFonts w:eastAsia="Times New Roman"/>
          <w:lang w:eastAsia="sl-SI"/>
        </w:rPr>
        <w:t>,</w:t>
      </w:r>
      <w:r w:rsidRPr="00B307C4">
        <w:rPr>
          <w:rFonts w:eastAsia="Times New Roman"/>
          <w:lang w:eastAsia="sl-SI"/>
        </w:rPr>
        <w:t xml:space="preserve"> v katerem bomo </w:t>
      </w:r>
      <w:r>
        <w:rPr>
          <w:rFonts w:eastAsia="Times New Roman"/>
          <w:lang w:eastAsia="sl-SI"/>
        </w:rPr>
        <w:t>nastopali</w:t>
      </w:r>
      <w:r w:rsidRPr="00B307C4">
        <w:rPr>
          <w:rFonts w:eastAsia="Times New Roman"/>
          <w:lang w:eastAsia="sl-SI"/>
        </w:rPr>
        <w:t xml:space="preserve"> kot podizvajalec:</w:t>
      </w:r>
    </w:p>
    <w:p w14:paraId="5E531571" w14:textId="77777777" w:rsidR="00BC4235" w:rsidRPr="00B307C4" w:rsidRDefault="00BC4235" w:rsidP="00BC4235">
      <w:pPr>
        <w:autoSpaceDE w:val="0"/>
        <w:autoSpaceDN w:val="0"/>
        <w:adjustRightInd w:val="0"/>
        <w:jc w:val="both"/>
        <w:rPr>
          <w:rFonts w:eastAsia="Times New Roman"/>
          <w:lang w:eastAsia="sl-SI"/>
        </w:rPr>
      </w:pPr>
    </w:p>
    <w:p w14:paraId="346A7175" w14:textId="77777777" w:rsidR="00BC4235" w:rsidRPr="00B307C4" w:rsidRDefault="00BC4235" w:rsidP="00BC4235">
      <w:pPr>
        <w:autoSpaceDE w:val="0"/>
        <w:autoSpaceDN w:val="0"/>
        <w:adjustRightInd w:val="0"/>
        <w:jc w:val="both"/>
        <w:rPr>
          <w:rFonts w:eastAsia="Times New Roman"/>
          <w:b/>
          <w:sz w:val="24"/>
          <w:szCs w:val="24"/>
          <w:lang w:eastAsia="sl-SI"/>
        </w:rPr>
      </w:pPr>
      <w:r w:rsidRPr="00B307C4">
        <w:rPr>
          <w:rFonts w:eastAsia="Times New Roman"/>
          <w:b/>
          <w:sz w:val="24"/>
          <w:szCs w:val="24"/>
          <w:lang w:eastAsia="sl-SI"/>
        </w:rPr>
        <w:t>zahtevamo neposredno plačilo:</w:t>
      </w:r>
    </w:p>
    <w:p w14:paraId="728F746F" w14:textId="77777777" w:rsidR="00BC4235" w:rsidRPr="00B307C4" w:rsidRDefault="00BC4235" w:rsidP="00BC4235">
      <w:pPr>
        <w:autoSpaceDE w:val="0"/>
        <w:autoSpaceDN w:val="0"/>
        <w:adjustRightInd w:val="0"/>
        <w:jc w:val="both"/>
        <w:rPr>
          <w:rFonts w:eastAsia="Times New Roman"/>
          <w:b/>
          <w:i/>
          <w:lang w:eastAsia="sl-SI"/>
        </w:rPr>
      </w:pPr>
      <w:r w:rsidRPr="00B307C4">
        <w:rPr>
          <w:rFonts w:eastAsia="Times New Roman"/>
          <w:b/>
          <w:i/>
          <w:lang w:eastAsia="sl-SI"/>
        </w:rPr>
        <w:t>(obvezno ustrezno obkrožiti)</w:t>
      </w:r>
    </w:p>
    <w:p w14:paraId="0472CBDA" w14:textId="77777777" w:rsidR="00BC4235" w:rsidRPr="00B307C4" w:rsidRDefault="00BC4235" w:rsidP="00BC4235">
      <w:pPr>
        <w:autoSpaceDE w:val="0"/>
        <w:autoSpaceDN w:val="0"/>
        <w:adjustRightInd w:val="0"/>
        <w:jc w:val="both"/>
        <w:rPr>
          <w:rFonts w:eastAsia="Times New Roman"/>
          <w:b/>
          <w:lang w:eastAsia="sl-SI"/>
        </w:rPr>
      </w:pPr>
      <w:r w:rsidRPr="00B307C4">
        <w:rPr>
          <w:rFonts w:eastAsia="Times New Roman"/>
          <w:b/>
          <w:lang w:eastAsia="sl-SI"/>
        </w:rPr>
        <w:t xml:space="preserve"> </w:t>
      </w:r>
    </w:p>
    <w:p w14:paraId="430311AF" w14:textId="77777777" w:rsidR="00BC4235" w:rsidRPr="00B307C4" w:rsidRDefault="00BC4235" w:rsidP="00BC4235">
      <w:pPr>
        <w:numPr>
          <w:ilvl w:val="0"/>
          <w:numId w:val="8"/>
        </w:numPr>
        <w:autoSpaceDE w:val="0"/>
        <w:autoSpaceDN w:val="0"/>
        <w:adjustRightInd w:val="0"/>
        <w:jc w:val="both"/>
        <w:rPr>
          <w:rFonts w:eastAsia="Times New Roman"/>
          <w:lang w:eastAsia="sl-SI"/>
        </w:rPr>
      </w:pPr>
      <w:r w:rsidRPr="00B307C4">
        <w:rPr>
          <w:rFonts w:eastAsia="Times New Roman"/>
          <w:b/>
          <w:sz w:val="24"/>
          <w:szCs w:val="24"/>
          <w:lang w:eastAsia="sl-SI"/>
        </w:rPr>
        <w:t xml:space="preserve">DA, </w:t>
      </w:r>
      <w:r w:rsidRPr="00B307C4">
        <w:rPr>
          <w:rFonts w:eastAsia="Times New Roman"/>
          <w:lang w:eastAsia="sl-SI"/>
        </w:rPr>
        <w:t>v tem primeru</w:t>
      </w:r>
      <w:r w:rsidRPr="00B307C4">
        <w:rPr>
          <w:rFonts w:eastAsia="Times New Roman"/>
          <w:b/>
          <w:sz w:val="24"/>
          <w:szCs w:val="24"/>
          <w:lang w:eastAsia="sl-SI"/>
        </w:rPr>
        <w:t xml:space="preserve"> </w:t>
      </w:r>
      <w:r w:rsidRPr="00B307C4">
        <w:rPr>
          <w:rFonts w:eastAsia="Times New Roman"/>
          <w:lang w:eastAsia="sl-SI"/>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67CA35D9" w14:textId="77777777" w:rsidR="00BC4235" w:rsidRPr="00B307C4" w:rsidRDefault="00BC4235" w:rsidP="00BC4235">
      <w:pPr>
        <w:autoSpaceDE w:val="0"/>
        <w:autoSpaceDN w:val="0"/>
        <w:adjustRightInd w:val="0"/>
        <w:jc w:val="both"/>
        <w:rPr>
          <w:rFonts w:eastAsia="Times New Roman"/>
          <w:b/>
          <w:lang w:eastAsia="sl-SI"/>
        </w:rPr>
      </w:pPr>
    </w:p>
    <w:p w14:paraId="5380A66A" w14:textId="77777777" w:rsidR="00BC4235" w:rsidRPr="00B307C4" w:rsidRDefault="00BC4235" w:rsidP="00BC4235">
      <w:pPr>
        <w:numPr>
          <w:ilvl w:val="0"/>
          <w:numId w:val="8"/>
        </w:numPr>
        <w:autoSpaceDE w:val="0"/>
        <w:autoSpaceDN w:val="0"/>
        <w:adjustRightInd w:val="0"/>
        <w:jc w:val="both"/>
        <w:rPr>
          <w:rFonts w:eastAsia="Times New Roman"/>
          <w:lang w:eastAsia="sl-SI"/>
        </w:rPr>
      </w:pPr>
      <w:r w:rsidRPr="00B307C4">
        <w:rPr>
          <w:rFonts w:eastAsia="Times New Roman"/>
          <w:b/>
          <w:sz w:val="24"/>
          <w:szCs w:val="24"/>
          <w:lang w:eastAsia="sl-SI"/>
        </w:rPr>
        <w:t xml:space="preserve">NE, </w:t>
      </w:r>
      <w:r w:rsidRPr="00B307C4">
        <w:rPr>
          <w:rFonts w:eastAsia="Times New Roman"/>
          <w:lang w:eastAsia="sl-SI"/>
        </w:rPr>
        <w:t>v tem primeru bomo</w:t>
      </w:r>
      <w:r w:rsidRPr="00B307C4">
        <w:rPr>
          <w:rFonts w:eastAsia="Times New Roman"/>
          <w:b/>
          <w:sz w:val="24"/>
          <w:szCs w:val="24"/>
          <w:lang w:eastAsia="sl-SI"/>
        </w:rPr>
        <w:t xml:space="preserve"> </w:t>
      </w:r>
      <w:r w:rsidRPr="00B307C4">
        <w:rPr>
          <w:rFonts w:eastAsia="Times New Roman"/>
          <w:lang w:eastAsia="sl-SI"/>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097D0F85" w14:textId="77777777" w:rsidR="00BC4235" w:rsidRPr="00B307C4" w:rsidRDefault="00BC4235" w:rsidP="00BC4235">
      <w:pPr>
        <w:autoSpaceDE w:val="0"/>
        <w:autoSpaceDN w:val="0"/>
        <w:adjustRightInd w:val="0"/>
        <w:rPr>
          <w:rFonts w:eastAsia="Times New Roman"/>
          <w:lang w:eastAsia="sl-SI"/>
        </w:rPr>
      </w:pPr>
    </w:p>
    <w:p w14:paraId="1DC92115" w14:textId="77777777" w:rsidR="00BC4235" w:rsidRPr="00B307C4" w:rsidRDefault="00BC4235" w:rsidP="00BC4235">
      <w:pPr>
        <w:autoSpaceDE w:val="0"/>
        <w:autoSpaceDN w:val="0"/>
        <w:adjustRightInd w:val="0"/>
        <w:rPr>
          <w:rFonts w:eastAsia="Times New Roman"/>
          <w:lang w:eastAsia="sl-SI"/>
        </w:rPr>
      </w:pPr>
    </w:p>
    <w:p w14:paraId="4806EC35" w14:textId="77777777" w:rsidR="00BC4235" w:rsidRPr="00B307C4" w:rsidRDefault="00BC4235" w:rsidP="00BC4235">
      <w:pPr>
        <w:autoSpaceDE w:val="0"/>
        <w:autoSpaceDN w:val="0"/>
        <w:adjustRightInd w:val="0"/>
        <w:rPr>
          <w:rFonts w:eastAsia="Times New Roman"/>
          <w:lang w:eastAsia="sl-SI"/>
        </w:rPr>
      </w:pPr>
    </w:p>
    <w:p w14:paraId="4CA09554" w14:textId="77777777" w:rsidR="00BC4235" w:rsidRPr="00B307C4" w:rsidRDefault="00BC4235" w:rsidP="00BC4235">
      <w:pPr>
        <w:autoSpaceDE w:val="0"/>
        <w:autoSpaceDN w:val="0"/>
        <w:adjustRightInd w:val="0"/>
        <w:rPr>
          <w:rFonts w:eastAsia="Times New Roman"/>
          <w:lang w:eastAsia="sl-SI"/>
        </w:rPr>
      </w:pPr>
    </w:p>
    <w:p w14:paraId="478D9CD2" w14:textId="77777777" w:rsidR="00BC4235" w:rsidRPr="00B307C4" w:rsidRDefault="00BC4235" w:rsidP="00BC4235">
      <w:pPr>
        <w:autoSpaceDE w:val="0"/>
        <w:autoSpaceDN w:val="0"/>
        <w:adjustRightInd w:val="0"/>
        <w:rPr>
          <w:rFonts w:eastAsia="Times New Roman"/>
          <w:lang w:eastAsia="sl-SI"/>
        </w:rPr>
      </w:pPr>
    </w:p>
    <w:tbl>
      <w:tblPr>
        <w:tblW w:w="0" w:type="auto"/>
        <w:tblInd w:w="2" w:type="dxa"/>
        <w:tblLayout w:type="fixed"/>
        <w:tblLook w:val="0000" w:firstRow="0" w:lastRow="0" w:firstColumn="0" w:lastColumn="0" w:noHBand="0" w:noVBand="0"/>
      </w:tblPr>
      <w:tblGrid>
        <w:gridCol w:w="4789"/>
        <w:gridCol w:w="4831"/>
      </w:tblGrid>
      <w:tr w:rsidR="00BC4235" w:rsidRPr="00B307C4" w14:paraId="601D1966" w14:textId="77777777" w:rsidTr="00AD1D9C">
        <w:tc>
          <w:tcPr>
            <w:tcW w:w="4789" w:type="dxa"/>
            <w:vAlign w:val="center"/>
          </w:tcPr>
          <w:p w14:paraId="1EC5EDF2" w14:textId="77777777" w:rsidR="00BC4235" w:rsidRPr="00B307C4" w:rsidRDefault="00BC4235" w:rsidP="00AD1D9C">
            <w:pPr>
              <w:snapToGrid w:val="0"/>
              <w:spacing w:before="60" w:after="40"/>
            </w:pPr>
            <w:r w:rsidRPr="00B307C4">
              <w:t>Kraj in datum:</w:t>
            </w:r>
          </w:p>
        </w:tc>
        <w:tc>
          <w:tcPr>
            <w:tcW w:w="4831" w:type="dxa"/>
            <w:vAlign w:val="center"/>
          </w:tcPr>
          <w:p w14:paraId="2A462599" w14:textId="77777777" w:rsidR="00BC4235" w:rsidRPr="00B307C4" w:rsidRDefault="00BC4235" w:rsidP="00AD1D9C">
            <w:pPr>
              <w:snapToGrid w:val="0"/>
              <w:spacing w:before="60" w:after="40"/>
            </w:pPr>
            <w:r w:rsidRPr="00B307C4">
              <w:t>Ime in priimek zakonitega zastopnika podizvajalca:</w:t>
            </w:r>
          </w:p>
        </w:tc>
      </w:tr>
      <w:tr w:rsidR="00BC4235" w:rsidRPr="00B307C4" w14:paraId="466E01C4" w14:textId="77777777" w:rsidTr="00AD1D9C">
        <w:tc>
          <w:tcPr>
            <w:tcW w:w="4789" w:type="dxa"/>
            <w:vAlign w:val="center"/>
          </w:tcPr>
          <w:p w14:paraId="57644E72" w14:textId="77777777" w:rsidR="00BC4235" w:rsidRPr="00B307C4" w:rsidRDefault="00BC4235" w:rsidP="00AD1D9C">
            <w:pPr>
              <w:snapToGrid w:val="0"/>
              <w:spacing w:before="60" w:after="40"/>
            </w:pPr>
            <w:r w:rsidRPr="00B307C4">
              <w:t>____________________________</w:t>
            </w:r>
          </w:p>
        </w:tc>
        <w:tc>
          <w:tcPr>
            <w:tcW w:w="4831" w:type="dxa"/>
            <w:vAlign w:val="center"/>
          </w:tcPr>
          <w:p w14:paraId="3E2256F0" w14:textId="77777777" w:rsidR="00BC4235" w:rsidRPr="00B307C4" w:rsidRDefault="00BC4235" w:rsidP="00AD1D9C">
            <w:pPr>
              <w:snapToGrid w:val="0"/>
              <w:spacing w:before="60" w:after="40"/>
              <w:jc w:val="center"/>
            </w:pPr>
          </w:p>
        </w:tc>
      </w:tr>
      <w:tr w:rsidR="00BC4235" w:rsidRPr="00B307C4" w14:paraId="21128AD9" w14:textId="77777777" w:rsidTr="00AD1D9C">
        <w:tc>
          <w:tcPr>
            <w:tcW w:w="4789" w:type="dxa"/>
            <w:vAlign w:val="center"/>
          </w:tcPr>
          <w:p w14:paraId="0546881C" w14:textId="77777777" w:rsidR="00BC4235" w:rsidRPr="00B307C4" w:rsidRDefault="00BC4235" w:rsidP="00AD1D9C">
            <w:pPr>
              <w:snapToGrid w:val="0"/>
              <w:spacing w:before="60" w:after="40"/>
            </w:pPr>
          </w:p>
        </w:tc>
        <w:tc>
          <w:tcPr>
            <w:tcW w:w="4831" w:type="dxa"/>
            <w:vAlign w:val="center"/>
          </w:tcPr>
          <w:p w14:paraId="7DE04DB8" w14:textId="77777777" w:rsidR="00BC4235" w:rsidRPr="00B307C4" w:rsidRDefault="00BC4235" w:rsidP="00AD1D9C">
            <w:pPr>
              <w:snapToGrid w:val="0"/>
              <w:spacing w:before="60" w:after="40"/>
              <w:jc w:val="center"/>
            </w:pPr>
          </w:p>
        </w:tc>
      </w:tr>
      <w:tr w:rsidR="00BC4235" w:rsidRPr="00B307C4" w14:paraId="3058BE7B" w14:textId="77777777" w:rsidTr="00AD1D9C">
        <w:tc>
          <w:tcPr>
            <w:tcW w:w="4789" w:type="dxa"/>
            <w:vAlign w:val="center"/>
          </w:tcPr>
          <w:p w14:paraId="5F657C2C" w14:textId="77777777" w:rsidR="00BC4235" w:rsidRPr="00B307C4" w:rsidRDefault="00BC4235" w:rsidP="00AD1D9C">
            <w:pPr>
              <w:snapToGrid w:val="0"/>
              <w:spacing w:before="60" w:after="40"/>
            </w:pPr>
          </w:p>
        </w:tc>
        <w:tc>
          <w:tcPr>
            <w:tcW w:w="4831" w:type="dxa"/>
            <w:vAlign w:val="center"/>
          </w:tcPr>
          <w:p w14:paraId="53599FEA" w14:textId="77777777" w:rsidR="00BC4235" w:rsidRPr="00B307C4" w:rsidRDefault="00BC4235" w:rsidP="00AD1D9C">
            <w:pPr>
              <w:snapToGrid w:val="0"/>
              <w:spacing w:before="60" w:after="40"/>
            </w:pPr>
            <w:r w:rsidRPr="00B307C4">
              <w:t>podpis zakonitega zastopnika podizvajalca in žig podizvajalca:</w:t>
            </w:r>
          </w:p>
        </w:tc>
      </w:tr>
      <w:tr w:rsidR="00BC4235" w:rsidRPr="00B307C4" w14:paraId="61C2B5DA" w14:textId="77777777" w:rsidTr="00AD1D9C">
        <w:tc>
          <w:tcPr>
            <w:tcW w:w="4789" w:type="dxa"/>
            <w:vAlign w:val="center"/>
          </w:tcPr>
          <w:p w14:paraId="579052CB" w14:textId="77777777" w:rsidR="00BC4235" w:rsidRPr="00B307C4" w:rsidRDefault="00BC4235" w:rsidP="00AD1D9C">
            <w:pPr>
              <w:snapToGrid w:val="0"/>
              <w:spacing w:before="60" w:after="40"/>
            </w:pPr>
          </w:p>
        </w:tc>
        <w:tc>
          <w:tcPr>
            <w:tcW w:w="4831" w:type="dxa"/>
            <w:vAlign w:val="center"/>
          </w:tcPr>
          <w:p w14:paraId="56C514FB" w14:textId="77777777" w:rsidR="00BC4235" w:rsidRPr="00B307C4" w:rsidRDefault="00BC4235" w:rsidP="00AD1D9C">
            <w:pPr>
              <w:snapToGrid w:val="0"/>
              <w:spacing w:before="60" w:after="40"/>
            </w:pPr>
            <w:r w:rsidRPr="00B307C4">
              <w:t>______________________________</w:t>
            </w:r>
          </w:p>
        </w:tc>
      </w:tr>
    </w:tbl>
    <w:p w14:paraId="05C74FC7" w14:textId="77777777" w:rsidR="00BC4235" w:rsidRPr="00B307C4" w:rsidRDefault="00BC4235" w:rsidP="00BC4235"/>
    <w:p w14:paraId="4A4C4821" w14:textId="77777777" w:rsidR="00BC4235" w:rsidRPr="00B307C4" w:rsidRDefault="00BC4235" w:rsidP="00BC4235">
      <w:pPr>
        <w:pageBreakBefore/>
        <w:autoSpaceDE w:val="0"/>
        <w:rPr>
          <w:b/>
          <w:bCs/>
          <w:shd w:val="clear" w:color="auto" w:fill="D9D9D9"/>
        </w:rPr>
      </w:pPr>
      <w:r w:rsidRPr="00B307C4">
        <w:rPr>
          <w:b/>
          <w:bCs/>
          <w:shd w:val="clear" w:color="auto" w:fill="D9D9D9"/>
        </w:rPr>
        <w:lastRenderedPageBreak/>
        <w:t>Obr_</w:t>
      </w:r>
      <w:r>
        <w:rPr>
          <w:b/>
          <w:bCs/>
          <w:shd w:val="clear" w:color="auto" w:fill="D9D9D9"/>
        </w:rPr>
        <w:t>6</w:t>
      </w:r>
    </w:p>
    <w:p w14:paraId="6B77F4B9" w14:textId="77777777" w:rsidR="00BC4235" w:rsidRPr="00B307C4" w:rsidRDefault="00BC4235" w:rsidP="00BC4235">
      <w:pPr>
        <w:jc w:val="center"/>
        <w:rPr>
          <w:b/>
          <w:bCs/>
        </w:rPr>
      </w:pPr>
      <w:r w:rsidRPr="00B307C4">
        <w:rPr>
          <w:b/>
          <w:bCs/>
        </w:rPr>
        <w:t>SKUPNA PONUDBA</w:t>
      </w:r>
    </w:p>
    <w:p w14:paraId="73F45C22" w14:textId="77777777" w:rsidR="00BC4235" w:rsidRPr="00B307C4" w:rsidRDefault="00BC4235" w:rsidP="00BC4235"/>
    <w:p w14:paraId="007F792B" w14:textId="77777777" w:rsidR="00BC4235" w:rsidRPr="00B307C4" w:rsidRDefault="00BC4235" w:rsidP="00BC4235">
      <w:r w:rsidRPr="00B307C4">
        <w:t>Ponudnik: __________________________________________________________________________</w:t>
      </w:r>
    </w:p>
    <w:p w14:paraId="355820FE" w14:textId="77777777" w:rsidR="00BC4235" w:rsidRPr="00B307C4" w:rsidRDefault="00BC4235" w:rsidP="00BC4235">
      <w:pPr>
        <w:jc w:val="center"/>
        <w:rPr>
          <w:i/>
          <w:iCs/>
        </w:rPr>
      </w:pPr>
      <w:r w:rsidRPr="00B307C4">
        <w:rPr>
          <w:i/>
          <w:iCs/>
        </w:rPr>
        <w:t>(firma in sedež ponudnika)</w:t>
      </w:r>
    </w:p>
    <w:p w14:paraId="10F676DC" w14:textId="77777777" w:rsidR="00BC4235" w:rsidRPr="00B307C4" w:rsidRDefault="00BC4235" w:rsidP="00BC4235"/>
    <w:p w14:paraId="5A3A98F2" w14:textId="77777777" w:rsidR="00BC4235" w:rsidRPr="00B307C4" w:rsidRDefault="00BC4235" w:rsidP="00BC4235">
      <w:pPr>
        <w:jc w:val="both"/>
      </w:pPr>
    </w:p>
    <w:p w14:paraId="150A54E5" w14:textId="77777777" w:rsidR="00BC4235" w:rsidRPr="00B307C4" w:rsidRDefault="00BC4235" w:rsidP="00BC4235">
      <w:pPr>
        <w:jc w:val="both"/>
      </w:pPr>
      <w:r w:rsidRPr="00B307C4">
        <w:t>V okviru javnega naročila</w:t>
      </w:r>
      <w:r w:rsidRPr="000E6C1B">
        <w:rPr>
          <w:rFonts w:eastAsia="Times New Roman"/>
          <w:b/>
          <w:bCs/>
          <w:lang w:eastAsia="sl-SI"/>
        </w:rPr>
        <w:t xml:space="preserve"> </w:t>
      </w:r>
      <w:r w:rsidRPr="002753BA">
        <w:rPr>
          <w:b/>
          <w:bCs/>
        </w:rPr>
        <w:t>JN-00</w:t>
      </w:r>
      <w:r>
        <w:rPr>
          <w:b/>
          <w:bCs/>
        </w:rPr>
        <w:t>2</w:t>
      </w:r>
      <w:r w:rsidRPr="002753BA">
        <w:rPr>
          <w:b/>
          <w:bCs/>
        </w:rPr>
        <w:t>-2023-B</w:t>
      </w:r>
      <w:r w:rsidRPr="00B307C4">
        <w:t xml:space="preserve"> kot vodilni partner izjavljamo, da ponudbo kot skupno ponudbo dajejo ti partnerji:</w:t>
      </w:r>
    </w:p>
    <w:p w14:paraId="4867903C" w14:textId="77777777" w:rsidR="00BC4235" w:rsidRPr="00B307C4" w:rsidRDefault="00BC4235" w:rsidP="00BC4235">
      <w:pPr>
        <w:jc w:val="both"/>
      </w:pPr>
    </w:p>
    <w:p w14:paraId="48152CBB" w14:textId="77777777" w:rsidR="00BC4235" w:rsidRPr="00B307C4" w:rsidRDefault="00BC4235" w:rsidP="00BC4235"/>
    <w:tbl>
      <w:tblPr>
        <w:tblW w:w="9632" w:type="dxa"/>
        <w:tblInd w:w="2" w:type="dxa"/>
        <w:tblLayout w:type="fixed"/>
        <w:tblLook w:val="0000" w:firstRow="0" w:lastRow="0" w:firstColumn="0" w:lastColumn="0" w:noHBand="0" w:noVBand="0"/>
      </w:tblPr>
      <w:tblGrid>
        <w:gridCol w:w="2687"/>
        <w:gridCol w:w="1296"/>
        <w:gridCol w:w="1440"/>
        <w:gridCol w:w="4209"/>
      </w:tblGrid>
      <w:tr w:rsidR="00BC4235" w:rsidRPr="00B307C4" w14:paraId="1F478A70" w14:textId="77777777" w:rsidTr="00AD1D9C">
        <w:tc>
          <w:tcPr>
            <w:tcW w:w="2687" w:type="dxa"/>
            <w:tcBorders>
              <w:top w:val="single" w:sz="4" w:space="0" w:color="000000"/>
              <w:left w:val="single" w:sz="4" w:space="0" w:color="000000"/>
              <w:bottom w:val="single" w:sz="4" w:space="0" w:color="000000"/>
            </w:tcBorders>
            <w:shd w:val="clear" w:color="auto" w:fill="D9D9D9"/>
            <w:vAlign w:val="center"/>
          </w:tcPr>
          <w:p w14:paraId="6F61E117" w14:textId="77777777" w:rsidR="00BC4235" w:rsidRPr="00B307C4" w:rsidRDefault="00BC4235" w:rsidP="00AD1D9C">
            <w:pPr>
              <w:snapToGrid w:val="0"/>
              <w:spacing w:before="60" w:after="40"/>
              <w:jc w:val="center"/>
              <w:rPr>
                <w:b/>
                <w:bCs/>
              </w:rPr>
            </w:pPr>
            <w:r w:rsidRPr="00B307C4">
              <w:rPr>
                <w:b/>
                <w:bCs/>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1905236C" w14:textId="77777777" w:rsidR="00BC4235" w:rsidRPr="00B307C4" w:rsidRDefault="00BC4235" w:rsidP="00AD1D9C">
            <w:pPr>
              <w:snapToGrid w:val="0"/>
              <w:spacing w:before="60" w:after="40"/>
              <w:jc w:val="center"/>
              <w:rPr>
                <w:b/>
                <w:bCs/>
              </w:rPr>
            </w:pPr>
            <w:r w:rsidRPr="00B307C4">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752CA7A5" w14:textId="77777777" w:rsidR="00BC4235" w:rsidRPr="00B307C4" w:rsidRDefault="00BC4235" w:rsidP="00AD1D9C">
            <w:pPr>
              <w:snapToGrid w:val="0"/>
              <w:spacing w:before="60" w:after="40"/>
              <w:jc w:val="center"/>
              <w:rPr>
                <w:b/>
                <w:bCs/>
              </w:rPr>
            </w:pPr>
            <w:r w:rsidRPr="00B307C4">
              <w:rPr>
                <w:b/>
                <w:bCs/>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854BC" w14:textId="77777777" w:rsidR="00BC4235" w:rsidRPr="00B307C4" w:rsidRDefault="00BC4235" w:rsidP="00AD1D9C">
            <w:pPr>
              <w:snapToGrid w:val="0"/>
              <w:spacing w:before="60" w:after="40"/>
              <w:jc w:val="center"/>
              <w:rPr>
                <w:b/>
                <w:bCs/>
              </w:rPr>
            </w:pPr>
            <w:r w:rsidRPr="00B307C4">
              <w:rPr>
                <w:b/>
                <w:bCs/>
              </w:rPr>
              <w:t>opis del, ki jih bo izvedel partner</w:t>
            </w:r>
          </w:p>
        </w:tc>
      </w:tr>
      <w:tr w:rsidR="00BC4235" w:rsidRPr="00B307C4" w14:paraId="1B34C3A1" w14:textId="77777777" w:rsidTr="00AD1D9C">
        <w:tc>
          <w:tcPr>
            <w:tcW w:w="2687" w:type="dxa"/>
            <w:tcBorders>
              <w:top w:val="single" w:sz="4" w:space="0" w:color="000000"/>
              <w:left w:val="single" w:sz="4" w:space="0" w:color="000000"/>
              <w:bottom w:val="single" w:sz="4" w:space="0" w:color="000000"/>
            </w:tcBorders>
            <w:vAlign w:val="center"/>
          </w:tcPr>
          <w:p w14:paraId="1696B1DF" w14:textId="77777777" w:rsidR="00BC4235" w:rsidRPr="00B307C4" w:rsidRDefault="00BC4235" w:rsidP="00AD1D9C">
            <w:pPr>
              <w:snapToGrid w:val="0"/>
              <w:spacing w:before="60" w:after="40"/>
            </w:pPr>
          </w:p>
          <w:p w14:paraId="2E3280EB" w14:textId="77777777" w:rsidR="00BC4235" w:rsidRPr="00B307C4" w:rsidRDefault="00BC4235" w:rsidP="00AD1D9C">
            <w:pPr>
              <w:snapToGrid w:val="0"/>
              <w:spacing w:before="60" w:after="40"/>
            </w:pPr>
          </w:p>
          <w:p w14:paraId="62888718" w14:textId="77777777" w:rsidR="00BC4235" w:rsidRPr="00B307C4" w:rsidRDefault="00BC4235" w:rsidP="00AD1D9C">
            <w:pPr>
              <w:snapToGrid w:val="0"/>
              <w:spacing w:before="60" w:after="40"/>
            </w:pPr>
          </w:p>
          <w:p w14:paraId="2AB387C0" w14:textId="77777777" w:rsidR="00BC4235" w:rsidRPr="00B307C4" w:rsidRDefault="00BC4235" w:rsidP="00AD1D9C">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446B9708" w14:textId="77777777" w:rsidR="00BC4235" w:rsidRPr="00B307C4" w:rsidRDefault="00BC4235" w:rsidP="00AD1D9C">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6E8DF647" w14:textId="77777777" w:rsidR="00BC4235" w:rsidRPr="00B307C4" w:rsidRDefault="00BC4235" w:rsidP="00AD1D9C">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72E02F8" w14:textId="77777777" w:rsidR="00BC4235" w:rsidRPr="00B307C4" w:rsidRDefault="00BC4235" w:rsidP="00AD1D9C">
            <w:pPr>
              <w:snapToGrid w:val="0"/>
              <w:spacing w:before="60" w:after="40"/>
            </w:pPr>
          </w:p>
        </w:tc>
      </w:tr>
      <w:tr w:rsidR="00BC4235" w:rsidRPr="00B307C4" w14:paraId="3F23185E" w14:textId="77777777" w:rsidTr="00AD1D9C">
        <w:tc>
          <w:tcPr>
            <w:tcW w:w="2687" w:type="dxa"/>
            <w:tcBorders>
              <w:top w:val="single" w:sz="4" w:space="0" w:color="000000"/>
              <w:left w:val="single" w:sz="4" w:space="0" w:color="000000"/>
              <w:bottom w:val="single" w:sz="4" w:space="0" w:color="000000"/>
            </w:tcBorders>
            <w:vAlign w:val="center"/>
          </w:tcPr>
          <w:p w14:paraId="5241C1AB" w14:textId="77777777" w:rsidR="00BC4235" w:rsidRPr="00B307C4" w:rsidRDefault="00BC4235" w:rsidP="00AD1D9C">
            <w:pPr>
              <w:snapToGrid w:val="0"/>
              <w:spacing w:before="60" w:after="40"/>
            </w:pPr>
          </w:p>
          <w:p w14:paraId="3FAF9038" w14:textId="77777777" w:rsidR="00BC4235" w:rsidRPr="00B307C4" w:rsidRDefault="00BC4235" w:rsidP="00AD1D9C">
            <w:pPr>
              <w:snapToGrid w:val="0"/>
              <w:spacing w:before="60" w:after="40"/>
            </w:pPr>
          </w:p>
          <w:p w14:paraId="4D3C78AE" w14:textId="77777777" w:rsidR="00BC4235" w:rsidRPr="00B307C4" w:rsidRDefault="00BC4235" w:rsidP="00AD1D9C">
            <w:pPr>
              <w:snapToGrid w:val="0"/>
              <w:spacing w:before="60" w:after="40"/>
            </w:pPr>
          </w:p>
          <w:p w14:paraId="23EE77DD" w14:textId="77777777" w:rsidR="00BC4235" w:rsidRPr="00B307C4" w:rsidRDefault="00BC4235" w:rsidP="00AD1D9C">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0E792C29" w14:textId="77777777" w:rsidR="00BC4235" w:rsidRPr="00B307C4" w:rsidRDefault="00BC4235" w:rsidP="00AD1D9C">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599FD053" w14:textId="77777777" w:rsidR="00BC4235" w:rsidRPr="00B307C4" w:rsidRDefault="00BC4235" w:rsidP="00AD1D9C">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307D92A" w14:textId="77777777" w:rsidR="00BC4235" w:rsidRPr="00B307C4" w:rsidRDefault="00BC4235" w:rsidP="00AD1D9C">
            <w:pPr>
              <w:snapToGrid w:val="0"/>
              <w:spacing w:before="60" w:after="40"/>
            </w:pPr>
          </w:p>
        </w:tc>
      </w:tr>
      <w:tr w:rsidR="00BC4235" w:rsidRPr="00B307C4" w14:paraId="125ACC79" w14:textId="77777777" w:rsidTr="00AD1D9C">
        <w:tc>
          <w:tcPr>
            <w:tcW w:w="2687" w:type="dxa"/>
            <w:tcBorders>
              <w:top w:val="single" w:sz="4" w:space="0" w:color="000000"/>
              <w:left w:val="single" w:sz="4" w:space="0" w:color="000000"/>
              <w:bottom w:val="single" w:sz="4" w:space="0" w:color="000000"/>
            </w:tcBorders>
            <w:vAlign w:val="center"/>
          </w:tcPr>
          <w:p w14:paraId="406AAE82" w14:textId="77777777" w:rsidR="00BC4235" w:rsidRPr="00B307C4" w:rsidRDefault="00BC4235" w:rsidP="00AD1D9C">
            <w:pPr>
              <w:snapToGrid w:val="0"/>
              <w:spacing w:before="60" w:after="40"/>
            </w:pPr>
          </w:p>
          <w:p w14:paraId="57B57B54" w14:textId="77777777" w:rsidR="00BC4235" w:rsidRPr="00B307C4" w:rsidRDefault="00BC4235" w:rsidP="00AD1D9C">
            <w:pPr>
              <w:snapToGrid w:val="0"/>
              <w:spacing w:before="60" w:after="40"/>
            </w:pPr>
          </w:p>
          <w:p w14:paraId="68493801" w14:textId="77777777" w:rsidR="00BC4235" w:rsidRPr="00B307C4" w:rsidRDefault="00BC4235" w:rsidP="00AD1D9C">
            <w:pPr>
              <w:snapToGrid w:val="0"/>
              <w:spacing w:before="60" w:after="40"/>
            </w:pPr>
          </w:p>
          <w:p w14:paraId="5BF66D2E" w14:textId="77777777" w:rsidR="00BC4235" w:rsidRPr="00B307C4" w:rsidRDefault="00BC4235" w:rsidP="00AD1D9C">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17C7705B" w14:textId="77777777" w:rsidR="00BC4235" w:rsidRPr="00B307C4" w:rsidRDefault="00BC4235" w:rsidP="00AD1D9C">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592E0316" w14:textId="77777777" w:rsidR="00BC4235" w:rsidRPr="00B307C4" w:rsidRDefault="00BC4235" w:rsidP="00AD1D9C">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5394D64" w14:textId="77777777" w:rsidR="00BC4235" w:rsidRPr="00B307C4" w:rsidRDefault="00BC4235" w:rsidP="00AD1D9C">
            <w:pPr>
              <w:snapToGrid w:val="0"/>
              <w:spacing w:before="60" w:after="40"/>
            </w:pPr>
          </w:p>
        </w:tc>
      </w:tr>
      <w:tr w:rsidR="00BC4235" w:rsidRPr="00B307C4" w14:paraId="39E38998" w14:textId="77777777" w:rsidTr="00AD1D9C">
        <w:tc>
          <w:tcPr>
            <w:tcW w:w="2687" w:type="dxa"/>
            <w:tcBorders>
              <w:top w:val="single" w:sz="4" w:space="0" w:color="000000"/>
              <w:left w:val="single" w:sz="4" w:space="0" w:color="000000"/>
              <w:bottom w:val="single" w:sz="4" w:space="0" w:color="000000"/>
            </w:tcBorders>
            <w:vAlign w:val="center"/>
          </w:tcPr>
          <w:p w14:paraId="4062FAF3" w14:textId="77777777" w:rsidR="00BC4235" w:rsidRPr="00B307C4" w:rsidRDefault="00BC4235" w:rsidP="00AD1D9C">
            <w:pPr>
              <w:snapToGrid w:val="0"/>
              <w:spacing w:before="60" w:after="40"/>
            </w:pPr>
          </w:p>
          <w:p w14:paraId="30421093" w14:textId="77777777" w:rsidR="00BC4235" w:rsidRPr="00B307C4" w:rsidRDefault="00BC4235" w:rsidP="00AD1D9C">
            <w:pPr>
              <w:snapToGrid w:val="0"/>
              <w:spacing w:before="60" w:after="40"/>
            </w:pPr>
          </w:p>
          <w:p w14:paraId="71829823" w14:textId="77777777" w:rsidR="00BC4235" w:rsidRPr="00B307C4" w:rsidRDefault="00BC4235" w:rsidP="00AD1D9C">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3A137485" w14:textId="77777777" w:rsidR="00BC4235" w:rsidRPr="00B307C4" w:rsidRDefault="00BC4235" w:rsidP="00AD1D9C">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1769EB42" w14:textId="77777777" w:rsidR="00BC4235" w:rsidRPr="00B307C4" w:rsidRDefault="00BC4235" w:rsidP="00AD1D9C">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5730DC1" w14:textId="77777777" w:rsidR="00BC4235" w:rsidRPr="00B307C4" w:rsidRDefault="00BC4235" w:rsidP="00AD1D9C">
            <w:pPr>
              <w:snapToGrid w:val="0"/>
              <w:spacing w:before="60" w:after="40"/>
            </w:pPr>
          </w:p>
        </w:tc>
      </w:tr>
    </w:tbl>
    <w:p w14:paraId="692255F2" w14:textId="77777777" w:rsidR="00BC4235" w:rsidRPr="00B307C4" w:rsidRDefault="00BC4235" w:rsidP="00BC4235"/>
    <w:tbl>
      <w:tblPr>
        <w:tblW w:w="9777" w:type="dxa"/>
        <w:tblInd w:w="2" w:type="dxa"/>
        <w:tblLayout w:type="fixed"/>
        <w:tblLook w:val="0000" w:firstRow="0" w:lastRow="0" w:firstColumn="0" w:lastColumn="0" w:noHBand="0" w:noVBand="0"/>
      </w:tblPr>
      <w:tblGrid>
        <w:gridCol w:w="4888"/>
        <w:gridCol w:w="4889"/>
      </w:tblGrid>
      <w:tr w:rsidR="00BC4235" w:rsidRPr="00B307C4" w14:paraId="50DA964C" w14:textId="77777777" w:rsidTr="00AD1D9C">
        <w:tc>
          <w:tcPr>
            <w:tcW w:w="4888" w:type="dxa"/>
            <w:vAlign w:val="center"/>
          </w:tcPr>
          <w:p w14:paraId="65481AED" w14:textId="77777777" w:rsidR="00BC4235" w:rsidRPr="00B307C4" w:rsidRDefault="00BC4235" w:rsidP="00AD1D9C">
            <w:pPr>
              <w:snapToGrid w:val="0"/>
              <w:spacing w:before="60" w:after="40"/>
            </w:pPr>
            <w:r w:rsidRPr="00B307C4">
              <w:t>Kraj in datum:</w:t>
            </w:r>
          </w:p>
        </w:tc>
        <w:tc>
          <w:tcPr>
            <w:tcW w:w="4889" w:type="dxa"/>
            <w:vAlign w:val="center"/>
          </w:tcPr>
          <w:p w14:paraId="1A3DD329" w14:textId="77777777" w:rsidR="00BC4235" w:rsidRPr="00B307C4" w:rsidRDefault="00BC4235" w:rsidP="00AD1D9C">
            <w:pPr>
              <w:snapToGrid w:val="0"/>
              <w:spacing w:before="60" w:after="40"/>
            </w:pPr>
            <w:r w:rsidRPr="00B307C4">
              <w:t>Ime in priimek zakonitega zastopnika:</w:t>
            </w:r>
          </w:p>
        </w:tc>
      </w:tr>
      <w:tr w:rsidR="00BC4235" w:rsidRPr="00B307C4" w14:paraId="7B99D309" w14:textId="77777777" w:rsidTr="00AD1D9C">
        <w:tc>
          <w:tcPr>
            <w:tcW w:w="4888" w:type="dxa"/>
            <w:vAlign w:val="center"/>
          </w:tcPr>
          <w:p w14:paraId="6CC4C99C" w14:textId="77777777" w:rsidR="00BC4235" w:rsidRPr="00B307C4" w:rsidRDefault="00BC4235" w:rsidP="00AD1D9C">
            <w:pPr>
              <w:snapToGrid w:val="0"/>
              <w:spacing w:before="60" w:after="40"/>
            </w:pPr>
            <w:r w:rsidRPr="00B307C4">
              <w:t>____________________________</w:t>
            </w:r>
          </w:p>
        </w:tc>
        <w:tc>
          <w:tcPr>
            <w:tcW w:w="4889" w:type="dxa"/>
            <w:vAlign w:val="center"/>
          </w:tcPr>
          <w:p w14:paraId="54774401" w14:textId="77777777" w:rsidR="00BC4235" w:rsidRPr="00B307C4" w:rsidRDefault="00BC4235" w:rsidP="00AD1D9C">
            <w:pPr>
              <w:snapToGrid w:val="0"/>
              <w:spacing w:before="60" w:after="40"/>
              <w:jc w:val="center"/>
            </w:pPr>
          </w:p>
          <w:p w14:paraId="7E78CE93" w14:textId="77777777" w:rsidR="00BC4235" w:rsidRPr="00B307C4" w:rsidRDefault="00BC4235" w:rsidP="00AD1D9C">
            <w:pPr>
              <w:snapToGrid w:val="0"/>
              <w:spacing w:before="60" w:after="40"/>
            </w:pPr>
            <w:r w:rsidRPr="00B307C4">
              <w:t>podpis zakonitega zastopnika in žig</w:t>
            </w:r>
          </w:p>
        </w:tc>
      </w:tr>
      <w:tr w:rsidR="00BC4235" w:rsidRPr="00B307C4" w14:paraId="6B982EB0" w14:textId="77777777" w:rsidTr="00AD1D9C">
        <w:tc>
          <w:tcPr>
            <w:tcW w:w="4888" w:type="dxa"/>
            <w:vAlign w:val="center"/>
          </w:tcPr>
          <w:p w14:paraId="5742075D" w14:textId="77777777" w:rsidR="00BC4235" w:rsidRPr="00B307C4" w:rsidRDefault="00BC4235" w:rsidP="00AD1D9C">
            <w:pPr>
              <w:snapToGrid w:val="0"/>
              <w:spacing w:before="60" w:after="40"/>
            </w:pPr>
          </w:p>
        </w:tc>
        <w:tc>
          <w:tcPr>
            <w:tcW w:w="4889" w:type="dxa"/>
            <w:vAlign w:val="center"/>
          </w:tcPr>
          <w:p w14:paraId="1B2167CF" w14:textId="77777777" w:rsidR="00BC4235" w:rsidRPr="00B307C4" w:rsidRDefault="00BC4235" w:rsidP="00AD1D9C">
            <w:pPr>
              <w:snapToGrid w:val="0"/>
              <w:spacing w:before="60" w:after="40"/>
            </w:pPr>
            <w:r w:rsidRPr="00B307C4">
              <w:t>______________________________</w:t>
            </w:r>
          </w:p>
        </w:tc>
      </w:tr>
      <w:tr w:rsidR="00BC4235" w:rsidRPr="00B307C4" w14:paraId="6EA61F11" w14:textId="77777777" w:rsidTr="00AD1D9C">
        <w:tc>
          <w:tcPr>
            <w:tcW w:w="4888" w:type="dxa"/>
            <w:vAlign w:val="center"/>
          </w:tcPr>
          <w:p w14:paraId="48440282" w14:textId="77777777" w:rsidR="00BC4235" w:rsidRPr="00B307C4" w:rsidRDefault="00BC4235" w:rsidP="00AD1D9C">
            <w:pPr>
              <w:snapToGrid w:val="0"/>
              <w:spacing w:before="60" w:after="40"/>
            </w:pPr>
          </w:p>
          <w:p w14:paraId="742116B5" w14:textId="77777777" w:rsidR="00BC4235" w:rsidRPr="00B307C4" w:rsidRDefault="00BC4235" w:rsidP="00AD1D9C">
            <w:pPr>
              <w:snapToGrid w:val="0"/>
              <w:spacing w:before="60" w:after="40"/>
            </w:pPr>
          </w:p>
        </w:tc>
        <w:tc>
          <w:tcPr>
            <w:tcW w:w="4889" w:type="dxa"/>
            <w:vAlign w:val="center"/>
          </w:tcPr>
          <w:p w14:paraId="347103A8" w14:textId="77777777" w:rsidR="00BC4235" w:rsidRPr="00B307C4" w:rsidRDefault="00BC4235" w:rsidP="00AD1D9C">
            <w:pPr>
              <w:snapToGrid w:val="0"/>
              <w:spacing w:before="60" w:after="40"/>
            </w:pPr>
          </w:p>
        </w:tc>
      </w:tr>
    </w:tbl>
    <w:p w14:paraId="7602C39D" w14:textId="77777777" w:rsidR="00BC4235" w:rsidRPr="00B307C4" w:rsidRDefault="00BC4235" w:rsidP="00BC4235">
      <w:pPr>
        <w:tabs>
          <w:tab w:val="left" w:pos="1005"/>
        </w:tabs>
        <w:jc w:val="both"/>
        <w:rPr>
          <w:b/>
          <w:bCs/>
        </w:rPr>
      </w:pPr>
    </w:p>
    <w:p w14:paraId="6317425D" w14:textId="77777777" w:rsidR="00BC4235" w:rsidRPr="00B307C4" w:rsidRDefault="00BC4235" w:rsidP="00BC4235">
      <w:pPr>
        <w:tabs>
          <w:tab w:val="left" w:pos="1005"/>
        </w:tabs>
        <w:jc w:val="both"/>
        <w:rPr>
          <w:b/>
          <w:bCs/>
        </w:rPr>
      </w:pPr>
      <w:r w:rsidRPr="00B307C4">
        <w:rPr>
          <w:b/>
          <w:bCs/>
        </w:rPr>
        <w:t xml:space="preserve">Ponudnik mora izpolnjen obrazec priložiti ponudbi samo v primeru, če gre za skupno ponudbo. Za vse </w:t>
      </w:r>
      <w:proofErr w:type="spellStart"/>
      <w:r w:rsidRPr="00B307C4">
        <w:rPr>
          <w:b/>
          <w:bCs/>
        </w:rPr>
        <w:t>soponudnike</w:t>
      </w:r>
      <w:proofErr w:type="spellEnd"/>
      <w:r w:rsidRPr="00B307C4">
        <w:rPr>
          <w:b/>
          <w:bCs/>
        </w:rPr>
        <w:t xml:space="preserve"> se izpolni en obrazec. </w:t>
      </w:r>
    </w:p>
    <w:p w14:paraId="0E59CC05" w14:textId="77777777" w:rsidR="00BC4235" w:rsidRPr="00B307C4" w:rsidRDefault="00BC4235" w:rsidP="00BC4235">
      <w:pPr>
        <w:pageBreakBefore/>
        <w:autoSpaceDE w:val="0"/>
        <w:rPr>
          <w:b/>
          <w:bCs/>
          <w:shd w:val="clear" w:color="auto" w:fill="D9D9D9"/>
        </w:rPr>
      </w:pPr>
      <w:r w:rsidRPr="00B307C4">
        <w:rPr>
          <w:b/>
          <w:bCs/>
          <w:shd w:val="clear" w:color="auto" w:fill="D9D9D9"/>
        </w:rPr>
        <w:lastRenderedPageBreak/>
        <w:t>Obr_</w:t>
      </w:r>
      <w:r>
        <w:rPr>
          <w:b/>
          <w:bCs/>
          <w:shd w:val="clear" w:color="auto" w:fill="D9D9D9"/>
        </w:rPr>
        <w:t>6</w:t>
      </w:r>
      <w:r w:rsidRPr="00B307C4">
        <w:rPr>
          <w:b/>
          <w:bCs/>
          <w:shd w:val="clear" w:color="auto" w:fill="D9D9D9"/>
        </w:rPr>
        <w:t>a</w:t>
      </w:r>
    </w:p>
    <w:p w14:paraId="25F49450" w14:textId="77777777" w:rsidR="00BC4235" w:rsidRPr="00B307C4" w:rsidRDefault="00BC4235" w:rsidP="00BC4235">
      <w:pPr>
        <w:jc w:val="center"/>
        <w:rPr>
          <w:b/>
          <w:bCs/>
        </w:rPr>
      </w:pPr>
      <w:r w:rsidRPr="00B307C4">
        <w:rPr>
          <w:b/>
          <w:bCs/>
        </w:rPr>
        <w:t>POOBLASTILO ZA PODPIS SKUPNE PONUDBE</w:t>
      </w:r>
    </w:p>
    <w:p w14:paraId="32EA9941" w14:textId="77777777" w:rsidR="00BC4235" w:rsidRPr="00B307C4" w:rsidRDefault="00BC4235" w:rsidP="00BC4235">
      <w:pPr>
        <w:tabs>
          <w:tab w:val="left" w:pos="1005"/>
        </w:tabs>
        <w:jc w:val="both"/>
      </w:pPr>
    </w:p>
    <w:p w14:paraId="6D06246F" w14:textId="77777777" w:rsidR="00BC4235" w:rsidRPr="00B307C4" w:rsidRDefault="00BC4235" w:rsidP="00BC4235">
      <w:r w:rsidRPr="00B307C4">
        <w:t>Ponudnik: _________________________________________________________________________,</w:t>
      </w:r>
    </w:p>
    <w:p w14:paraId="1FB09DA7" w14:textId="77777777" w:rsidR="00BC4235" w:rsidRPr="00B307C4" w:rsidRDefault="00BC4235" w:rsidP="00BC4235">
      <w:pPr>
        <w:jc w:val="center"/>
        <w:rPr>
          <w:i/>
          <w:iCs/>
          <w:sz w:val="18"/>
          <w:szCs w:val="18"/>
        </w:rPr>
      </w:pPr>
      <w:r w:rsidRPr="00B307C4">
        <w:rPr>
          <w:i/>
          <w:iCs/>
          <w:sz w:val="18"/>
          <w:szCs w:val="18"/>
        </w:rPr>
        <w:t>(firma in sedež ponudnika)</w:t>
      </w:r>
    </w:p>
    <w:p w14:paraId="559CD5BA" w14:textId="77777777" w:rsidR="00BC4235" w:rsidRPr="00B307C4" w:rsidRDefault="00BC4235" w:rsidP="00BC4235">
      <w:pPr>
        <w:tabs>
          <w:tab w:val="left" w:pos="1005"/>
        </w:tabs>
        <w:jc w:val="both"/>
      </w:pPr>
      <w:r w:rsidRPr="00B307C4">
        <w:t>katerega zakoniti zastopnik je _________________________________________________________</w:t>
      </w:r>
    </w:p>
    <w:p w14:paraId="7CC01409" w14:textId="77777777" w:rsidR="00BC4235" w:rsidRPr="00B307C4" w:rsidRDefault="00BC4235" w:rsidP="00BC4235">
      <w:pPr>
        <w:jc w:val="center"/>
        <w:rPr>
          <w:i/>
          <w:iCs/>
          <w:sz w:val="18"/>
          <w:szCs w:val="18"/>
        </w:rPr>
      </w:pPr>
      <w:r w:rsidRPr="00B307C4">
        <w:rPr>
          <w:i/>
          <w:iCs/>
          <w:sz w:val="18"/>
          <w:szCs w:val="18"/>
        </w:rPr>
        <w:t xml:space="preserve">                (ime, priimek in naziv zakonitega zastopnika)</w:t>
      </w:r>
    </w:p>
    <w:p w14:paraId="6FCDAACE" w14:textId="77777777" w:rsidR="00BC4235" w:rsidRPr="00B307C4" w:rsidRDefault="00BC4235" w:rsidP="00BC4235">
      <w:pPr>
        <w:pBdr>
          <w:bottom w:val="single" w:sz="12" w:space="1" w:color="auto"/>
        </w:pBdr>
        <w:tabs>
          <w:tab w:val="left" w:pos="1005"/>
        </w:tabs>
        <w:jc w:val="both"/>
      </w:pPr>
    </w:p>
    <w:p w14:paraId="401EA5AF" w14:textId="77777777" w:rsidR="00BC4235" w:rsidRPr="00B307C4" w:rsidRDefault="00BC4235" w:rsidP="00BC4235"/>
    <w:p w14:paraId="72C7065C" w14:textId="77777777" w:rsidR="00BC4235" w:rsidRPr="00B307C4" w:rsidRDefault="00BC4235" w:rsidP="00BC4235">
      <w:r w:rsidRPr="00B307C4">
        <w:t>Ponudnik: _________________________________________________________________________,</w:t>
      </w:r>
    </w:p>
    <w:p w14:paraId="584BE4D1" w14:textId="77777777" w:rsidR="00BC4235" w:rsidRPr="00B307C4" w:rsidRDefault="00BC4235" w:rsidP="00BC4235">
      <w:pPr>
        <w:jc w:val="center"/>
        <w:rPr>
          <w:i/>
          <w:iCs/>
          <w:sz w:val="18"/>
          <w:szCs w:val="18"/>
        </w:rPr>
      </w:pPr>
      <w:r w:rsidRPr="00B307C4">
        <w:rPr>
          <w:i/>
          <w:iCs/>
          <w:sz w:val="18"/>
          <w:szCs w:val="18"/>
        </w:rPr>
        <w:t>(firma in sedež ponudnika)</w:t>
      </w:r>
    </w:p>
    <w:p w14:paraId="72960741" w14:textId="77777777" w:rsidR="00BC4235" w:rsidRPr="00B307C4" w:rsidRDefault="00BC4235" w:rsidP="00BC4235">
      <w:pPr>
        <w:tabs>
          <w:tab w:val="left" w:pos="1005"/>
        </w:tabs>
        <w:jc w:val="both"/>
      </w:pPr>
    </w:p>
    <w:p w14:paraId="00A146F2" w14:textId="77777777" w:rsidR="00BC4235" w:rsidRPr="00B307C4" w:rsidRDefault="00BC4235" w:rsidP="00BC4235">
      <w:pPr>
        <w:tabs>
          <w:tab w:val="left" w:pos="1005"/>
        </w:tabs>
      </w:pPr>
      <w:r w:rsidRPr="00B307C4">
        <w:t>katerega zakoniti zastopnik je _________________________________________________________</w:t>
      </w:r>
    </w:p>
    <w:p w14:paraId="462B6EFB" w14:textId="77777777" w:rsidR="00BC4235" w:rsidRPr="00B307C4" w:rsidRDefault="00BC4235" w:rsidP="00BC4235">
      <w:pPr>
        <w:jc w:val="center"/>
        <w:rPr>
          <w:i/>
          <w:iCs/>
          <w:sz w:val="18"/>
          <w:szCs w:val="18"/>
        </w:rPr>
      </w:pPr>
      <w:r w:rsidRPr="00B307C4">
        <w:rPr>
          <w:i/>
          <w:iCs/>
          <w:sz w:val="18"/>
          <w:szCs w:val="18"/>
        </w:rPr>
        <w:t xml:space="preserve">                  (ime, priimek in naziv zakonitega zastopnika)</w:t>
      </w:r>
    </w:p>
    <w:p w14:paraId="0B4D6E73" w14:textId="77777777" w:rsidR="00BC4235" w:rsidRPr="00B307C4" w:rsidRDefault="00BC4235" w:rsidP="00BC4235">
      <w:pPr>
        <w:tabs>
          <w:tab w:val="left" w:pos="1005"/>
        </w:tabs>
        <w:jc w:val="both"/>
      </w:pPr>
    </w:p>
    <w:p w14:paraId="3492F9DC" w14:textId="77777777" w:rsidR="00BC4235" w:rsidRPr="00B307C4" w:rsidRDefault="00BC4235" w:rsidP="00BC4235">
      <w:pPr>
        <w:tabs>
          <w:tab w:val="left" w:pos="1005"/>
        </w:tabs>
        <w:jc w:val="both"/>
      </w:pPr>
      <w:r w:rsidRPr="00B307C4">
        <w:t>potrjujemo, da smo zakoniti zastopniki ponudnikov, ki dajejo skupno ponudbo in s tem dokumentom pooblaščamo ZA VODILNEGA PARTNERJA:</w:t>
      </w:r>
    </w:p>
    <w:p w14:paraId="05883CB9" w14:textId="77777777" w:rsidR="00BC4235" w:rsidRPr="00B307C4" w:rsidRDefault="00BC4235" w:rsidP="00BC4235">
      <w:pPr>
        <w:tabs>
          <w:tab w:val="left" w:pos="1005"/>
        </w:tabs>
        <w:jc w:val="both"/>
      </w:pPr>
    </w:p>
    <w:p w14:paraId="568E49D7" w14:textId="77777777" w:rsidR="00BC4235" w:rsidRPr="00B307C4" w:rsidRDefault="00BC4235" w:rsidP="00BC4235">
      <w:r w:rsidRPr="00B307C4">
        <w:t>__________________________________________________________________________________,</w:t>
      </w:r>
    </w:p>
    <w:p w14:paraId="2BB3A5A2" w14:textId="77777777" w:rsidR="00BC4235" w:rsidRPr="00B307C4" w:rsidRDefault="00BC4235" w:rsidP="00BC4235">
      <w:pPr>
        <w:jc w:val="center"/>
        <w:rPr>
          <w:i/>
          <w:iCs/>
        </w:rPr>
      </w:pPr>
      <w:r w:rsidRPr="00B307C4">
        <w:rPr>
          <w:i/>
          <w:iCs/>
        </w:rPr>
        <w:t>(firma in sedež vodilnega partnerja)</w:t>
      </w:r>
    </w:p>
    <w:p w14:paraId="25E5FA3D" w14:textId="77777777" w:rsidR="00BC4235" w:rsidRPr="00B307C4" w:rsidRDefault="00BC4235" w:rsidP="00BC4235">
      <w:pPr>
        <w:tabs>
          <w:tab w:val="left" w:pos="1005"/>
        </w:tabs>
        <w:jc w:val="both"/>
      </w:pPr>
      <w:r w:rsidRPr="00B307C4">
        <w:t>in za podpis skupne ponudbe:</w:t>
      </w:r>
    </w:p>
    <w:p w14:paraId="02BDCD75" w14:textId="77777777" w:rsidR="00BC4235" w:rsidRPr="00B307C4" w:rsidRDefault="00BC4235" w:rsidP="00BC4235">
      <w:pPr>
        <w:tabs>
          <w:tab w:val="left" w:pos="1005"/>
        </w:tabs>
        <w:jc w:val="both"/>
      </w:pPr>
      <w:r w:rsidRPr="00B307C4">
        <w:t>gospoda/gospo _____________________________________________________________________,</w:t>
      </w:r>
    </w:p>
    <w:p w14:paraId="467FA612" w14:textId="77777777" w:rsidR="00BC4235" w:rsidRPr="00B307C4" w:rsidRDefault="00BC4235" w:rsidP="00BC4235">
      <w:pPr>
        <w:jc w:val="center"/>
        <w:rPr>
          <w:i/>
          <w:iCs/>
        </w:rPr>
      </w:pPr>
      <w:r w:rsidRPr="00B307C4">
        <w:rPr>
          <w:i/>
          <w:iCs/>
        </w:rPr>
        <w:t xml:space="preserve">                    (ime, priimek in naziv zakonitega zastopnika)</w:t>
      </w:r>
    </w:p>
    <w:p w14:paraId="2A12CC98" w14:textId="77777777" w:rsidR="00BC4235" w:rsidRPr="00B307C4" w:rsidRDefault="00BC4235" w:rsidP="00BC4235">
      <w:pPr>
        <w:tabs>
          <w:tab w:val="left" w:pos="1005"/>
        </w:tabs>
        <w:jc w:val="both"/>
      </w:pPr>
    </w:p>
    <w:p w14:paraId="2E3FBBB6" w14:textId="77777777" w:rsidR="00BC4235" w:rsidRPr="00B307C4" w:rsidRDefault="00BC4235" w:rsidP="00BC4235">
      <w:pPr>
        <w:tabs>
          <w:tab w:val="left" w:pos="1005"/>
        </w:tabs>
        <w:jc w:val="both"/>
      </w:pPr>
      <w:r w:rsidRPr="00B307C4">
        <w:t>ki se podpisuje ________________________ in parafira ________________________________,</w:t>
      </w:r>
    </w:p>
    <w:p w14:paraId="5E10FC73" w14:textId="77777777" w:rsidR="00BC4235" w:rsidRPr="00B307C4" w:rsidRDefault="00BC4235" w:rsidP="00BC4235">
      <w:pPr>
        <w:tabs>
          <w:tab w:val="left" w:pos="1005"/>
        </w:tabs>
        <w:jc w:val="both"/>
      </w:pPr>
    </w:p>
    <w:p w14:paraId="4CB19E9E" w14:textId="77777777" w:rsidR="00BC4235" w:rsidRPr="00B307C4" w:rsidRDefault="00BC4235" w:rsidP="00BC4235">
      <w:pPr>
        <w:autoSpaceDE w:val="0"/>
        <w:autoSpaceDN w:val="0"/>
        <w:adjustRightInd w:val="0"/>
        <w:jc w:val="both"/>
        <w:rPr>
          <w:rFonts w:eastAsia="Times New Roman" w:cs="Times New Roman"/>
          <w:color w:val="000000"/>
          <w:lang w:eastAsia="sl-SI"/>
        </w:rPr>
      </w:pPr>
      <w:r w:rsidRPr="00B307C4">
        <w:rPr>
          <w:rFonts w:eastAsia="Times New Roman" w:cs="Times New Roman"/>
          <w:color w:val="000000"/>
          <w:lang w:eastAsia="sl-SI"/>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3" w:name="_Hlk71199195"/>
      <w:r w:rsidRPr="00B307C4">
        <w:rPr>
          <w:rFonts w:eastAsia="Times New Roman" w:cs="Times New Roman"/>
          <w:color w:val="000000"/>
          <w:lang w:eastAsia="sl-SI"/>
        </w:rPr>
        <w:t xml:space="preserve">naročila </w:t>
      </w:r>
      <w:r w:rsidRPr="00EA3D52">
        <w:rPr>
          <w:b/>
        </w:rPr>
        <w:t>»DOBAVA ELEKTRIČNE ENERGIJE Z DELEŽEM ELEKTRIČNE ENERGIJE IZ OBNOVLJIVIH VIROV IN/ALI SOPROIZVODNJE ELEKTRIČNE ENERGIJE Z VISOKIM IZKORISTKOM ZA</w:t>
      </w:r>
      <w:r w:rsidRPr="00EA3D52">
        <w:rPr>
          <w:b/>
          <w:bCs/>
          <w:caps/>
        </w:rPr>
        <w:t xml:space="preserve"> </w:t>
      </w:r>
      <w:r>
        <w:rPr>
          <w:b/>
          <w:bCs/>
          <w:caps/>
        </w:rPr>
        <w:t>OBDOBJE</w:t>
      </w:r>
      <w:r w:rsidRPr="00EA3D52">
        <w:rPr>
          <w:b/>
          <w:bCs/>
          <w:caps/>
        </w:rPr>
        <w:t xml:space="preserve"> 202</w:t>
      </w:r>
      <w:r>
        <w:rPr>
          <w:b/>
          <w:bCs/>
          <w:caps/>
        </w:rPr>
        <w:t>4 - 2027</w:t>
      </w:r>
      <w:r w:rsidRPr="00EA3D52">
        <w:rPr>
          <w:b/>
          <w:caps/>
        </w:rPr>
        <w:t>«</w:t>
      </w:r>
      <w:bookmarkEnd w:id="3"/>
      <w:r w:rsidRPr="00B307C4">
        <w:rPr>
          <w:rFonts w:eastAsia="Times New Roman" w:cs="Times New Roman"/>
          <w:color w:val="000000"/>
          <w:lang w:eastAsia="sl-SI"/>
        </w:rPr>
        <w:t>, podpiše pogodbo, razen v primeru, da bi v dogovoru (pogodbi) o poslovnem sodelovanju določili, da pogodbo podpišejo vsi partnerji v skupini.</w:t>
      </w:r>
    </w:p>
    <w:p w14:paraId="551F013E" w14:textId="77777777" w:rsidR="00BC4235" w:rsidRPr="00B307C4" w:rsidRDefault="00BC4235" w:rsidP="00BC4235">
      <w:pPr>
        <w:tabs>
          <w:tab w:val="left" w:pos="1005"/>
        </w:tabs>
        <w:jc w:val="both"/>
      </w:pPr>
    </w:p>
    <w:p w14:paraId="217F8C4E" w14:textId="77777777" w:rsidR="00BC4235" w:rsidRPr="00B307C4" w:rsidRDefault="00BC4235" w:rsidP="00BC4235">
      <w:pPr>
        <w:autoSpaceDE w:val="0"/>
        <w:autoSpaceDN w:val="0"/>
        <w:adjustRightInd w:val="0"/>
        <w:jc w:val="both"/>
      </w:pPr>
      <w:r w:rsidRPr="00B307C4">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35364B94" w14:textId="77777777" w:rsidR="00BC4235" w:rsidRPr="00B307C4" w:rsidRDefault="00BC4235" w:rsidP="00BC4235">
      <w:pPr>
        <w:tabs>
          <w:tab w:val="left" w:pos="1005"/>
        </w:tabs>
        <w:jc w:val="both"/>
      </w:pPr>
    </w:p>
    <w:p w14:paraId="7EFE2BED" w14:textId="77777777" w:rsidR="00BC4235" w:rsidRPr="00B307C4" w:rsidRDefault="00BC4235" w:rsidP="00BC4235">
      <w:pPr>
        <w:tabs>
          <w:tab w:val="left" w:pos="1005"/>
        </w:tabs>
        <w:jc w:val="both"/>
      </w:pPr>
      <w:bookmarkStart w:id="4" w:name="_Hlk84860652"/>
      <w:r w:rsidRPr="00B307C4">
        <w:t>Za tem obrazcem prilagamo za vsakega od ponudnikov (partnerjev) v skupini:</w:t>
      </w:r>
    </w:p>
    <w:p w14:paraId="77E82804" w14:textId="77777777" w:rsidR="00BC4235" w:rsidRPr="00B307C4" w:rsidRDefault="00BC4235" w:rsidP="00BC4235">
      <w:pPr>
        <w:autoSpaceDE w:val="0"/>
        <w:autoSpaceDN w:val="0"/>
        <w:adjustRightInd w:val="0"/>
      </w:pPr>
      <w:r w:rsidRPr="00B307C4">
        <w:t>- obrazec Izjava ponudnika o sprejemu pogojev javnega naročila (Obr_</w:t>
      </w:r>
      <w:r>
        <w:t>4</w:t>
      </w:r>
      <w:r w:rsidRPr="00B307C4">
        <w:t xml:space="preserve">) </w:t>
      </w:r>
    </w:p>
    <w:p w14:paraId="20542AA6" w14:textId="77777777" w:rsidR="00BC4235" w:rsidRPr="00B307C4" w:rsidRDefault="00BC4235" w:rsidP="00BC4235">
      <w:pPr>
        <w:autoSpaceDE w:val="0"/>
        <w:autoSpaceDN w:val="0"/>
        <w:adjustRightInd w:val="0"/>
        <w:jc w:val="both"/>
      </w:pPr>
      <w:r w:rsidRPr="00B307C4">
        <w:t>- dokazila o izpolnjevanju pogojev iz 5. točke teh Navodil ponudnikom.</w:t>
      </w:r>
    </w:p>
    <w:bookmarkEnd w:id="4"/>
    <w:p w14:paraId="57F4EC42" w14:textId="77777777" w:rsidR="00BC4235" w:rsidRPr="00B307C4" w:rsidRDefault="00BC4235" w:rsidP="00BC4235">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BC4235" w:rsidRPr="00B307C4" w14:paraId="12B6B1AE" w14:textId="77777777" w:rsidTr="00AD1D9C">
        <w:tc>
          <w:tcPr>
            <w:tcW w:w="4888" w:type="dxa"/>
            <w:vAlign w:val="center"/>
          </w:tcPr>
          <w:p w14:paraId="6A188487" w14:textId="77777777" w:rsidR="00BC4235" w:rsidRPr="00B307C4" w:rsidRDefault="00BC4235" w:rsidP="00AD1D9C">
            <w:pPr>
              <w:snapToGrid w:val="0"/>
              <w:spacing w:before="60" w:after="40"/>
              <w:rPr>
                <w:sz w:val="20"/>
                <w:szCs w:val="20"/>
              </w:rPr>
            </w:pPr>
            <w:r w:rsidRPr="00B307C4">
              <w:rPr>
                <w:sz w:val="20"/>
                <w:szCs w:val="20"/>
              </w:rPr>
              <w:t>Kraj in datum:</w:t>
            </w:r>
          </w:p>
        </w:tc>
        <w:tc>
          <w:tcPr>
            <w:tcW w:w="4889" w:type="dxa"/>
            <w:vAlign w:val="center"/>
          </w:tcPr>
          <w:p w14:paraId="49A1261B" w14:textId="77777777" w:rsidR="00BC4235" w:rsidRPr="00B307C4" w:rsidRDefault="00BC4235" w:rsidP="00AD1D9C">
            <w:pPr>
              <w:snapToGrid w:val="0"/>
              <w:spacing w:before="60" w:after="40"/>
              <w:rPr>
                <w:sz w:val="20"/>
                <w:szCs w:val="20"/>
              </w:rPr>
            </w:pPr>
            <w:r w:rsidRPr="00B307C4">
              <w:rPr>
                <w:sz w:val="20"/>
                <w:szCs w:val="20"/>
              </w:rPr>
              <w:t>Ime in priimek pooblastitelja:</w:t>
            </w:r>
          </w:p>
          <w:p w14:paraId="463FA556" w14:textId="77777777" w:rsidR="00BC4235" w:rsidRPr="00B307C4" w:rsidRDefault="00BC4235" w:rsidP="00AD1D9C">
            <w:pPr>
              <w:snapToGrid w:val="0"/>
              <w:spacing w:before="60" w:after="40"/>
              <w:rPr>
                <w:sz w:val="20"/>
                <w:szCs w:val="20"/>
              </w:rPr>
            </w:pPr>
            <w:r w:rsidRPr="00B307C4">
              <w:rPr>
                <w:sz w:val="20"/>
                <w:szCs w:val="20"/>
              </w:rPr>
              <w:t>______________________________</w:t>
            </w:r>
          </w:p>
        </w:tc>
      </w:tr>
      <w:tr w:rsidR="00BC4235" w:rsidRPr="00B307C4" w14:paraId="015D13BF" w14:textId="77777777" w:rsidTr="00AD1D9C">
        <w:tc>
          <w:tcPr>
            <w:tcW w:w="4888" w:type="dxa"/>
            <w:vAlign w:val="center"/>
          </w:tcPr>
          <w:p w14:paraId="05CB2719" w14:textId="77777777" w:rsidR="00BC4235" w:rsidRPr="00B307C4" w:rsidRDefault="00BC4235" w:rsidP="00AD1D9C">
            <w:pPr>
              <w:snapToGrid w:val="0"/>
              <w:spacing w:before="60" w:after="40"/>
              <w:rPr>
                <w:sz w:val="20"/>
                <w:szCs w:val="20"/>
              </w:rPr>
            </w:pPr>
            <w:r w:rsidRPr="00B307C4">
              <w:rPr>
                <w:sz w:val="20"/>
                <w:szCs w:val="20"/>
              </w:rPr>
              <w:t>____________________________</w:t>
            </w:r>
          </w:p>
        </w:tc>
        <w:tc>
          <w:tcPr>
            <w:tcW w:w="4889" w:type="dxa"/>
            <w:vAlign w:val="center"/>
          </w:tcPr>
          <w:p w14:paraId="5DA7971D" w14:textId="77777777" w:rsidR="00BC4235" w:rsidRPr="00B307C4" w:rsidRDefault="00BC4235" w:rsidP="00AD1D9C">
            <w:pPr>
              <w:snapToGrid w:val="0"/>
              <w:spacing w:before="60" w:after="40"/>
              <w:rPr>
                <w:sz w:val="20"/>
                <w:szCs w:val="20"/>
              </w:rPr>
            </w:pPr>
            <w:r w:rsidRPr="00B307C4">
              <w:rPr>
                <w:sz w:val="20"/>
                <w:szCs w:val="20"/>
              </w:rPr>
              <w:t>podpis pooblastitelja in žig</w:t>
            </w:r>
          </w:p>
        </w:tc>
      </w:tr>
      <w:tr w:rsidR="00BC4235" w:rsidRPr="00B307C4" w14:paraId="2DE82B40" w14:textId="77777777" w:rsidTr="00AD1D9C">
        <w:tc>
          <w:tcPr>
            <w:tcW w:w="4888" w:type="dxa"/>
            <w:vAlign w:val="center"/>
          </w:tcPr>
          <w:p w14:paraId="6ACB428D" w14:textId="77777777" w:rsidR="00BC4235" w:rsidRPr="00B307C4" w:rsidRDefault="00BC4235" w:rsidP="00AD1D9C">
            <w:pPr>
              <w:snapToGrid w:val="0"/>
              <w:spacing w:before="60" w:after="40"/>
              <w:rPr>
                <w:sz w:val="20"/>
                <w:szCs w:val="20"/>
              </w:rPr>
            </w:pPr>
          </w:p>
        </w:tc>
        <w:tc>
          <w:tcPr>
            <w:tcW w:w="4889" w:type="dxa"/>
            <w:vAlign w:val="center"/>
          </w:tcPr>
          <w:p w14:paraId="12C515F6" w14:textId="77777777" w:rsidR="00BC4235" w:rsidRPr="00B307C4" w:rsidRDefault="00BC4235" w:rsidP="00AD1D9C">
            <w:pPr>
              <w:snapToGrid w:val="0"/>
              <w:spacing w:before="60" w:after="40"/>
              <w:rPr>
                <w:sz w:val="20"/>
                <w:szCs w:val="20"/>
              </w:rPr>
            </w:pPr>
            <w:r w:rsidRPr="00B307C4">
              <w:rPr>
                <w:sz w:val="20"/>
                <w:szCs w:val="20"/>
              </w:rPr>
              <w:t>______________________________</w:t>
            </w:r>
          </w:p>
        </w:tc>
      </w:tr>
    </w:tbl>
    <w:p w14:paraId="3ED00886" w14:textId="77777777" w:rsidR="00BC4235" w:rsidRPr="00B307C4" w:rsidRDefault="00BC4235" w:rsidP="00BC4235">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BC4235" w:rsidRPr="00B307C4" w14:paraId="3795BA35" w14:textId="77777777" w:rsidTr="00AD1D9C">
        <w:tc>
          <w:tcPr>
            <w:tcW w:w="4888" w:type="dxa"/>
            <w:vAlign w:val="center"/>
          </w:tcPr>
          <w:p w14:paraId="4DE3C117" w14:textId="77777777" w:rsidR="00BC4235" w:rsidRPr="00B307C4" w:rsidRDefault="00BC4235" w:rsidP="00AD1D9C">
            <w:pPr>
              <w:snapToGrid w:val="0"/>
              <w:spacing w:before="60" w:after="40"/>
              <w:rPr>
                <w:sz w:val="20"/>
                <w:szCs w:val="20"/>
              </w:rPr>
            </w:pPr>
            <w:r w:rsidRPr="00B307C4">
              <w:rPr>
                <w:sz w:val="20"/>
                <w:szCs w:val="20"/>
              </w:rPr>
              <w:t>Kraj in datum:</w:t>
            </w:r>
          </w:p>
        </w:tc>
        <w:tc>
          <w:tcPr>
            <w:tcW w:w="4889" w:type="dxa"/>
            <w:vAlign w:val="center"/>
          </w:tcPr>
          <w:p w14:paraId="357362FA" w14:textId="77777777" w:rsidR="00BC4235" w:rsidRPr="00B307C4" w:rsidRDefault="00BC4235" w:rsidP="00AD1D9C">
            <w:pPr>
              <w:snapToGrid w:val="0"/>
              <w:spacing w:before="60" w:after="40"/>
              <w:rPr>
                <w:sz w:val="20"/>
                <w:szCs w:val="20"/>
              </w:rPr>
            </w:pPr>
            <w:r w:rsidRPr="00B307C4">
              <w:rPr>
                <w:sz w:val="20"/>
                <w:szCs w:val="20"/>
              </w:rPr>
              <w:t>Ime in priimek pooblastitelja:</w:t>
            </w:r>
          </w:p>
          <w:p w14:paraId="26A8DF92" w14:textId="77777777" w:rsidR="00BC4235" w:rsidRPr="00B307C4" w:rsidRDefault="00BC4235" w:rsidP="00AD1D9C">
            <w:pPr>
              <w:snapToGrid w:val="0"/>
              <w:spacing w:before="60" w:after="40"/>
              <w:rPr>
                <w:sz w:val="20"/>
                <w:szCs w:val="20"/>
              </w:rPr>
            </w:pPr>
            <w:r w:rsidRPr="00B307C4">
              <w:rPr>
                <w:sz w:val="20"/>
                <w:szCs w:val="20"/>
              </w:rPr>
              <w:t>______________________________</w:t>
            </w:r>
          </w:p>
        </w:tc>
      </w:tr>
      <w:tr w:rsidR="00BC4235" w:rsidRPr="00B307C4" w14:paraId="40D0A162" w14:textId="77777777" w:rsidTr="00AD1D9C">
        <w:tc>
          <w:tcPr>
            <w:tcW w:w="4888" w:type="dxa"/>
            <w:vAlign w:val="center"/>
          </w:tcPr>
          <w:p w14:paraId="061558C0" w14:textId="77777777" w:rsidR="00BC4235" w:rsidRPr="00B307C4" w:rsidRDefault="00BC4235" w:rsidP="00AD1D9C">
            <w:pPr>
              <w:snapToGrid w:val="0"/>
              <w:spacing w:before="60" w:after="40"/>
              <w:rPr>
                <w:sz w:val="20"/>
                <w:szCs w:val="20"/>
              </w:rPr>
            </w:pPr>
            <w:r w:rsidRPr="00B307C4">
              <w:rPr>
                <w:sz w:val="20"/>
                <w:szCs w:val="20"/>
              </w:rPr>
              <w:t>____________________________</w:t>
            </w:r>
          </w:p>
        </w:tc>
        <w:tc>
          <w:tcPr>
            <w:tcW w:w="4889" w:type="dxa"/>
            <w:vAlign w:val="center"/>
          </w:tcPr>
          <w:p w14:paraId="7BFA7AE3" w14:textId="77777777" w:rsidR="00BC4235" w:rsidRPr="00B307C4" w:rsidRDefault="00BC4235" w:rsidP="00AD1D9C">
            <w:pPr>
              <w:snapToGrid w:val="0"/>
              <w:spacing w:before="60" w:after="40"/>
              <w:jc w:val="center"/>
              <w:rPr>
                <w:sz w:val="20"/>
                <w:szCs w:val="20"/>
              </w:rPr>
            </w:pPr>
          </w:p>
          <w:p w14:paraId="53495F0F" w14:textId="77777777" w:rsidR="00BC4235" w:rsidRPr="00B307C4" w:rsidRDefault="00BC4235" w:rsidP="00AD1D9C">
            <w:pPr>
              <w:snapToGrid w:val="0"/>
              <w:spacing w:before="60" w:after="40"/>
              <w:rPr>
                <w:sz w:val="20"/>
                <w:szCs w:val="20"/>
              </w:rPr>
            </w:pPr>
            <w:r w:rsidRPr="00B307C4">
              <w:rPr>
                <w:sz w:val="20"/>
                <w:szCs w:val="20"/>
              </w:rPr>
              <w:t>podpis pooblastitelja in žig</w:t>
            </w:r>
          </w:p>
        </w:tc>
      </w:tr>
      <w:tr w:rsidR="00BC4235" w:rsidRPr="00B307C4" w14:paraId="3D9D66D6" w14:textId="77777777" w:rsidTr="00AD1D9C">
        <w:tc>
          <w:tcPr>
            <w:tcW w:w="4888" w:type="dxa"/>
            <w:vAlign w:val="center"/>
          </w:tcPr>
          <w:p w14:paraId="1ECC0BC3" w14:textId="77777777" w:rsidR="00BC4235" w:rsidRPr="00B307C4" w:rsidRDefault="00BC4235" w:rsidP="00AD1D9C">
            <w:pPr>
              <w:snapToGrid w:val="0"/>
              <w:spacing w:before="60" w:after="40"/>
              <w:rPr>
                <w:sz w:val="20"/>
                <w:szCs w:val="20"/>
              </w:rPr>
            </w:pPr>
          </w:p>
        </w:tc>
        <w:tc>
          <w:tcPr>
            <w:tcW w:w="4889" w:type="dxa"/>
            <w:vAlign w:val="center"/>
          </w:tcPr>
          <w:p w14:paraId="14EC058B" w14:textId="77777777" w:rsidR="00BC4235" w:rsidRPr="00B307C4" w:rsidRDefault="00BC4235" w:rsidP="00AD1D9C">
            <w:pPr>
              <w:snapToGrid w:val="0"/>
              <w:spacing w:before="60" w:after="40"/>
              <w:rPr>
                <w:sz w:val="20"/>
                <w:szCs w:val="20"/>
              </w:rPr>
            </w:pPr>
            <w:r w:rsidRPr="00B307C4">
              <w:rPr>
                <w:sz w:val="20"/>
                <w:szCs w:val="20"/>
              </w:rPr>
              <w:t>______________________________</w:t>
            </w:r>
          </w:p>
        </w:tc>
      </w:tr>
    </w:tbl>
    <w:p w14:paraId="5A7EE234" w14:textId="77777777" w:rsidR="00BC4235" w:rsidRPr="00B307C4" w:rsidRDefault="00BC4235" w:rsidP="00BC4235">
      <w:pPr>
        <w:pageBreakBefore/>
        <w:tabs>
          <w:tab w:val="left" w:pos="284"/>
        </w:tabs>
        <w:rPr>
          <w:b/>
          <w:bCs/>
          <w:shd w:val="clear" w:color="auto" w:fill="D9D9D9"/>
        </w:rPr>
      </w:pPr>
      <w:bookmarkStart w:id="5" w:name="_Hlk84860699"/>
      <w:r w:rsidRPr="00B307C4">
        <w:rPr>
          <w:b/>
          <w:bCs/>
          <w:shd w:val="clear" w:color="auto" w:fill="D9D9D9"/>
        </w:rPr>
        <w:lastRenderedPageBreak/>
        <w:t>Obr_</w:t>
      </w:r>
      <w:r>
        <w:rPr>
          <w:b/>
          <w:bCs/>
          <w:shd w:val="clear" w:color="auto" w:fill="D9D9D9"/>
        </w:rPr>
        <w:t>7</w:t>
      </w:r>
    </w:p>
    <w:p w14:paraId="50B8C326" w14:textId="77777777" w:rsidR="00BC4235" w:rsidRPr="00B307C4" w:rsidRDefault="00BC4235" w:rsidP="00BC4235">
      <w:pPr>
        <w:jc w:val="center"/>
        <w:rPr>
          <w:b/>
          <w:bCs/>
        </w:rPr>
      </w:pPr>
    </w:p>
    <w:p w14:paraId="5B2375F9" w14:textId="77777777" w:rsidR="00BC4235" w:rsidRPr="00B307C4" w:rsidRDefault="00BC4235" w:rsidP="00BC4235">
      <w:pPr>
        <w:jc w:val="center"/>
        <w:rPr>
          <w:b/>
          <w:bCs/>
        </w:rPr>
      </w:pPr>
      <w:r w:rsidRPr="00B307C4">
        <w:rPr>
          <w:b/>
          <w:bCs/>
        </w:rPr>
        <w:t>IZJAVA PONUDNIKA/PODIZVAJALCA/SOPONUDNIKA O IZPOLNJEVANJU</w:t>
      </w:r>
      <w:r w:rsidRPr="00B307C4">
        <w:t xml:space="preserve"> </w:t>
      </w:r>
      <w:r w:rsidRPr="00B307C4">
        <w:rPr>
          <w:b/>
          <w:bCs/>
        </w:rPr>
        <w:t xml:space="preserve">POGOJEV S POOBLASTILOM </w:t>
      </w:r>
    </w:p>
    <w:p w14:paraId="7A71C43E" w14:textId="77777777" w:rsidR="00BC4235" w:rsidRPr="00B307C4" w:rsidRDefault="00BC4235" w:rsidP="00BC4235"/>
    <w:p w14:paraId="79828936" w14:textId="77777777" w:rsidR="00BC4235" w:rsidRPr="00B307C4" w:rsidRDefault="00BC4235" w:rsidP="00BC4235">
      <w:pPr>
        <w:jc w:val="center"/>
        <w:rPr>
          <w:b/>
          <w:bCs/>
        </w:rPr>
      </w:pPr>
    </w:p>
    <w:p w14:paraId="1FD6E537" w14:textId="77777777" w:rsidR="00BC4235" w:rsidRPr="00B307C4" w:rsidRDefault="00BC4235" w:rsidP="00BC4235">
      <w:r w:rsidRPr="00B307C4">
        <w:t>Ponudnik/podizvajalec/</w:t>
      </w:r>
      <w:proofErr w:type="spellStart"/>
      <w:r w:rsidRPr="00B307C4">
        <w:t>soponudnik</w:t>
      </w:r>
      <w:proofErr w:type="spellEnd"/>
      <w:r w:rsidRPr="00B307C4">
        <w:t>: ____________________________________________________</w:t>
      </w:r>
    </w:p>
    <w:p w14:paraId="1224278E" w14:textId="77777777" w:rsidR="00BC4235" w:rsidRPr="00B307C4" w:rsidRDefault="00BC4235" w:rsidP="00BC4235">
      <w:pPr>
        <w:jc w:val="center"/>
        <w:rPr>
          <w:i/>
          <w:iCs/>
        </w:rPr>
      </w:pPr>
      <w:r w:rsidRPr="00B307C4">
        <w:rPr>
          <w:i/>
          <w:iCs/>
        </w:rPr>
        <w:t>(firma in sedež ponudnika)</w:t>
      </w:r>
    </w:p>
    <w:p w14:paraId="100E2B63" w14:textId="77777777" w:rsidR="00BC4235" w:rsidRPr="00B307C4" w:rsidRDefault="00BC4235" w:rsidP="00BC4235">
      <w:pPr>
        <w:rPr>
          <w:b/>
          <w:bCs/>
        </w:rPr>
      </w:pPr>
    </w:p>
    <w:p w14:paraId="0AA31C4E" w14:textId="77777777" w:rsidR="00BC4235" w:rsidRPr="00B307C4" w:rsidRDefault="00BC4235" w:rsidP="00BC4235">
      <w:pPr>
        <w:rPr>
          <w:b/>
          <w:bCs/>
        </w:rPr>
      </w:pPr>
    </w:p>
    <w:p w14:paraId="2E819DAD" w14:textId="77777777" w:rsidR="00BC4235" w:rsidRPr="00B307C4" w:rsidRDefault="00BC4235" w:rsidP="00BC4235">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B307C4">
        <w:rPr>
          <w:b/>
          <w:bCs/>
        </w:rPr>
        <w:t>S podpisom te izjave pod kazensko in materialno odgovornostjo izjavljamo, da izpolnjujemo naslednje pogoje:</w:t>
      </w:r>
    </w:p>
    <w:p w14:paraId="3D8AB84F" w14:textId="77777777" w:rsidR="00BC4235" w:rsidRDefault="00BC4235" w:rsidP="00BC4235">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0DCD8CF6" w14:textId="77777777" w:rsidR="00BC4235" w:rsidRPr="00B16A66" w:rsidRDefault="00BC4235" w:rsidP="00BC4235">
      <w:pPr>
        <w:widowControl w:val="0"/>
        <w:numPr>
          <w:ilvl w:val="0"/>
          <w:numId w:val="17"/>
        </w:numPr>
        <w:tabs>
          <w:tab w:val="left" w:pos="720"/>
        </w:tabs>
        <w:suppressAutoHyphens/>
        <w:jc w:val="both"/>
      </w:pPr>
      <w:r w:rsidRPr="00B16A66">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21A5802D" w14:textId="77777777" w:rsidR="00BC4235" w:rsidRPr="00B16A66" w:rsidRDefault="00BC4235" w:rsidP="00BC4235">
      <w:pPr>
        <w:widowControl w:val="0"/>
        <w:numPr>
          <w:ilvl w:val="0"/>
          <w:numId w:val="17"/>
        </w:numPr>
        <w:tabs>
          <w:tab w:val="left" w:pos="720"/>
        </w:tabs>
        <w:suppressAutoHyphens/>
        <w:jc w:val="both"/>
      </w:pPr>
      <w:r w:rsidRPr="00B16A66">
        <w:rPr>
          <w:lang w:eastAsia="ar-SA"/>
        </w:rPr>
        <w:t xml:space="preserve">izpolnjujemo obveznosti v zvezi z dajatvami in drugimi nedavčnimi obveznostmi v skladu z zakonom, ki ureja finančno upravo, ki jih pobira davčni organ v skladu s predpisi države v kateri imamo svoj sedež ali predpisi države naročnika in da na dan, ko </w:t>
      </w:r>
      <w:r>
        <w:rPr>
          <w:lang w:eastAsia="ar-SA"/>
        </w:rPr>
        <w:t>se izteče rok za oddajo ponudb,</w:t>
      </w:r>
      <w:r w:rsidRPr="00B16A66">
        <w:rPr>
          <w:lang w:eastAsia="ar-SA"/>
        </w:rPr>
        <w:t xml:space="preserve"> nimamo neplačanih zapadlih obveznosti ter imamo predložene vse obračune davčnih odtegljajev za dohodke iz delovnega razmerja za obdobje zadnjih pet let</w:t>
      </w:r>
      <w:r>
        <w:rPr>
          <w:lang w:eastAsia="ar-SA"/>
        </w:rPr>
        <w:t xml:space="preserve"> od roka za oddajo ponudb</w:t>
      </w:r>
      <w:r w:rsidRPr="00B16A66">
        <w:rPr>
          <w:lang w:eastAsia="ar-SA"/>
        </w:rPr>
        <w:t>;</w:t>
      </w:r>
    </w:p>
    <w:p w14:paraId="65330AC6" w14:textId="77777777" w:rsidR="00BC4235" w:rsidRPr="00B16A66" w:rsidRDefault="00BC4235" w:rsidP="00BC4235">
      <w:pPr>
        <w:widowControl w:val="0"/>
        <w:numPr>
          <w:ilvl w:val="0"/>
          <w:numId w:val="17"/>
        </w:numPr>
        <w:tabs>
          <w:tab w:val="left" w:pos="720"/>
        </w:tabs>
        <w:suppressAutoHyphens/>
        <w:jc w:val="both"/>
      </w:pPr>
      <w:r w:rsidRPr="00B16A66">
        <w:rPr>
          <w:bCs/>
          <w:iCs/>
        </w:rPr>
        <w:t xml:space="preserve">na dan, ko poteče rok za oddajo ponudbe, nismo izločeni iz postopkov oddaje javnih naročil zaradi uvrstitve v evidenco gospodarskih subjektov z </w:t>
      </w:r>
      <w:r>
        <w:rPr>
          <w:bCs/>
          <w:iCs/>
        </w:rPr>
        <w:t>izrečenimi stranskimi sankcijami izločitve iz postopkov javnega naročanja</w:t>
      </w:r>
      <w:r w:rsidRPr="00B16A66">
        <w:rPr>
          <w:bCs/>
          <w:iCs/>
        </w:rPr>
        <w:t>;</w:t>
      </w:r>
    </w:p>
    <w:p w14:paraId="72313242" w14:textId="77777777" w:rsidR="00BC4235" w:rsidRPr="00B16A66" w:rsidRDefault="00BC4235" w:rsidP="00BC4235">
      <w:pPr>
        <w:widowControl w:val="0"/>
        <w:numPr>
          <w:ilvl w:val="0"/>
          <w:numId w:val="17"/>
        </w:numPr>
        <w:tabs>
          <w:tab w:val="left" w:pos="720"/>
        </w:tabs>
        <w:suppressAutoHyphens/>
        <w:jc w:val="both"/>
      </w:pPr>
      <w:r w:rsidRPr="00B16A66">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61F021" w14:textId="77777777" w:rsidR="00BC4235" w:rsidRPr="00B16A66" w:rsidRDefault="00BC4235" w:rsidP="00BC4235">
      <w:pPr>
        <w:widowControl w:val="0"/>
        <w:numPr>
          <w:ilvl w:val="0"/>
          <w:numId w:val="17"/>
        </w:numPr>
        <w:tabs>
          <w:tab w:val="left" w:pos="720"/>
        </w:tabs>
        <w:suppressAutoHyphens/>
        <w:jc w:val="both"/>
      </w:pPr>
      <w:r w:rsidRPr="00B16A66">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1C462065" w14:textId="77777777" w:rsidR="00BC4235" w:rsidRPr="00B307C4" w:rsidRDefault="00BC4235" w:rsidP="00BC4235">
      <w:pPr>
        <w:widowControl w:val="0"/>
        <w:numPr>
          <w:ilvl w:val="0"/>
          <w:numId w:val="17"/>
        </w:numPr>
        <w:tabs>
          <w:tab w:val="left" w:pos="720"/>
        </w:tabs>
        <w:suppressAutoHyphens/>
        <w:jc w:val="both"/>
      </w:pPr>
      <w:r w:rsidRPr="00B307C4">
        <w:rPr>
          <w:bCs/>
          <w:iCs/>
        </w:rPr>
        <w:t xml:space="preserve">smo v Republiki Sloveniji upravičen izvajati </w:t>
      </w:r>
      <w:r>
        <w:rPr>
          <w:bCs/>
          <w:iCs/>
        </w:rPr>
        <w:t>dejavnost</w:t>
      </w:r>
      <w:r w:rsidRPr="00B307C4">
        <w:rPr>
          <w:bCs/>
          <w:iCs/>
        </w:rPr>
        <w:t xml:space="preserve">, ki </w:t>
      </w:r>
      <w:r>
        <w:rPr>
          <w:bCs/>
          <w:iCs/>
        </w:rPr>
        <w:t>je</w:t>
      </w:r>
      <w:r w:rsidRPr="00B307C4">
        <w:rPr>
          <w:bCs/>
          <w:iCs/>
        </w:rPr>
        <w:t xml:space="preserve"> predmet tega javnega naročila, kar pomeni, da smo za opravljanje dejavnosti, ki je predmet tega javnega naročila, vpisani v enega od poklicnih ali poslovnih registrov, ki se vodijo v državi članici, v kateri ima ponudnik sedež;</w:t>
      </w:r>
    </w:p>
    <w:p w14:paraId="49558694" w14:textId="77777777" w:rsidR="00BC4235" w:rsidRPr="00B16A66" w:rsidRDefault="00BC4235" w:rsidP="00BC4235">
      <w:pPr>
        <w:widowControl w:val="0"/>
        <w:numPr>
          <w:ilvl w:val="0"/>
          <w:numId w:val="17"/>
        </w:numPr>
        <w:tabs>
          <w:tab w:val="left" w:pos="720"/>
        </w:tabs>
        <w:suppressAutoHyphens/>
        <w:jc w:val="both"/>
      </w:pPr>
      <w:r w:rsidRPr="00C16C36">
        <w:rPr>
          <w:bCs/>
          <w:iCs/>
        </w:rPr>
        <w:t xml:space="preserve">da se </w:t>
      </w:r>
      <w:r w:rsidRPr="00C16C36">
        <w:t>pri prejšnji</w:t>
      </w:r>
      <w:r>
        <w:t>h</w:t>
      </w:r>
      <w:r w:rsidRPr="00C16C36">
        <w:t xml:space="preserve"> pogodb</w:t>
      </w:r>
      <w:r>
        <w:t>ah</w:t>
      </w:r>
      <w:r w:rsidRPr="00C16C36">
        <w:t xml:space="preserve"> o izvedbi javnega naročila ali koncesijski</w:t>
      </w:r>
      <w:r>
        <w:t>h</w:t>
      </w:r>
      <w:r w:rsidRPr="00C16C36">
        <w:t xml:space="preserve"> pogodb</w:t>
      </w:r>
      <w:r>
        <w:t>ah</w:t>
      </w:r>
      <w:r w:rsidRPr="00C16C36">
        <w:t>, sklenjeni</w:t>
      </w:r>
      <w:r>
        <w:t>h</w:t>
      </w:r>
      <w:r w:rsidRPr="00C16C36">
        <w:t xml:space="preserve"> z naročnikom, </w:t>
      </w:r>
      <w:r>
        <w:t xml:space="preserve">niso </w:t>
      </w:r>
      <w:r w:rsidRPr="00C16C36">
        <w:t>pokazale precejšnje ali stalne pomanjkljivosti pri izpolnjevanju ključne obveznosti, zaradi česar je naročnik predčasno odstopil od prejšnjega naročila oziroma pogodbe ali uveljavljal odškodnino ali so bile izvedene druge primerljive sankcije</w:t>
      </w:r>
      <w:r>
        <w:t>;</w:t>
      </w:r>
    </w:p>
    <w:p w14:paraId="7118A4F8" w14:textId="77777777" w:rsidR="00BC4235" w:rsidRDefault="00BC4235" w:rsidP="00BC4235">
      <w:pPr>
        <w:widowControl w:val="0"/>
        <w:numPr>
          <w:ilvl w:val="0"/>
          <w:numId w:val="17"/>
        </w:numPr>
        <w:tabs>
          <w:tab w:val="left" w:pos="720"/>
        </w:tabs>
        <w:suppressAutoHyphens/>
        <w:jc w:val="both"/>
      </w:pPr>
      <w:r w:rsidRPr="00B16A66">
        <w:rPr>
          <w:lang w:eastAsia="ar-SA"/>
        </w:rPr>
        <w:t xml:space="preserve">da skladno s 35. členom Zakona o integriteti in preprečevanju korupcije (Uradni list RS, št. 69/11 – uradno prečiščeno besedilo; v nadaljnjem besedilu: </w:t>
      </w:r>
      <w:proofErr w:type="spellStart"/>
      <w:r w:rsidRPr="00B16A66">
        <w:rPr>
          <w:lang w:eastAsia="ar-SA"/>
        </w:rPr>
        <w:t>ZIntPK</w:t>
      </w:r>
      <w:proofErr w:type="spellEnd"/>
      <w:r w:rsidRPr="00B16A66">
        <w:rPr>
          <w:lang w:eastAsia="ar-SA"/>
        </w:rPr>
        <w:t>),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r>
        <w:rPr>
          <w:lang w:eastAsia="ar-SA"/>
        </w:rPr>
        <w:t>.</w:t>
      </w:r>
    </w:p>
    <w:p w14:paraId="597DA9B1" w14:textId="77777777" w:rsidR="00BC4235" w:rsidRPr="00B16A66" w:rsidRDefault="00BC4235" w:rsidP="00BC4235">
      <w:pPr>
        <w:widowControl w:val="0"/>
        <w:tabs>
          <w:tab w:val="left" w:pos="720"/>
        </w:tabs>
        <w:suppressAutoHyphens/>
        <w:ind w:left="720"/>
        <w:jc w:val="both"/>
      </w:pPr>
    </w:p>
    <w:p w14:paraId="44E3BED9" w14:textId="77777777" w:rsidR="00BC4235" w:rsidRPr="008F0ECA" w:rsidRDefault="00BC4235" w:rsidP="00BC4235">
      <w:pPr>
        <w:widowControl w:val="0"/>
        <w:suppressAutoHyphens/>
        <w:jc w:val="both"/>
        <w:rPr>
          <w:b/>
          <w:bCs/>
        </w:rPr>
      </w:pPr>
      <w:r w:rsidRPr="00B307C4">
        <w:rPr>
          <w:b/>
          <w:lang w:eastAsia="ar-SA"/>
        </w:rPr>
        <w:t xml:space="preserve">Soglašamo, da naročnik za potrebe tega javnega naročila pridobi podatke iz uradnih evidenc in POOBLAŠČAMO naročnika Mestno občino Celje, Trg celjskih knezov 9, 3000 Celje, da v postopku javnega naročila </w:t>
      </w:r>
      <w:r w:rsidRPr="00EA3D52">
        <w:rPr>
          <w:b/>
        </w:rPr>
        <w:t>»DOBAVA ELEKTRIČNE ENERGIJE Z DELEŽEM ELEKTRIČNE ENERGIJE IZ OBNOVLJIVIH VIROV IN/ALI SOPROIZVODNJE ELEKTRIČNE ENERGIJE Z VISOKIM IZKORISTKOM ZA</w:t>
      </w:r>
      <w:r w:rsidRPr="00EA3D52">
        <w:rPr>
          <w:b/>
          <w:bCs/>
          <w:caps/>
        </w:rPr>
        <w:t xml:space="preserve"> </w:t>
      </w:r>
      <w:r>
        <w:rPr>
          <w:b/>
          <w:bCs/>
          <w:caps/>
        </w:rPr>
        <w:t>OBDOBJE 2024 - 2027</w:t>
      </w:r>
      <w:r w:rsidRPr="00EA3D52">
        <w:rPr>
          <w:b/>
          <w:caps/>
        </w:rPr>
        <w:t>«</w:t>
      </w:r>
      <w:r>
        <w:rPr>
          <w:rFonts w:eastAsia="Times New Roman"/>
          <w:b/>
          <w:bCs/>
          <w:color w:val="000000"/>
          <w:lang w:eastAsia="sl-SI"/>
        </w:rPr>
        <w:t xml:space="preserve"> </w:t>
      </w:r>
      <w:r>
        <w:rPr>
          <w:rFonts w:eastAsia="Times New Roman"/>
          <w:color w:val="000000"/>
          <w:lang w:eastAsia="sl-SI"/>
        </w:rPr>
        <w:t xml:space="preserve">z oznako </w:t>
      </w:r>
      <w:r w:rsidRPr="002753BA">
        <w:rPr>
          <w:b/>
          <w:bCs/>
        </w:rPr>
        <w:t>JN-002-2023-B</w:t>
      </w:r>
      <w:r>
        <w:rPr>
          <w:rFonts w:eastAsia="Times New Roman"/>
          <w:lang w:eastAsia="sl-SI"/>
        </w:rPr>
        <w:t xml:space="preserve"> </w:t>
      </w:r>
      <w:r w:rsidRPr="00B307C4">
        <w:rPr>
          <w:b/>
          <w:lang w:eastAsia="ar-SA"/>
        </w:rPr>
        <w:t>pridobi</w:t>
      </w:r>
      <w:r>
        <w:rPr>
          <w:b/>
          <w:lang w:eastAsia="ar-SA"/>
        </w:rPr>
        <w:t xml:space="preserve"> potrdilo</w:t>
      </w:r>
      <w:r w:rsidRPr="00B307C4">
        <w:rPr>
          <w:b/>
          <w:lang w:eastAsia="ar-SA"/>
        </w:rPr>
        <w:t>:</w:t>
      </w:r>
    </w:p>
    <w:p w14:paraId="701D529C" w14:textId="77777777" w:rsidR="00BC4235" w:rsidRPr="00D01344" w:rsidRDefault="00BC4235" w:rsidP="00BC4235">
      <w:pPr>
        <w:pStyle w:val="Odstavekseznama"/>
        <w:widowControl w:val="0"/>
        <w:numPr>
          <w:ilvl w:val="0"/>
          <w:numId w:val="1"/>
        </w:numPr>
        <w:suppressAutoHyphens/>
        <w:jc w:val="both"/>
        <w:rPr>
          <w:rFonts w:ascii="Trebuchet MS" w:hAnsi="Trebuchet MS"/>
          <w:bCs/>
          <w:sz w:val="22"/>
          <w:szCs w:val="22"/>
          <w:lang w:eastAsia="ar-SA"/>
        </w:rPr>
      </w:pPr>
      <w:r w:rsidRPr="00D01344">
        <w:rPr>
          <w:rFonts w:ascii="Trebuchet MS" w:hAnsi="Trebuchet MS"/>
          <w:bCs/>
          <w:sz w:val="22"/>
          <w:szCs w:val="22"/>
        </w:rPr>
        <w:lastRenderedPageBreak/>
        <w:t xml:space="preserve">od pristojnega Okrožnega sodišča (stečajne pisarne), da nismo v stečajnem postopku; pridobi </w:t>
      </w:r>
    </w:p>
    <w:p w14:paraId="2FF72B53" w14:textId="77777777" w:rsidR="00BC4235" w:rsidRPr="00D01344" w:rsidRDefault="00BC4235" w:rsidP="00BC4235">
      <w:pPr>
        <w:pStyle w:val="Odstavekseznama"/>
        <w:widowControl w:val="0"/>
        <w:numPr>
          <w:ilvl w:val="0"/>
          <w:numId w:val="1"/>
        </w:numPr>
        <w:suppressAutoHyphens/>
        <w:jc w:val="both"/>
        <w:rPr>
          <w:rFonts w:ascii="Trebuchet MS" w:hAnsi="Trebuchet MS"/>
          <w:bCs/>
          <w:sz w:val="22"/>
          <w:szCs w:val="22"/>
          <w:lang w:eastAsia="ar-SA"/>
        </w:rPr>
      </w:pPr>
      <w:r>
        <w:rPr>
          <w:rFonts w:ascii="Trebuchet MS" w:hAnsi="Trebuchet MS"/>
          <w:bCs/>
          <w:sz w:val="22"/>
          <w:szCs w:val="22"/>
        </w:rPr>
        <w:t xml:space="preserve">o izpolnjevanju pogojev </w:t>
      </w:r>
      <w:r w:rsidRPr="00D01344">
        <w:rPr>
          <w:rFonts w:ascii="Trebuchet MS" w:hAnsi="Trebuchet MS"/>
          <w:bCs/>
          <w:sz w:val="22"/>
          <w:szCs w:val="22"/>
        </w:rPr>
        <w:t>v enotnem informacijskem sistemu E-dosje iz devetega odstavka 77. člena ZJN-3.</w:t>
      </w:r>
    </w:p>
    <w:p w14:paraId="3845E459" w14:textId="77777777" w:rsidR="00BC4235" w:rsidRPr="00B307C4" w:rsidRDefault="00BC4235" w:rsidP="00BC4235">
      <w:pPr>
        <w:widowControl w:val="0"/>
        <w:tabs>
          <w:tab w:val="left" w:pos="720"/>
        </w:tabs>
        <w:suppressAutoHyphens/>
        <w:jc w:val="both"/>
        <w:rPr>
          <w:lang w:eastAsia="ar-SA"/>
        </w:rPr>
      </w:pPr>
    </w:p>
    <w:p w14:paraId="6C55F1F6" w14:textId="77777777" w:rsidR="00BC4235" w:rsidRPr="00B307C4" w:rsidRDefault="00BC4235" w:rsidP="00BC4235">
      <w:pPr>
        <w:widowControl w:val="0"/>
        <w:tabs>
          <w:tab w:val="left" w:pos="720"/>
        </w:tabs>
        <w:suppressAutoHyphens/>
        <w:jc w:val="both"/>
        <w:rPr>
          <w:lang w:eastAsia="ar-SA"/>
        </w:rPr>
      </w:pPr>
    </w:p>
    <w:p w14:paraId="38305D15" w14:textId="77777777" w:rsidR="00BC4235" w:rsidRPr="00B307C4" w:rsidRDefault="00BC4235" w:rsidP="00BC4235">
      <w:pPr>
        <w:widowControl w:val="0"/>
        <w:tabs>
          <w:tab w:val="left" w:pos="720"/>
        </w:tabs>
        <w:suppressAutoHyphens/>
        <w:jc w:val="both"/>
        <w:rPr>
          <w:lang w:eastAsia="ar-SA"/>
        </w:rPr>
      </w:pPr>
    </w:p>
    <w:p w14:paraId="326FCC11" w14:textId="77777777" w:rsidR="00BC4235" w:rsidRPr="00B307C4" w:rsidRDefault="00BC4235" w:rsidP="00BC4235">
      <w:pPr>
        <w:jc w:val="both"/>
      </w:pPr>
    </w:p>
    <w:tbl>
      <w:tblPr>
        <w:tblW w:w="0" w:type="auto"/>
        <w:tblInd w:w="2" w:type="dxa"/>
        <w:tblLayout w:type="fixed"/>
        <w:tblLook w:val="0000" w:firstRow="0" w:lastRow="0" w:firstColumn="0" w:lastColumn="0" w:noHBand="0" w:noVBand="0"/>
      </w:tblPr>
      <w:tblGrid>
        <w:gridCol w:w="5155"/>
        <w:gridCol w:w="4473"/>
      </w:tblGrid>
      <w:tr w:rsidR="00BC4235" w:rsidRPr="00B307C4" w14:paraId="1067A262" w14:textId="77777777" w:rsidTr="00AD1D9C">
        <w:tc>
          <w:tcPr>
            <w:tcW w:w="5155" w:type="dxa"/>
          </w:tcPr>
          <w:p w14:paraId="05F46F10" w14:textId="77777777" w:rsidR="00BC4235" w:rsidRPr="00B307C4" w:rsidRDefault="00BC4235" w:rsidP="00AD1D9C">
            <w:pPr>
              <w:snapToGrid w:val="0"/>
              <w:ind w:right="-5"/>
              <w:jc w:val="both"/>
            </w:pPr>
            <w:r w:rsidRPr="00B307C4">
              <w:t>Kraj in datum:</w:t>
            </w:r>
          </w:p>
        </w:tc>
        <w:tc>
          <w:tcPr>
            <w:tcW w:w="4473" w:type="dxa"/>
          </w:tcPr>
          <w:p w14:paraId="0D5565D9" w14:textId="77777777" w:rsidR="00BC4235" w:rsidRPr="00B307C4" w:rsidRDefault="00BC4235" w:rsidP="00AD1D9C">
            <w:pPr>
              <w:tabs>
                <w:tab w:val="left" w:pos="638"/>
                <w:tab w:val="left" w:pos="2085"/>
              </w:tabs>
              <w:suppressAutoHyphens/>
              <w:snapToGrid w:val="0"/>
              <w:ind w:left="-70" w:right="5"/>
              <w:jc w:val="both"/>
              <w:rPr>
                <w:rFonts w:eastAsia="Times New Roman"/>
                <w:kern w:val="1"/>
                <w:lang w:eastAsia="ar-SA"/>
              </w:rPr>
            </w:pPr>
            <w:r w:rsidRPr="00B307C4">
              <w:rPr>
                <w:rFonts w:eastAsia="Times New Roman"/>
                <w:kern w:val="1"/>
                <w:lang w:eastAsia="ar-SA"/>
              </w:rPr>
              <w:t>Ime in priimek zakonitega zastopnika:</w:t>
            </w:r>
          </w:p>
          <w:p w14:paraId="2030EFAE" w14:textId="77777777" w:rsidR="00BC4235" w:rsidRPr="00B307C4" w:rsidRDefault="00BC4235" w:rsidP="00AD1D9C">
            <w:pPr>
              <w:jc w:val="both"/>
            </w:pPr>
          </w:p>
        </w:tc>
      </w:tr>
      <w:tr w:rsidR="00BC4235" w:rsidRPr="00B307C4" w14:paraId="110BD47C" w14:textId="77777777" w:rsidTr="00AD1D9C">
        <w:tc>
          <w:tcPr>
            <w:tcW w:w="5155" w:type="dxa"/>
          </w:tcPr>
          <w:p w14:paraId="72CD379B" w14:textId="77777777" w:rsidR="00BC4235" w:rsidRPr="00B307C4" w:rsidRDefault="00BC4235" w:rsidP="00AD1D9C">
            <w:pPr>
              <w:snapToGrid w:val="0"/>
              <w:jc w:val="both"/>
            </w:pPr>
            <w:r w:rsidRPr="00B307C4">
              <w:t>________________________</w:t>
            </w:r>
          </w:p>
          <w:p w14:paraId="45DB2361" w14:textId="77777777" w:rsidR="00BC4235" w:rsidRPr="00B307C4" w:rsidRDefault="00BC4235" w:rsidP="00AD1D9C">
            <w:pPr>
              <w:autoSpaceDE w:val="0"/>
              <w:autoSpaceDN w:val="0"/>
              <w:adjustRightInd w:val="0"/>
              <w:jc w:val="both"/>
              <w:rPr>
                <w:rFonts w:ascii="Times New Roman" w:eastAsia="Times New Roman" w:hAnsi="Times New Roman" w:cs="Times New Roman"/>
                <w:color w:val="000000"/>
                <w:lang w:eastAsia="sl-SI"/>
              </w:rPr>
            </w:pPr>
          </w:p>
        </w:tc>
        <w:tc>
          <w:tcPr>
            <w:tcW w:w="4473" w:type="dxa"/>
          </w:tcPr>
          <w:p w14:paraId="02E913A3" w14:textId="77777777" w:rsidR="00BC4235" w:rsidRPr="00B307C4" w:rsidRDefault="00BC4235" w:rsidP="00AD1D9C">
            <w:pPr>
              <w:snapToGrid w:val="0"/>
              <w:jc w:val="both"/>
            </w:pPr>
          </w:p>
          <w:p w14:paraId="42A30E0F" w14:textId="77777777" w:rsidR="00BC4235" w:rsidRPr="00B307C4" w:rsidRDefault="00BC4235" w:rsidP="00AD1D9C">
            <w:pPr>
              <w:ind w:left="-89" w:right="14"/>
              <w:jc w:val="both"/>
            </w:pPr>
            <w:r w:rsidRPr="00B307C4">
              <w:t>Žig in podpis zakonitega zastopnika:</w:t>
            </w:r>
          </w:p>
          <w:p w14:paraId="045F37FC" w14:textId="77777777" w:rsidR="00BC4235" w:rsidRPr="00B307C4" w:rsidRDefault="00BC4235" w:rsidP="00AD1D9C">
            <w:pPr>
              <w:ind w:left="-89" w:right="14"/>
              <w:jc w:val="both"/>
            </w:pPr>
          </w:p>
          <w:p w14:paraId="53F3838E" w14:textId="77777777" w:rsidR="00BC4235" w:rsidRPr="00B307C4" w:rsidRDefault="00BC4235" w:rsidP="00AD1D9C">
            <w:pPr>
              <w:ind w:left="-89" w:right="14"/>
              <w:jc w:val="both"/>
            </w:pPr>
            <w:r w:rsidRPr="00B307C4">
              <w:t>______________________________</w:t>
            </w:r>
          </w:p>
          <w:p w14:paraId="400AC397" w14:textId="77777777" w:rsidR="00BC4235" w:rsidRPr="00B307C4" w:rsidRDefault="00BC4235" w:rsidP="00AD1D9C">
            <w:pPr>
              <w:ind w:left="-89" w:right="14"/>
              <w:jc w:val="both"/>
            </w:pPr>
          </w:p>
          <w:p w14:paraId="77FE4BFF" w14:textId="77777777" w:rsidR="00BC4235" w:rsidRPr="00B307C4" w:rsidRDefault="00BC4235" w:rsidP="00AD1D9C">
            <w:pPr>
              <w:ind w:left="-89" w:right="14"/>
              <w:jc w:val="both"/>
            </w:pPr>
          </w:p>
          <w:p w14:paraId="71B67529" w14:textId="77777777" w:rsidR="00BC4235" w:rsidRPr="00B307C4" w:rsidRDefault="00BC4235" w:rsidP="00AD1D9C">
            <w:pPr>
              <w:ind w:left="-89" w:right="14"/>
              <w:jc w:val="both"/>
            </w:pPr>
          </w:p>
          <w:p w14:paraId="7FB9AC16" w14:textId="77777777" w:rsidR="00BC4235" w:rsidRPr="00B307C4" w:rsidRDefault="00BC4235" w:rsidP="00AD1D9C">
            <w:pPr>
              <w:ind w:left="-89" w:right="14"/>
              <w:jc w:val="both"/>
            </w:pPr>
          </w:p>
        </w:tc>
      </w:tr>
    </w:tbl>
    <w:bookmarkEnd w:id="5"/>
    <w:p w14:paraId="0DE362B4" w14:textId="77777777" w:rsidR="00BC4235" w:rsidRPr="00763DD2" w:rsidRDefault="00BC4235" w:rsidP="00BC4235">
      <w:pPr>
        <w:pageBreakBefore/>
        <w:tabs>
          <w:tab w:val="left" w:pos="284"/>
        </w:tabs>
        <w:rPr>
          <w:b/>
          <w:bCs/>
          <w:shd w:val="clear" w:color="auto" w:fill="D9D9D9"/>
        </w:rPr>
      </w:pPr>
      <w:r>
        <w:rPr>
          <w:b/>
          <w:bCs/>
          <w:shd w:val="clear" w:color="auto" w:fill="D9D9D9"/>
        </w:rPr>
        <w:lastRenderedPageBreak/>
        <w:t>Obr_7a</w:t>
      </w:r>
    </w:p>
    <w:p w14:paraId="674E5C12" w14:textId="77777777" w:rsidR="00BC4235" w:rsidRPr="00763DD2" w:rsidRDefault="00BC4235" w:rsidP="00BC4235">
      <w:pPr>
        <w:rPr>
          <w:b/>
          <w:bCs/>
        </w:rPr>
      </w:pPr>
    </w:p>
    <w:p w14:paraId="442EFFB9" w14:textId="77777777" w:rsidR="00BC4235" w:rsidRPr="00763DD2" w:rsidRDefault="00BC4235" w:rsidP="00BC4235">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5A15263C" w14:textId="77777777" w:rsidR="00BC4235" w:rsidRPr="00F64364" w:rsidRDefault="00BC4235" w:rsidP="00BC4235">
      <w:pPr>
        <w:tabs>
          <w:tab w:val="left" w:pos="46"/>
        </w:tabs>
        <w:jc w:val="center"/>
      </w:pPr>
    </w:p>
    <w:p w14:paraId="7868B751" w14:textId="77777777" w:rsidR="00BC4235" w:rsidRPr="00F64364" w:rsidRDefault="00BC4235" w:rsidP="00BC4235">
      <w:pPr>
        <w:tabs>
          <w:tab w:val="left" w:pos="46"/>
        </w:tabs>
      </w:pPr>
      <w:r w:rsidRPr="00F64364">
        <w:t>____________________________________________________________________________</w:t>
      </w:r>
    </w:p>
    <w:p w14:paraId="644D915D" w14:textId="77777777" w:rsidR="00BC4235" w:rsidRPr="00F64364" w:rsidRDefault="00BC4235" w:rsidP="00BC4235">
      <w:pPr>
        <w:spacing w:before="60"/>
        <w:jc w:val="center"/>
        <w:rPr>
          <w:i/>
          <w:iCs/>
          <w:vertAlign w:val="superscript"/>
        </w:rPr>
      </w:pPr>
      <w:r w:rsidRPr="00F64364">
        <w:rPr>
          <w:i/>
          <w:iCs/>
          <w:vertAlign w:val="superscript"/>
        </w:rPr>
        <w:t>(ime in priimek)</w:t>
      </w:r>
    </w:p>
    <w:p w14:paraId="0ECE8F34" w14:textId="77777777" w:rsidR="00BC4235" w:rsidRPr="00F64364" w:rsidRDefault="00BC4235" w:rsidP="00BC4235">
      <w:pPr>
        <w:tabs>
          <w:tab w:val="left" w:pos="46"/>
        </w:tabs>
        <w:spacing w:before="60"/>
      </w:pPr>
      <w:r w:rsidRPr="00F64364">
        <w:t>EMŠO:  _____________________________________________________________________</w:t>
      </w:r>
    </w:p>
    <w:p w14:paraId="25587F61" w14:textId="77777777" w:rsidR="00BC4235" w:rsidRPr="00F64364" w:rsidRDefault="00BC4235" w:rsidP="00BC4235">
      <w:pPr>
        <w:tabs>
          <w:tab w:val="left" w:pos="284"/>
        </w:tabs>
        <w:spacing w:before="60"/>
        <w:ind w:left="238" w:hanging="238"/>
      </w:pPr>
      <w:r w:rsidRPr="00F64364">
        <w:t>Rojen ______________________________________________________________________</w:t>
      </w:r>
    </w:p>
    <w:p w14:paraId="4F1B7CA3" w14:textId="77777777" w:rsidR="00BC4235" w:rsidRPr="00F64364" w:rsidRDefault="00BC4235" w:rsidP="00BC4235">
      <w:pPr>
        <w:spacing w:before="60"/>
        <w:jc w:val="center"/>
        <w:rPr>
          <w:i/>
          <w:iCs/>
          <w:vertAlign w:val="superscript"/>
        </w:rPr>
      </w:pPr>
      <w:r w:rsidRPr="00F64364">
        <w:rPr>
          <w:i/>
          <w:iCs/>
          <w:vertAlign w:val="superscript"/>
        </w:rPr>
        <w:t>(datum, kraj, občina in država rojstva)</w:t>
      </w:r>
    </w:p>
    <w:p w14:paraId="6C894F3B" w14:textId="77777777" w:rsidR="00BC4235" w:rsidRPr="00F64364" w:rsidRDefault="00BC4235" w:rsidP="00BC4235">
      <w:pPr>
        <w:tabs>
          <w:tab w:val="left" w:pos="46"/>
        </w:tabs>
        <w:spacing w:before="60"/>
      </w:pPr>
      <w:r w:rsidRPr="00F64364">
        <w:t>Naslov prebivališča: ___________________________________________________________</w:t>
      </w:r>
    </w:p>
    <w:p w14:paraId="6AB1785A" w14:textId="77777777" w:rsidR="00BC4235" w:rsidRPr="00F64364" w:rsidRDefault="00BC4235" w:rsidP="00BC4235">
      <w:pPr>
        <w:tabs>
          <w:tab w:val="left" w:pos="46"/>
        </w:tabs>
      </w:pPr>
      <w:r w:rsidRPr="00F64364">
        <w:t>Državljanstvo: ________________________________________________________________</w:t>
      </w:r>
    </w:p>
    <w:p w14:paraId="35630085" w14:textId="77777777" w:rsidR="00BC4235" w:rsidRPr="00F64364" w:rsidRDefault="00BC4235" w:rsidP="00BC4235">
      <w:pPr>
        <w:tabs>
          <w:tab w:val="left" w:pos="46"/>
        </w:tabs>
      </w:pPr>
    </w:p>
    <w:p w14:paraId="3217B068" w14:textId="77777777" w:rsidR="00BC4235" w:rsidRPr="00F64364" w:rsidRDefault="00BC4235" w:rsidP="00BC4235">
      <w:pPr>
        <w:tabs>
          <w:tab w:val="left" w:pos="46"/>
        </w:tabs>
        <w:rPr>
          <w:b/>
          <w:i/>
        </w:rPr>
      </w:pPr>
      <w:r w:rsidRPr="00F64364">
        <w:t xml:space="preserve">izjavljam, da sem : </w:t>
      </w:r>
      <w:r w:rsidRPr="00F64364">
        <w:rPr>
          <w:b/>
          <w:i/>
        </w:rPr>
        <w:t>(ustrezno obkrožite)</w:t>
      </w:r>
    </w:p>
    <w:tbl>
      <w:tblPr>
        <w:tblStyle w:val="Tabelamrea"/>
        <w:tblW w:w="0" w:type="auto"/>
        <w:tblLook w:val="04A0" w:firstRow="1" w:lastRow="0" w:firstColumn="1" w:lastColumn="0" w:noHBand="0" w:noVBand="1"/>
      </w:tblPr>
      <w:tblGrid>
        <w:gridCol w:w="328"/>
        <w:gridCol w:w="5544"/>
        <w:gridCol w:w="3756"/>
      </w:tblGrid>
      <w:tr w:rsidR="00BC4235" w:rsidRPr="00F64364" w14:paraId="3B1C1F62" w14:textId="77777777" w:rsidTr="00AD1D9C">
        <w:tc>
          <w:tcPr>
            <w:tcW w:w="0" w:type="auto"/>
          </w:tcPr>
          <w:p w14:paraId="51D74133" w14:textId="77777777" w:rsidR="00BC4235" w:rsidRPr="00F64364" w:rsidRDefault="00BC4235" w:rsidP="00AD1D9C">
            <w:pPr>
              <w:tabs>
                <w:tab w:val="left" w:pos="46"/>
              </w:tabs>
            </w:pPr>
          </w:p>
        </w:tc>
        <w:tc>
          <w:tcPr>
            <w:tcW w:w="0" w:type="auto"/>
          </w:tcPr>
          <w:p w14:paraId="49ED1CF1" w14:textId="77777777" w:rsidR="00BC4235" w:rsidRPr="00F64364" w:rsidRDefault="00BC4235" w:rsidP="00AD1D9C">
            <w:pPr>
              <w:tabs>
                <w:tab w:val="left" w:pos="46"/>
              </w:tabs>
            </w:pPr>
          </w:p>
        </w:tc>
        <w:tc>
          <w:tcPr>
            <w:tcW w:w="0" w:type="auto"/>
          </w:tcPr>
          <w:p w14:paraId="287C141B" w14:textId="77777777" w:rsidR="00BC4235" w:rsidRPr="00F64364" w:rsidRDefault="00BC4235" w:rsidP="00AD1D9C">
            <w:pPr>
              <w:tabs>
                <w:tab w:val="left" w:pos="46"/>
              </w:tabs>
              <w:jc w:val="center"/>
            </w:pPr>
            <w:r w:rsidRPr="00F64364">
              <w:t>Naziv ponudnika/podizvajalca/</w:t>
            </w:r>
            <w:proofErr w:type="spellStart"/>
            <w:r w:rsidRPr="00F64364">
              <w:t>soponudnika</w:t>
            </w:r>
            <w:proofErr w:type="spellEnd"/>
          </w:p>
        </w:tc>
      </w:tr>
      <w:tr w:rsidR="00BC4235" w:rsidRPr="00F64364" w14:paraId="7B1E9D80" w14:textId="77777777" w:rsidTr="00AD1D9C">
        <w:tc>
          <w:tcPr>
            <w:tcW w:w="0" w:type="auto"/>
          </w:tcPr>
          <w:p w14:paraId="40ECC8B2" w14:textId="77777777" w:rsidR="00BC4235" w:rsidRPr="00F64364" w:rsidRDefault="00BC4235" w:rsidP="00AD1D9C">
            <w:pPr>
              <w:tabs>
                <w:tab w:val="left" w:pos="46"/>
              </w:tabs>
            </w:pPr>
            <w:r w:rsidRPr="00F64364">
              <w:t>a</w:t>
            </w:r>
          </w:p>
        </w:tc>
        <w:tc>
          <w:tcPr>
            <w:tcW w:w="0" w:type="auto"/>
          </w:tcPr>
          <w:p w14:paraId="56DC2330" w14:textId="77777777" w:rsidR="00BC4235" w:rsidRPr="00F64364" w:rsidRDefault="00BC4235" w:rsidP="00AD1D9C">
            <w:pPr>
              <w:tabs>
                <w:tab w:val="left" w:pos="46"/>
              </w:tabs>
              <w:rPr>
                <w:rFonts w:eastAsia="Times New Roman" w:cs="Times New Roman"/>
              </w:rPr>
            </w:pPr>
            <w:r w:rsidRPr="00F64364">
              <w:rPr>
                <w:rFonts w:eastAsia="Times New Roman" w:cs="Times New Roman"/>
              </w:rPr>
              <w:t xml:space="preserve">član upravnega organa </w:t>
            </w:r>
          </w:p>
          <w:p w14:paraId="563ED010" w14:textId="77777777" w:rsidR="00BC4235" w:rsidRPr="00F64364" w:rsidRDefault="00BC4235" w:rsidP="00AD1D9C">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42C0D7AB" w14:textId="77777777" w:rsidR="00BC4235" w:rsidRPr="00F64364" w:rsidRDefault="00BC4235" w:rsidP="00AD1D9C">
            <w:pPr>
              <w:tabs>
                <w:tab w:val="left" w:pos="46"/>
              </w:tabs>
            </w:pPr>
          </w:p>
        </w:tc>
      </w:tr>
      <w:tr w:rsidR="00BC4235" w:rsidRPr="00F64364" w14:paraId="40CE5015" w14:textId="77777777" w:rsidTr="00AD1D9C">
        <w:tc>
          <w:tcPr>
            <w:tcW w:w="0" w:type="auto"/>
          </w:tcPr>
          <w:p w14:paraId="608D244B" w14:textId="77777777" w:rsidR="00BC4235" w:rsidRPr="00F64364" w:rsidRDefault="00BC4235" w:rsidP="00AD1D9C">
            <w:pPr>
              <w:tabs>
                <w:tab w:val="left" w:pos="46"/>
              </w:tabs>
            </w:pPr>
            <w:r w:rsidRPr="00F64364">
              <w:t>b</w:t>
            </w:r>
          </w:p>
        </w:tc>
        <w:tc>
          <w:tcPr>
            <w:tcW w:w="0" w:type="auto"/>
          </w:tcPr>
          <w:p w14:paraId="21B6478F" w14:textId="77777777" w:rsidR="00BC4235" w:rsidRPr="00F64364" w:rsidRDefault="00BC4235" w:rsidP="00AD1D9C">
            <w:pPr>
              <w:tabs>
                <w:tab w:val="left" w:pos="46"/>
              </w:tabs>
              <w:rPr>
                <w:rFonts w:eastAsia="Times New Roman" w:cs="Times New Roman"/>
              </w:rPr>
            </w:pPr>
            <w:r w:rsidRPr="00F64364">
              <w:rPr>
                <w:rFonts w:eastAsia="Times New Roman" w:cs="Times New Roman"/>
              </w:rPr>
              <w:t xml:space="preserve">član vodstvenega organa </w:t>
            </w:r>
          </w:p>
          <w:p w14:paraId="68E40B85" w14:textId="77777777" w:rsidR="00BC4235" w:rsidRPr="00F64364" w:rsidRDefault="00BC4235" w:rsidP="00AD1D9C">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0F9ACD9A" w14:textId="77777777" w:rsidR="00BC4235" w:rsidRPr="00F64364" w:rsidRDefault="00BC4235" w:rsidP="00AD1D9C">
            <w:pPr>
              <w:tabs>
                <w:tab w:val="left" w:pos="46"/>
              </w:tabs>
            </w:pPr>
          </w:p>
        </w:tc>
      </w:tr>
      <w:tr w:rsidR="00BC4235" w:rsidRPr="00F64364" w14:paraId="24818870" w14:textId="77777777" w:rsidTr="00AD1D9C">
        <w:tc>
          <w:tcPr>
            <w:tcW w:w="0" w:type="auto"/>
          </w:tcPr>
          <w:p w14:paraId="45E305E1" w14:textId="77777777" w:rsidR="00BC4235" w:rsidRPr="00F64364" w:rsidRDefault="00BC4235" w:rsidP="00AD1D9C">
            <w:pPr>
              <w:tabs>
                <w:tab w:val="left" w:pos="46"/>
              </w:tabs>
            </w:pPr>
            <w:r w:rsidRPr="00F64364">
              <w:t>c</w:t>
            </w:r>
          </w:p>
        </w:tc>
        <w:tc>
          <w:tcPr>
            <w:tcW w:w="0" w:type="auto"/>
          </w:tcPr>
          <w:p w14:paraId="316550D2" w14:textId="77777777" w:rsidR="00BC4235" w:rsidRPr="00F64364" w:rsidRDefault="00BC4235" w:rsidP="00AD1D9C">
            <w:pPr>
              <w:tabs>
                <w:tab w:val="left" w:pos="46"/>
              </w:tabs>
              <w:rPr>
                <w:rFonts w:eastAsia="Times New Roman" w:cs="Times New Roman"/>
              </w:rPr>
            </w:pPr>
            <w:r w:rsidRPr="00F64364">
              <w:rPr>
                <w:rFonts w:eastAsia="Times New Roman" w:cs="Times New Roman"/>
              </w:rPr>
              <w:t xml:space="preserve">član nadzornega organa </w:t>
            </w:r>
          </w:p>
          <w:p w14:paraId="16DA5817" w14:textId="77777777" w:rsidR="00BC4235" w:rsidRPr="00F64364" w:rsidRDefault="00BC4235" w:rsidP="00AD1D9C">
            <w:pPr>
              <w:tabs>
                <w:tab w:val="left" w:pos="46"/>
              </w:tabs>
              <w:rPr>
                <w:rFonts w:eastAsia="Times New Roman" w:cs="Times New Roman"/>
              </w:rPr>
            </w:pPr>
            <w:r w:rsidRPr="00F64364">
              <w:rPr>
                <w:rFonts w:eastAsia="Times New Roman" w:cs="Times New Roman"/>
              </w:rPr>
              <w:t>podizvajalca/</w:t>
            </w:r>
            <w:proofErr w:type="spellStart"/>
            <w:r w:rsidRPr="00F64364">
              <w:rPr>
                <w:rFonts w:eastAsia="Times New Roman" w:cs="Times New Roman"/>
              </w:rPr>
              <w:t>soponudnika</w:t>
            </w:r>
            <w:proofErr w:type="spellEnd"/>
          </w:p>
        </w:tc>
        <w:tc>
          <w:tcPr>
            <w:tcW w:w="0" w:type="auto"/>
          </w:tcPr>
          <w:p w14:paraId="51722EFD" w14:textId="77777777" w:rsidR="00BC4235" w:rsidRPr="00F64364" w:rsidRDefault="00BC4235" w:rsidP="00AD1D9C">
            <w:pPr>
              <w:tabs>
                <w:tab w:val="left" w:pos="46"/>
              </w:tabs>
            </w:pPr>
          </w:p>
        </w:tc>
      </w:tr>
      <w:tr w:rsidR="00BC4235" w:rsidRPr="00F64364" w14:paraId="2D6DE56B" w14:textId="77777777" w:rsidTr="00AD1D9C">
        <w:tc>
          <w:tcPr>
            <w:tcW w:w="0" w:type="auto"/>
          </w:tcPr>
          <w:p w14:paraId="185BF314" w14:textId="77777777" w:rsidR="00BC4235" w:rsidRPr="00F64364" w:rsidRDefault="00BC4235" w:rsidP="00AD1D9C">
            <w:pPr>
              <w:tabs>
                <w:tab w:val="left" w:pos="46"/>
              </w:tabs>
            </w:pPr>
            <w:r w:rsidRPr="00F64364">
              <w:t>č</w:t>
            </w:r>
          </w:p>
        </w:tc>
        <w:tc>
          <w:tcPr>
            <w:tcW w:w="0" w:type="auto"/>
          </w:tcPr>
          <w:p w14:paraId="1A88F732" w14:textId="77777777" w:rsidR="00BC4235" w:rsidRPr="00F64364" w:rsidRDefault="00BC4235" w:rsidP="00AD1D9C">
            <w:pPr>
              <w:tabs>
                <w:tab w:val="left" w:pos="46"/>
              </w:tabs>
              <w:rPr>
                <w:rFonts w:eastAsia="Times New Roman" w:cs="Times New Roman"/>
              </w:rPr>
            </w:pPr>
            <w:r w:rsidRPr="00F64364">
              <w:rPr>
                <w:rFonts w:eastAsia="Times New Roman" w:cs="Times New Roman"/>
              </w:rPr>
              <w:t>oseba, ki ima pooblastilo za zastopanje</w:t>
            </w:r>
          </w:p>
          <w:p w14:paraId="13800418" w14:textId="77777777" w:rsidR="00BC4235" w:rsidRPr="00F64364" w:rsidRDefault="00BC4235" w:rsidP="00AD1D9C">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3129D8C6" w14:textId="77777777" w:rsidR="00BC4235" w:rsidRPr="00F64364" w:rsidRDefault="00BC4235" w:rsidP="00AD1D9C">
            <w:pPr>
              <w:tabs>
                <w:tab w:val="left" w:pos="46"/>
              </w:tabs>
            </w:pPr>
          </w:p>
        </w:tc>
      </w:tr>
      <w:tr w:rsidR="00BC4235" w:rsidRPr="00F64364" w14:paraId="2129549C" w14:textId="77777777" w:rsidTr="00AD1D9C">
        <w:tc>
          <w:tcPr>
            <w:tcW w:w="0" w:type="auto"/>
          </w:tcPr>
          <w:p w14:paraId="6C070A44" w14:textId="77777777" w:rsidR="00BC4235" w:rsidRPr="00F64364" w:rsidRDefault="00BC4235" w:rsidP="00AD1D9C">
            <w:pPr>
              <w:tabs>
                <w:tab w:val="left" w:pos="46"/>
              </w:tabs>
            </w:pPr>
            <w:r w:rsidRPr="00F64364">
              <w:t>d</w:t>
            </w:r>
          </w:p>
        </w:tc>
        <w:tc>
          <w:tcPr>
            <w:tcW w:w="0" w:type="auto"/>
          </w:tcPr>
          <w:p w14:paraId="6521CF15" w14:textId="77777777" w:rsidR="00BC4235" w:rsidRPr="00F64364" w:rsidRDefault="00BC4235" w:rsidP="00AD1D9C">
            <w:pPr>
              <w:tabs>
                <w:tab w:val="left" w:pos="46"/>
              </w:tabs>
              <w:rPr>
                <w:rFonts w:eastAsia="Times New Roman" w:cs="Times New Roman"/>
              </w:rPr>
            </w:pPr>
            <w:r w:rsidRPr="00F64364">
              <w:rPr>
                <w:rFonts w:eastAsia="Times New Roman" w:cs="Times New Roman"/>
              </w:rPr>
              <w:t xml:space="preserve">oseba, ki ima pooblastilo za odločanje v gospodarskem subjektu ponudnika / podizvajalca /   </w:t>
            </w:r>
            <w:proofErr w:type="spellStart"/>
            <w:r w:rsidRPr="00F64364">
              <w:rPr>
                <w:rFonts w:eastAsia="Times New Roman" w:cs="Times New Roman"/>
              </w:rPr>
              <w:t>soponudnika</w:t>
            </w:r>
            <w:proofErr w:type="spellEnd"/>
          </w:p>
        </w:tc>
        <w:tc>
          <w:tcPr>
            <w:tcW w:w="0" w:type="auto"/>
          </w:tcPr>
          <w:p w14:paraId="5D12468C" w14:textId="77777777" w:rsidR="00BC4235" w:rsidRPr="00F64364" w:rsidRDefault="00BC4235" w:rsidP="00AD1D9C">
            <w:pPr>
              <w:tabs>
                <w:tab w:val="left" w:pos="46"/>
              </w:tabs>
            </w:pPr>
          </w:p>
        </w:tc>
      </w:tr>
      <w:tr w:rsidR="00BC4235" w:rsidRPr="00F64364" w14:paraId="74E2D906" w14:textId="77777777" w:rsidTr="00AD1D9C">
        <w:tc>
          <w:tcPr>
            <w:tcW w:w="0" w:type="auto"/>
          </w:tcPr>
          <w:p w14:paraId="499F9FCA" w14:textId="77777777" w:rsidR="00BC4235" w:rsidRPr="00F64364" w:rsidRDefault="00BC4235" w:rsidP="00AD1D9C">
            <w:pPr>
              <w:tabs>
                <w:tab w:val="left" w:pos="46"/>
              </w:tabs>
            </w:pPr>
            <w:r w:rsidRPr="00F64364">
              <w:t>e</w:t>
            </w:r>
          </w:p>
        </w:tc>
        <w:tc>
          <w:tcPr>
            <w:tcW w:w="0" w:type="auto"/>
          </w:tcPr>
          <w:p w14:paraId="0BC1EE4A" w14:textId="77777777" w:rsidR="00BC4235" w:rsidRPr="00F64364" w:rsidRDefault="00BC4235" w:rsidP="00AD1D9C">
            <w:pPr>
              <w:tabs>
                <w:tab w:val="left" w:pos="46"/>
              </w:tabs>
              <w:rPr>
                <w:rFonts w:eastAsia="Times New Roman" w:cs="Times New Roman"/>
              </w:rPr>
            </w:pPr>
            <w:r w:rsidRPr="00F64364">
              <w:rPr>
                <w:rFonts w:eastAsia="Times New Roman" w:cs="Times New Roman"/>
              </w:rPr>
              <w:t>oseba, ki ima pooblastilo za nadzor v gospodarskem subjektu ponudnika/podizvajalca/</w:t>
            </w:r>
            <w:proofErr w:type="spellStart"/>
            <w:r w:rsidRPr="00F64364">
              <w:rPr>
                <w:rFonts w:eastAsia="Times New Roman" w:cs="Times New Roman"/>
              </w:rPr>
              <w:t>soponudnika</w:t>
            </w:r>
            <w:proofErr w:type="spellEnd"/>
          </w:p>
        </w:tc>
        <w:tc>
          <w:tcPr>
            <w:tcW w:w="0" w:type="auto"/>
          </w:tcPr>
          <w:p w14:paraId="29DF418F" w14:textId="77777777" w:rsidR="00BC4235" w:rsidRPr="00F64364" w:rsidRDefault="00BC4235" w:rsidP="00AD1D9C">
            <w:pPr>
              <w:tabs>
                <w:tab w:val="left" w:pos="46"/>
              </w:tabs>
            </w:pPr>
          </w:p>
        </w:tc>
      </w:tr>
    </w:tbl>
    <w:p w14:paraId="3DAC9F5C" w14:textId="77777777" w:rsidR="00BC4235" w:rsidRPr="00F64364" w:rsidRDefault="00BC4235" w:rsidP="00BC4235">
      <w:pPr>
        <w:ind w:firstLine="10"/>
        <w:jc w:val="both"/>
        <w:rPr>
          <w:b/>
        </w:rPr>
      </w:pPr>
    </w:p>
    <w:p w14:paraId="226A60B8" w14:textId="77777777" w:rsidR="00BC4235" w:rsidRPr="00F64364" w:rsidRDefault="00BC4235" w:rsidP="00BC4235">
      <w:pPr>
        <w:ind w:firstLine="10"/>
        <w:jc w:val="both"/>
        <w:rPr>
          <w:b/>
        </w:rPr>
      </w:pPr>
      <w:r w:rsidRPr="00F64364">
        <w:rPr>
          <w:b/>
        </w:rPr>
        <w:t>in pod kazensko in materialno odgovornostjo izjavljam, da mi ni bila izrečena pravnomočna sodba, ki ima elemente kaznivih dejanj, ki so opredeljena v prvem odstavku 75. člena ZJN-3.</w:t>
      </w:r>
    </w:p>
    <w:p w14:paraId="660D3394" w14:textId="77777777" w:rsidR="00BC4235" w:rsidRPr="00F64364" w:rsidRDefault="00BC4235" w:rsidP="00BC4235">
      <w:pPr>
        <w:ind w:firstLine="10"/>
        <w:jc w:val="both"/>
        <w:rPr>
          <w:b/>
        </w:rPr>
      </w:pPr>
    </w:p>
    <w:p w14:paraId="2380B293" w14:textId="77777777" w:rsidR="00BC4235" w:rsidRPr="008F0ECA" w:rsidRDefault="00BC4235" w:rsidP="00BC4235">
      <w:pPr>
        <w:jc w:val="both"/>
        <w:rPr>
          <w:rFonts w:eastAsia="Times New Roman"/>
          <w:lang w:eastAsia="sl-SI"/>
        </w:rPr>
      </w:pPr>
      <w:r w:rsidRPr="00F64364">
        <w:t>Spodaj podpisani član upravnega, vodstvenega ali nadzornega organa ponudnika/podizvajalca/</w:t>
      </w:r>
      <w:proofErr w:type="spellStart"/>
      <w:r w:rsidRPr="00F64364">
        <w:t>soponudnika</w:t>
      </w:r>
      <w:proofErr w:type="spellEnd"/>
      <w:r w:rsidRPr="00F64364">
        <w:t xml:space="preserve"> oziroma oseba, ki ima pooblastilo za zastopanje, odločanje ali nadzor v njem, pooblaščam naročnika Mestno občino Celje, Trg celjskih knezov 9, 3000 Celje, da za namen preverjanja osnovnih sposobnosti zakonitega zastopnika ponudnika iz prvega in drugega odstavka 75. člena ZJN-3 v okviru postopka oddaje javnega naročila </w:t>
      </w:r>
      <w:r w:rsidRPr="00EA3D52">
        <w:rPr>
          <w:b/>
        </w:rPr>
        <w:t>»DOBAVA ELEKTRIČNE ENERGIJE Z DELEŽEM ELEKTRIČNE ENERGIJE IZ OBNOVLJIVIH VIROV IN/ALI SOPROIZVODNJE ELEKTRIČNE ENERGIJE Z VISOKIM IZKORISTKOM ZA</w:t>
      </w:r>
      <w:r w:rsidRPr="00EA3D52">
        <w:rPr>
          <w:b/>
          <w:bCs/>
          <w:caps/>
        </w:rPr>
        <w:t xml:space="preserve"> </w:t>
      </w:r>
      <w:r>
        <w:rPr>
          <w:b/>
          <w:bCs/>
          <w:caps/>
        </w:rPr>
        <w:t>OBDOBJE</w:t>
      </w:r>
      <w:r w:rsidRPr="00EA3D52">
        <w:rPr>
          <w:b/>
          <w:bCs/>
          <w:caps/>
        </w:rPr>
        <w:t xml:space="preserve"> 202</w:t>
      </w:r>
      <w:r>
        <w:rPr>
          <w:b/>
          <w:bCs/>
          <w:caps/>
        </w:rPr>
        <w:t>4 - 2027</w:t>
      </w:r>
      <w:r w:rsidRPr="00EA3D52">
        <w:rPr>
          <w:b/>
          <w:caps/>
        </w:rPr>
        <w:t>«</w:t>
      </w:r>
      <w:r>
        <w:rPr>
          <w:rFonts w:eastAsia="Times New Roman"/>
          <w:b/>
          <w:bCs/>
          <w:color w:val="000000"/>
          <w:lang w:eastAsia="sl-SI"/>
        </w:rPr>
        <w:t xml:space="preserve"> </w:t>
      </w:r>
      <w:r w:rsidRPr="00FB2A23">
        <w:rPr>
          <w:rFonts w:eastAsia="Times New Roman"/>
          <w:color w:val="000000"/>
          <w:lang w:eastAsia="sl-SI"/>
        </w:rPr>
        <w:t>z oznako</w:t>
      </w:r>
      <w:r>
        <w:rPr>
          <w:rFonts w:eastAsia="Times New Roman"/>
          <w:b/>
          <w:bCs/>
          <w:color w:val="000000"/>
          <w:lang w:eastAsia="sl-SI"/>
        </w:rPr>
        <w:t xml:space="preserve"> </w:t>
      </w:r>
      <w:r w:rsidRPr="002753BA">
        <w:rPr>
          <w:b/>
          <w:bCs/>
        </w:rPr>
        <w:t>JN-002-2023-B</w:t>
      </w:r>
      <w:r>
        <w:rPr>
          <w:rFonts w:eastAsia="Times New Roman"/>
          <w:lang w:eastAsia="sl-SI"/>
        </w:rPr>
        <w:t xml:space="preserve"> </w:t>
      </w:r>
      <w:r w:rsidRPr="000E6C1B">
        <w:t>pridobi potrdilo iz kazenske evidence fizičnih oseb Ministrstva za pravosodje</w:t>
      </w:r>
      <w:r w:rsidRPr="002C18AA">
        <w:t xml:space="preserve"> </w:t>
      </w:r>
      <w:r>
        <w:t>oziroma iz sistema E-dosje</w:t>
      </w:r>
      <w:r w:rsidRPr="000E6C1B">
        <w:t>.</w:t>
      </w:r>
    </w:p>
    <w:p w14:paraId="1B4F63E8" w14:textId="77777777" w:rsidR="00BC4235" w:rsidRPr="00F64364" w:rsidRDefault="00BC4235" w:rsidP="00BC4235"/>
    <w:tbl>
      <w:tblPr>
        <w:tblW w:w="0" w:type="auto"/>
        <w:tblInd w:w="2" w:type="dxa"/>
        <w:tblLayout w:type="fixed"/>
        <w:tblLook w:val="0000" w:firstRow="0" w:lastRow="0" w:firstColumn="0" w:lastColumn="0" w:noHBand="0" w:noVBand="0"/>
      </w:tblPr>
      <w:tblGrid>
        <w:gridCol w:w="4759"/>
        <w:gridCol w:w="4884"/>
      </w:tblGrid>
      <w:tr w:rsidR="00BC4235" w:rsidRPr="00F64364" w14:paraId="2C3141AB" w14:textId="77777777" w:rsidTr="00AD1D9C">
        <w:tc>
          <w:tcPr>
            <w:tcW w:w="4759" w:type="dxa"/>
            <w:vAlign w:val="center"/>
          </w:tcPr>
          <w:p w14:paraId="4FB87F17" w14:textId="77777777" w:rsidR="00BC4235" w:rsidRPr="00F64364" w:rsidRDefault="00BC4235" w:rsidP="00AD1D9C">
            <w:pPr>
              <w:snapToGrid w:val="0"/>
              <w:spacing w:before="60" w:after="40"/>
              <w:ind w:left="-127" w:right="5"/>
            </w:pPr>
          </w:p>
          <w:p w14:paraId="73F07DF4" w14:textId="77777777" w:rsidR="00BC4235" w:rsidRPr="00F64364" w:rsidRDefault="00BC4235" w:rsidP="00AD1D9C">
            <w:pPr>
              <w:snapToGrid w:val="0"/>
              <w:spacing w:before="60" w:after="40"/>
              <w:ind w:left="-127" w:right="5"/>
            </w:pPr>
            <w:r w:rsidRPr="00F64364">
              <w:t>Kraj in datum:</w:t>
            </w:r>
          </w:p>
        </w:tc>
        <w:tc>
          <w:tcPr>
            <w:tcW w:w="4884" w:type="dxa"/>
            <w:vAlign w:val="center"/>
          </w:tcPr>
          <w:p w14:paraId="6C1CE95B" w14:textId="77777777" w:rsidR="00BC4235" w:rsidRPr="00F64364" w:rsidRDefault="00BC4235" w:rsidP="00AD1D9C">
            <w:pPr>
              <w:snapToGrid w:val="0"/>
              <w:spacing w:before="60" w:after="40"/>
              <w:ind w:left="-89" w:right="5"/>
            </w:pPr>
            <w:r w:rsidRPr="00F64364">
              <w:t xml:space="preserve">  Ime in priimek:</w:t>
            </w:r>
          </w:p>
        </w:tc>
      </w:tr>
      <w:tr w:rsidR="00BC4235" w:rsidRPr="00F64364" w14:paraId="32DBD51B" w14:textId="77777777" w:rsidTr="00AD1D9C">
        <w:tc>
          <w:tcPr>
            <w:tcW w:w="4759" w:type="dxa"/>
            <w:vAlign w:val="center"/>
          </w:tcPr>
          <w:p w14:paraId="78B10F77" w14:textId="77777777" w:rsidR="00BC4235" w:rsidRPr="00F64364" w:rsidRDefault="00BC4235" w:rsidP="00AD1D9C">
            <w:pPr>
              <w:snapToGrid w:val="0"/>
              <w:spacing w:before="60" w:after="40"/>
              <w:ind w:left="-117" w:right="5"/>
            </w:pPr>
            <w:r w:rsidRPr="00F64364">
              <w:t>____________________________</w:t>
            </w:r>
          </w:p>
        </w:tc>
        <w:tc>
          <w:tcPr>
            <w:tcW w:w="4884" w:type="dxa"/>
            <w:vAlign w:val="center"/>
          </w:tcPr>
          <w:p w14:paraId="3BAB39F9" w14:textId="77777777" w:rsidR="00BC4235" w:rsidRPr="00F64364" w:rsidRDefault="00BC4235" w:rsidP="00AD1D9C">
            <w:pPr>
              <w:snapToGrid w:val="0"/>
              <w:spacing w:before="60" w:after="40"/>
              <w:jc w:val="center"/>
            </w:pPr>
          </w:p>
        </w:tc>
      </w:tr>
      <w:tr w:rsidR="00BC4235" w:rsidRPr="00F64364" w14:paraId="76055C81" w14:textId="77777777" w:rsidTr="00AD1D9C">
        <w:tc>
          <w:tcPr>
            <w:tcW w:w="4759" w:type="dxa"/>
            <w:vAlign w:val="center"/>
          </w:tcPr>
          <w:p w14:paraId="368B49DF" w14:textId="77777777" w:rsidR="00BC4235" w:rsidRPr="00F64364" w:rsidRDefault="00BC4235" w:rsidP="00AD1D9C">
            <w:pPr>
              <w:snapToGrid w:val="0"/>
              <w:spacing w:before="60" w:after="40"/>
            </w:pPr>
          </w:p>
        </w:tc>
        <w:tc>
          <w:tcPr>
            <w:tcW w:w="4884" w:type="dxa"/>
            <w:vAlign w:val="center"/>
          </w:tcPr>
          <w:p w14:paraId="189DBA6B" w14:textId="77777777" w:rsidR="00BC4235" w:rsidRPr="00F64364" w:rsidRDefault="00BC4235" w:rsidP="00AD1D9C">
            <w:pPr>
              <w:snapToGrid w:val="0"/>
              <w:spacing w:before="60" w:after="40"/>
              <w:jc w:val="center"/>
            </w:pPr>
          </w:p>
        </w:tc>
      </w:tr>
      <w:tr w:rsidR="00BC4235" w:rsidRPr="00F64364" w14:paraId="3FD47EFD" w14:textId="77777777" w:rsidTr="00AD1D9C">
        <w:tc>
          <w:tcPr>
            <w:tcW w:w="4759" w:type="dxa"/>
            <w:vAlign w:val="center"/>
          </w:tcPr>
          <w:p w14:paraId="46BAC590" w14:textId="77777777" w:rsidR="00BC4235" w:rsidRPr="00F64364" w:rsidRDefault="00BC4235" w:rsidP="00AD1D9C">
            <w:pPr>
              <w:snapToGrid w:val="0"/>
              <w:spacing w:before="60" w:after="40"/>
            </w:pPr>
          </w:p>
          <w:p w14:paraId="0639F32B" w14:textId="77777777" w:rsidR="00BC4235" w:rsidRPr="00F64364" w:rsidRDefault="00BC4235" w:rsidP="00AD1D9C">
            <w:pPr>
              <w:snapToGrid w:val="0"/>
              <w:spacing w:before="60" w:after="40"/>
            </w:pPr>
          </w:p>
        </w:tc>
        <w:tc>
          <w:tcPr>
            <w:tcW w:w="4884" w:type="dxa"/>
            <w:vAlign w:val="center"/>
          </w:tcPr>
          <w:p w14:paraId="78326187" w14:textId="77777777" w:rsidR="00BC4235" w:rsidRPr="00F64364" w:rsidRDefault="00BC4235" w:rsidP="00AD1D9C">
            <w:pPr>
              <w:snapToGrid w:val="0"/>
              <w:spacing w:before="60" w:after="40"/>
              <w:ind w:left="-99" w:right="5"/>
            </w:pPr>
            <w:r w:rsidRPr="00F64364">
              <w:t xml:space="preserve">   podpis </w:t>
            </w:r>
          </w:p>
        </w:tc>
      </w:tr>
      <w:tr w:rsidR="00BC4235" w:rsidRPr="00F64364" w14:paraId="3A4C68F9" w14:textId="77777777" w:rsidTr="00AD1D9C">
        <w:tc>
          <w:tcPr>
            <w:tcW w:w="4759" w:type="dxa"/>
            <w:vAlign w:val="center"/>
          </w:tcPr>
          <w:p w14:paraId="56188EFE" w14:textId="77777777" w:rsidR="00BC4235" w:rsidRPr="00F64364" w:rsidRDefault="00BC4235" w:rsidP="00AD1D9C">
            <w:pPr>
              <w:snapToGrid w:val="0"/>
              <w:spacing w:before="60" w:after="40"/>
            </w:pPr>
          </w:p>
        </w:tc>
        <w:tc>
          <w:tcPr>
            <w:tcW w:w="4884" w:type="dxa"/>
            <w:vAlign w:val="center"/>
          </w:tcPr>
          <w:p w14:paraId="0732935F" w14:textId="77777777" w:rsidR="00BC4235" w:rsidRPr="00F64364" w:rsidRDefault="00BC4235" w:rsidP="00AD1D9C">
            <w:pPr>
              <w:snapToGrid w:val="0"/>
              <w:spacing w:before="60" w:after="40"/>
            </w:pPr>
            <w:r w:rsidRPr="00F64364">
              <w:t>______________________________</w:t>
            </w:r>
          </w:p>
        </w:tc>
      </w:tr>
    </w:tbl>
    <w:p w14:paraId="2063DA8C" w14:textId="77777777" w:rsidR="00BC4235" w:rsidRPr="00F64364" w:rsidRDefault="00BC4235" w:rsidP="00BC4235">
      <w:pPr>
        <w:tabs>
          <w:tab w:val="left" w:pos="284"/>
        </w:tabs>
        <w:jc w:val="both"/>
        <w:rPr>
          <w:b/>
          <w:bCs/>
          <w:i/>
          <w:iCs/>
        </w:rPr>
      </w:pPr>
    </w:p>
    <w:p w14:paraId="31C3E847" w14:textId="77777777" w:rsidR="00BC4235" w:rsidRPr="004A2A03" w:rsidRDefault="00BC4235" w:rsidP="00BC4235">
      <w:pPr>
        <w:tabs>
          <w:tab w:val="left" w:pos="284"/>
        </w:tabs>
        <w:jc w:val="both"/>
        <w:rPr>
          <w:b/>
          <w:bCs/>
          <w:i/>
          <w:iCs/>
          <w:sz w:val="20"/>
          <w:szCs w:val="20"/>
        </w:rPr>
      </w:pPr>
      <w:r w:rsidRPr="004A2A03">
        <w:rPr>
          <w:b/>
          <w:bCs/>
          <w:i/>
          <w:iCs/>
          <w:sz w:val="20"/>
          <w:szCs w:val="20"/>
        </w:rPr>
        <w:t>Opomba: Ponudnik/podizvajalec/</w:t>
      </w:r>
      <w:proofErr w:type="spellStart"/>
      <w:r w:rsidRPr="004A2A03">
        <w:rPr>
          <w:b/>
          <w:bCs/>
          <w:i/>
          <w:iCs/>
          <w:sz w:val="20"/>
          <w:szCs w:val="20"/>
        </w:rPr>
        <w:t>soponudnik</w:t>
      </w:r>
      <w:proofErr w:type="spellEnd"/>
      <w:r w:rsidRPr="004A2A03">
        <w:rPr>
          <w:b/>
          <w:bCs/>
          <w:i/>
          <w:iCs/>
          <w:sz w:val="20"/>
          <w:szCs w:val="20"/>
        </w:rPr>
        <w:t xml:space="preserve"> mora priložiti izpolnjeno izjavo </w:t>
      </w:r>
      <w:r w:rsidRPr="004A2A03">
        <w:rPr>
          <w:b/>
          <w:bCs/>
          <w:i/>
          <w:iCs/>
          <w:sz w:val="20"/>
          <w:szCs w:val="20"/>
          <w:u w:val="single"/>
        </w:rPr>
        <w:t>za vsako v tej  izjavi navedenih oseb posebej.</w:t>
      </w:r>
    </w:p>
    <w:p w14:paraId="43B2C735" w14:textId="77777777" w:rsidR="00BC4235" w:rsidRPr="00B307C4" w:rsidRDefault="00BC4235" w:rsidP="00BC4235">
      <w:pPr>
        <w:pageBreakBefore/>
        <w:tabs>
          <w:tab w:val="left" w:pos="284"/>
        </w:tabs>
        <w:ind w:left="238" w:hanging="238"/>
        <w:rPr>
          <w:b/>
          <w:shd w:val="clear" w:color="auto" w:fill="D9D9D9"/>
        </w:rPr>
      </w:pPr>
      <w:bookmarkStart w:id="6" w:name="_Hlk71532064"/>
      <w:r w:rsidRPr="00B307C4">
        <w:rPr>
          <w:b/>
          <w:shd w:val="clear" w:color="auto" w:fill="D9D9D9"/>
        </w:rPr>
        <w:lastRenderedPageBreak/>
        <w:t>Obr_</w:t>
      </w:r>
      <w:r>
        <w:rPr>
          <w:b/>
          <w:shd w:val="clear" w:color="auto" w:fill="D9D9D9"/>
        </w:rPr>
        <w:t>8</w:t>
      </w:r>
    </w:p>
    <w:bookmarkEnd w:id="6"/>
    <w:p w14:paraId="3C9106CF" w14:textId="77777777" w:rsidR="00BC4235" w:rsidRPr="00A7194C" w:rsidRDefault="00BC4235" w:rsidP="00BC4235">
      <w:pPr>
        <w:widowControl w:val="0"/>
        <w:tabs>
          <w:tab w:val="center" w:pos="4534"/>
        </w:tabs>
        <w:autoSpaceDE w:val="0"/>
        <w:autoSpaceDN w:val="0"/>
        <w:adjustRightInd w:val="0"/>
        <w:jc w:val="center"/>
        <w:rPr>
          <w:b/>
          <w:bCs/>
        </w:rPr>
      </w:pPr>
      <w:r w:rsidRPr="00A7194C">
        <w:rPr>
          <w:b/>
          <w:bCs/>
        </w:rPr>
        <w:t>MENIČNA IZJAVA</w:t>
      </w:r>
    </w:p>
    <w:p w14:paraId="22BF02C6" w14:textId="77777777" w:rsidR="00BC4235" w:rsidRPr="00A7194C" w:rsidRDefault="00BC4235" w:rsidP="00BC4235">
      <w:pPr>
        <w:widowControl w:val="0"/>
        <w:tabs>
          <w:tab w:val="center" w:pos="4534"/>
        </w:tabs>
        <w:autoSpaceDE w:val="0"/>
        <w:autoSpaceDN w:val="0"/>
        <w:adjustRightInd w:val="0"/>
        <w:jc w:val="center"/>
        <w:rPr>
          <w:b/>
          <w:bCs/>
        </w:rPr>
      </w:pPr>
      <w:r w:rsidRPr="00A7194C">
        <w:rPr>
          <w:b/>
          <w:bCs/>
        </w:rPr>
        <w:t>za resnost ponudbe s pooblastilom za izpolnitev in unovčenje menice</w:t>
      </w:r>
    </w:p>
    <w:p w14:paraId="14DA3C06" w14:textId="77777777" w:rsidR="00BC4235" w:rsidRPr="00A7194C" w:rsidRDefault="00BC4235" w:rsidP="00BC4235">
      <w:pPr>
        <w:widowControl w:val="0"/>
        <w:tabs>
          <w:tab w:val="center" w:pos="4534"/>
        </w:tabs>
        <w:autoSpaceDE w:val="0"/>
        <w:autoSpaceDN w:val="0"/>
        <w:adjustRightInd w:val="0"/>
        <w:rPr>
          <w:b/>
          <w:bCs/>
        </w:rPr>
      </w:pPr>
    </w:p>
    <w:p w14:paraId="133D80B5" w14:textId="77777777" w:rsidR="00BC4235" w:rsidRPr="00A7194C" w:rsidRDefault="00BC4235" w:rsidP="00BC4235">
      <w:pPr>
        <w:widowControl w:val="0"/>
        <w:tabs>
          <w:tab w:val="center" w:pos="4534"/>
        </w:tabs>
        <w:autoSpaceDE w:val="0"/>
        <w:autoSpaceDN w:val="0"/>
        <w:adjustRightInd w:val="0"/>
        <w:rPr>
          <w:b/>
          <w:bCs/>
        </w:rPr>
      </w:pPr>
    </w:p>
    <w:p w14:paraId="397F6104" w14:textId="77777777" w:rsidR="00BC4235" w:rsidRPr="00A7194C" w:rsidRDefault="00BC4235" w:rsidP="00BC4235">
      <w:pPr>
        <w:rPr>
          <w:bCs/>
        </w:rPr>
      </w:pPr>
      <w:r w:rsidRPr="00A7194C">
        <w:rPr>
          <w:bCs/>
        </w:rPr>
        <w:t>Ponudnik: __________________________________________________________________________</w:t>
      </w:r>
    </w:p>
    <w:p w14:paraId="66B9B84F" w14:textId="77777777" w:rsidR="00BC4235" w:rsidRPr="00A7194C" w:rsidRDefault="00BC4235" w:rsidP="00BC4235">
      <w:pPr>
        <w:jc w:val="center"/>
        <w:rPr>
          <w:i/>
          <w:iCs/>
        </w:rPr>
      </w:pPr>
      <w:r w:rsidRPr="00A7194C">
        <w:rPr>
          <w:i/>
          <w:iCs/>
        </w:rPr>
        <w:t>(firma in sedež ponudnika)</w:t>
      </w:r>
    </w:p>
    <w:p w14:paraId="7DE09114" w14:textId="77777777" w:rsidR="00BC4235" w:rsidRPr="00A7194C" w:rsidRDefault="00BC4235" w:rsidP="00BC4235">
      <w:pPr>
        <w:jc w:val="center"/>
        <w:rPr>
          <w:i/>
          <w:iCs/>
        </w:rPr>
      </w:pPr>
    </w:p>
    <w:p w14:paraId="2B2A9910" w14:textId="77777777" w:rsidR="00BC4235" w:rsidRPr="00A7194C" w:rsidRDefault="00BC4235" w:rsidP="00BC4235">
      <w:pPr>
        <w:jc w:val="center"/>
        <w:rPr>
          <w:i/>
          <w:iCs/>
        </w:rPr>
      </w:pPr>
    </w:p>
    <w:p w14:paraId="1C3ECAC3" w14:textId="77777777" w:rsidR="00BC4235" w:rsidRPr="00A365B8" w:rsidRDefault="00BC4235" w:rsidP="00BC4235">
      <w:pPr>
        <w:widowControl w:val="0"/>
        <w:tabs>
          <w:tab w:val="left" w:pos="90"/>
        </w:tabs>
        <w:autoSpaceDE w:val="0"/>
        <w:autoSpaceDN w:val="0"/>
        <w:adjustRightInd w:val="0"/>
        <w:jc w:val="both"/>
        <w:rPr>
          <w:rFonts w:eastAsia="Times New Roman"/>
          <w:lang w:eastAsia="sl-SI"/>
        </w:rPr>
      </w:pPr>
      <w:r w:rsidRPr="00A7194C">
        <w:t xml:space="preserve">Naročniku, Mestni občini Celje, Trg celjskih knezov 9, 3000 Celje kot zavarovanje za resnost naše ponudbe za pridobitev </w:t>
      </w:r>
      <w:r w:rsidRPr="00A7194C">
        <w:rPr>
          <w:bCs/>
        </w:rPr>
        <w:t xml:space="preserve">javnega naročila </w:t>
      </w:r>
      <w:r w:rsidRPr="00EA3D52">
        <w:rPr>
          <w:b/>
        </w:rPr>
        <w:t>»DOBAVA ELEKTRIČNE ENERGIJE Z DELEŽEM ELEKTRIČNE ENERGIJE IZ OBNOVLJIVIH VIROV IN/ALI SOPROIZVODNJE ELEKTRIČNE ENERGIJE Z VISOKIM IZKORISTKOM ZA</w:t>
      </w:r>
      <w:r w:rsidRPr="00EA3D52">
        <w:rPr>
          <w:b/>
          <w:bCs/>
          <w:caps/>
        </w:rPr>
        <w:t xml:space="preserve"> O</w:t>
      </w:r>
      <w:r>
        <w:rPr>
          <w:b/>
          <w:bCs/>
          <w:caps/>
        </w:rPr>
        <w:t>bdobje</w:t>
      </w:r>
      <w:r w:rsidRPr="00EA3D52">
        <w:rPr>
          <w:b/>
          <w:bCs/>
          <w:caps/>
        </w:rPr>
        <w:t xml:space="preserve"> 202</w:t>
      </w:r>
      <w:r>
        <w:rPr>
          <w:b/>
          <w:bCs/>
          <w:caps/>
        </w:rPr>
        <w:t>4 - 2027</w:t>
      </w:r>
      <w:r w:rsidRPr="00EA3D52">
        <w:rPr>
          <w:b/>
          <w:caps/>
        </w:rPr>
        <w:t>«</w:t>
      </w:r>
      <w:r>
        <w:rPr>
          <w:rFonts w:eastAsia="Times New Roman"/>
          <w:b/>
          <w:bCs/>
          <w:color w:val="000000"/>
          <w:lang w:eastAsia="sl-SI"/>
        </w:rPr>
        <w:t xml:space="preserve"> </w:t>
      </w:r>
      <w:r w:rsidRPr="00FB2A23">
        <w:rPr>
          <w:rFonts w:eastAsia="Times New Roman"/>
          <w:color w:val="000000"/>
          <w:lang w:eastAsia="sl-SI"/>
        </w:rPr>
        <w:t>z oznako</w:t>
      </w:r>
      <w:r>
        <w:rPr>
          <w:rFonts w:eastAsia="Times New Roman"/>
          <w:b/>
          <w:bCs/>
          <w:color w:val="000000"/>
          <w:lang w:eastAsia="sl-SI"/>
        </w:rPr>
        <w:t xml:space="preserve"> </w:t>
      </w:r>
      <w:r w:rsidRPr="002753BA">
        <w:rPr>
          <w:b/>
          <w:bCs/>
        </w:rPr>
        <w:t>JN-002-2023-B</w:t>
      </w:r>
      <w:r w:rsidRPr="00A7194C">
        <w:t>, izročamo bianco menico ter to menično izjavo s pooblastilom za izpolnitev in unovčenje menice.</w:t>
      </w:r>
    </w:p>
    <w:p w14:paraId="2FF56D6A" w14:textId="77777777" w:rsidR="00BC4235" w:rsidRPr="00A7194C" w:rsidRDefault="00BC4235" w:rsidP="00BC4235">
      <w:pPr>
        <w:widowControl w:val="0"/>
        <w:tabs>
          <w:tab w:val="left" w:pos="90"/>
        </w:tabs>
        <w:autoSpaceDE w:val="0"/>
        <w:autoSpaceDN w:val="0"/>
        <w:adjustRightInd w:val="0"/>
        <w:jc w:val="both"/>
      </w:pPr>
    </w:p>
    <w:p w14:paraId="7573356D" w14:textId="77777777" w:rsidR="00BC4235" w:rsidRPr="00A7194C" w:rsidRDefault="00BC4235" w:rsidP="00BC4235">
      <w:pPr>
        <w:widowControl w:val="0"/>
        <w:tabs>
          <w:tab w:val="left" w:pos="90"/>
        </w:tabs>
        <w:autoSpaceDE w:val="0"/>
        <w:autoSpaceDN w:val="0"/>
        <w:adjustRightInd w:val="0"/>
        <w:jc w:val="both"/>
      </w:pPr>
      <w:r w:rsidRPr="00A7194C">
        <w:t xml:space="preserve">Naročnika </w:t>
      </w:r>
      <w:r w:rsidRPr="00A7194C">
        <w:rPr>
          <w:b/>
        </w:rPr>
        <w:t>Mestno občino Celje, Trg celjskih knezov 9, 3000 Celje</w:t>
      </w:r>
      <w:r w:rsidRPr="00A7194C">
        <w:t xml:space="preserve">, nepreklicno pooblaščamo, </w:t>
      </w:r>
      <w:r w:rsidRPr="00CB5045">
        <w:t xml:space="preserve">da izpolni priloženo menico z zneskom v višini </w:t>
      </w:r>
      <w:r w:rsidRPr="00CB5045">
        <w:rPr>
          <w:b/>
          <w:bCs/>
        </w:rPr>
        <w:t>50.000,00</w:t>
      </w:r>
      <w:r w:rsidRPr="00CB5045">
        <w:t xml:space="preserve"> </w:t>
      </w:r>
      <w:r w:rsidRPr="00CB5045">
        <w:rPr>
          <w:b/>
        </w:rPr>
        <w:t>EUR</w:t>
      </w:r>
      <w:r w:rsidRPr="00CB5045">
        <w:t xml:space="preserve"> in z vsemi ostalimi podatki ter jo</w:t>
      </w:r>
      <w:r w:rsidRPr="00A7194C">
        <w:t xml:space="preserve"> na naš račun unovči v primeru če: </w:t>
      </w:r>
    </w:p>
    <w:p w14:paraId="5FD58018" w14:textId="77777777" w:rsidR="00BC4235" w:rsidRPr="00A7194C" w:rsidRDefault="00BC4235" w:rsidP="00BC4235">
      <w:pPr>
        <w:autoSpaceDE w:val="0"/>
        <w:autoSpaceDN w:val="0"/>
        <w:adjustRightInd w:val="0"/>
        <w:jc w:val="both"/>
        <w:rPr>
          <w:rFonts w:eastAsia="Times New Roman"/>
          <w:bCs/>
          <w:lang w:eastAsia="sl-SI"/>
        </w:rPr>
      </w:pPr>
      <w:r w:rsidRPr="00A7194C">
        <w:rPr>
          <w:rFonts w:eastAsia="Times New Roman"/>
          <w:bCs/>
          <w:lang w:eastAsia="sl-SI"/>
        </w:rPr>
        <w:t>- ponudnik po roku za oddajo ponudb v času njene veljavnosti svojo ponudbo umakne ali jo spremeni;</w:t>
      </w:r>
    </w:p>
    <w:p w14:paraId="1CA00F55" w14:textId="77777777" w:rsidR="00BC4235" w:rsidRPr="00A7194C" w:rsidRDefault="00BC4235" w:rsidP="00BC4235">
      <w:pPr>
        <w:autoSpaceDE w:val="0"/>
        <w:autoSpaceDN w:val="0"/>
        <w:adjustRightInd w:val="0"/>
        <w:jc w:val="both"/>
        <w:rPr>
          <w:rFonts w:eastAsia="Times New Roman"/>
          <w:bCs/>
          <w:lang w:eastAsia="sl-SI"/>
        </w:rPr>
      </w:pPr>
      <w:r w:rsidRPr="00A7194C">
        <w:rPr>
          <w:rFonts w:eastAsia="Times New Roman"/>
          <w:bCs/>
          <w:lang w:eastAsia="sl-SI"/>
        </w:rPr>
        <w:t>- v določenem roku ne predloži zahtevanih stvarnih dokazil za navedbe v ponudbi;</w:t>
      </w:r>
    </w:p>
    <w:p w14:paraId="4378F7F6" w14:textId="77777777" w:rsidR="00BC4235" w:rsidRPr="00A7194C" w:rsidRDefault="00BC4235" w:rsidP="00BC4235">
      <w:pPr>
        <w:autoSpaceDE w:val="0"/>
        <w:autoSpaceDN w:val="0"/>
        <w:adjustRightInd w:val="0"/>
        <w:jc w:val="both"/>
        <w:rPr>
          <w:rFonts w:eastAsia="Times New Roman"/>
          <w:bCs/>
          <w:lang w:eastAsia="sl-SI"/>
        </w:rPr>
      </w:pPr>
      <w:r w:rsidRPr="00A7194C">
        <w:rPr>
          <w:rFonts w:eastAsia="Times New Roman"/>
          <w:bCs/>
          <w:lang w:eastAsia="sl-SI"/>
        </w:rPr>
        <w:t>- ne soglaša z odpravo računskih napak v ponudbi;</w:t>
      </w:r>
    </w:p>
    <w:p w14:paraId="12CD682B" w14:textId="77777777" w:rsidR="00BC4235" w:rsidRPr="00A7194C" w:rsidRDefault="00BC4235" w:rsidP="00BC4235">
      <w:pPr>
        <w:autoSpaceDE w:val="0"/>
        <w:autoSpaceDN w:val="0"/>
        <w:adjustRightInd w:val="0"/>
        <w:jc w:val="both"/>
        <w:rPr>
          <w:rFonts w:eastAsia="Times New Roman"/>
          <w:bCs/>
          <w:lang w:eastAsia="sl-SI"/>
        </w:rPr>
      </w:pPr>
      <w:r w:rsidRPr="00A7194C">
        <w:rPr>
          <w:rFonts w:eastAsia="Times New Roman"/>
          <w:bCs/>
          <w:lang w:eastAsia="sl-SI"/>
        </w:rPr>
        <w:t xml:space="preserve">- </w:t>
      </w:r>
      <w:r>
        <w:rPr>
          <w:rFonts w:eastAsia="Times New Roman"/>
          <w:bCs/>
          <w:lang w:eastAsia="sl-SI"/>
        </w:rPr>
        <w:t>v roku pet dni ne sk</w:t>
      </w:r>
      <w:r w:rsidRPr="00A7194C">
        <w:rPr>
          <w:rFonts w:eastAsia="Times New Roman"/>
          <w:bCs/>
          <w:lang w:eastAsia="sl-SI"/>
        </w:rPr>
        <w:t xml:space="preserve">lene </w:t>
      </w:r>
      <w:r>
        <w:rPr>
          <w:rFonts w:eastAsia="Times New Roman"/>
          <w:bCs/>
          <w:lang w:eastAsia="sl-SI"/>
        </w:rPr>
        <w:t xml:space="preserve">okvirnega sporazuma oziroma </w:t>
      </w:r>
      <w:r w:rsidRPr="00A7194C">
        <w:rPr>
          <w:rFonts w:eastAsia="Times New Roman"/>
          <w:bCs/>
          <w:lang w:eastAsia="sl-SI"/>
        </w:rPr>
        <w:t>pogodbe;</w:t>
      </w:r>
    </w:p>
    <w:p w14:paraId="6D21FE41" w14:textId="77777777" w:rsidR="00BC4235" w:rsidRPr="00A7194C" w:rsidRDefault="00BC4235" w:rsidP="00BC4235">
      <w:pPr>
        <w:autoSpaceDE w:val="0"/>
        <w:autoSpaceDN w:val="0"/>
        <w:adjustRightInd w:val="0"/>
        <w:jc w:val="both"/>
        <w:rPr>
          <w:rFonts w:eastAsia="Times New Roman"/>
          <w:bCs/>
          <w:lang w:eastAsia="sl-SI"/>
        </w:rPr>
      </w:pPr>
      <w:r w:rsidRPr="00A7194C">
        <w:rPr>
          <w:rFonts w:eastAsia="Times New Roman"/>
          <w:bCs/>
          <w:lang w:eastAsia="sl-SI"/>
        </w:rPr>
        <w:t xml:space="preserve">- v roku, navedenem v pogodbi, ne predloži zavarovanja za dobro izvedbo pogodbenih obveznosti. </w:t>
      </w:r>
    </w:p>
    <w:p w14:paraId="4C23EC23" w14:textId="77777777" w:rsidR="00BC4235" w:rsidRPr="00A7194C" w:rsidRDefault="00BC4235" w:rsidP="00BC4235">
      <w:pPr>
        <w:autoSpaceDE w:val="0"/>
        <w:autoSpaceDN w:val="0"/>
        <w:adjustRightInd w:val="0"/>
        <w:jc w:val="both"/>
        <w:rPr>
          <w:rFonts w:eastAsia="Times New Roman"/>
          <w:bCs/>
          <w:lang w:eastAsia="sl-SI"/>
        </w:rPr>
      </w:pPr>
    </w:p>
    <w:p w14:paraId="1926E38B" w14:textId="77777777" w:rsidR="00BC4235" w:rsidRPr="00A7194C" w:rsidRDefault="00BC4235" w:rsidP="00BC4235">
      <w:pPr>
        <w:widowControl w:val="0"/>
        <w:tabs>
          <w:tab w:val="left" w:pos="90"/>
        </w:tabs>
        <w:autoSpaceDE w:val="0"/>
        <w:autoSpaceDN w:val="0"/>
        <w:adjustRightInd w:val="0"/>
        <w:jc w:val="both"/>
      </w:pPr>
      <w:r w:rsidRPr="00A7194C">
        <w:t>Menica je unovčljiva pri: ______________________________________________________________</w:t>
      </w:r>
    </w:p>
    <w:p w14:paraId="03F40366" w14:textId="77777777" w:rsidR="00BC4235" w:rsidRPr="00A7194C" w:rsidRDefault="00BC4235" w:rsidP="00BC4235">
      <w:pPr>
        <w:autoSpaceDE w:val="0"/>
        <w:autoSpaceDN w:val="0"/>
        <w:adjustRightInd w:val="0"/>
        <w:ind w:left="2832"/>
        <w:rPr>
          <w:rFonts w:cs="Times-Roman"/>
        </w:rPr>
      </w:pPr>
      <w:r w:rsidRPr="00A7194C">
        <w:rPr>
          <w:i/>
          <w:iCs/>
        </w:rPr>
        <w:t xml:space="preserve">                    </w:t>
      </w:r>
      <w:proofErr w:type="spellStart"/>
      <w:r w:rsidRPr="00A7194C">
        <w:rPr>
          <w:i/>
          <w:iCs/>
        </w:rPr>
        <w:t>domiciliat</w:t>
      </w:r>
      <w:proofErr w:type="spellEnd"/>
      <w:r w:rsidRPr="00A7194C">
        <w:rPr>
          <w:i/>
          <w:iCs/>
        </w:rPr>
        <w:t xml:space="preserve"> (naziv in naslov banke)                                                             </w:t>
      </w:r>
    </w:p>
    <w:p w14:paraId="43330080" w14:textId="77777777" w:rsidR="00BC4235" w:rsidRPr="00A7194C" w:rsidRDefault="00BC4235" w:rsidP="00BC4235">
      <w:pPr>
        <w:widowControl w:val="0"/>
        <w:tabs>
          <w:tab w:val="left" w:pos="90"/>
        </w:tabs>
        <w:autoSpaceDE w:val="0"/>
        <w:autoSpaceDN w:val="0"/>
        <w:adjustRightInd w:val="0"/>
        <w:jc w:val="both"/>
      </w:pPr>
      <w:r w:rsidRPr="00A7194C">
        <w:t>s transakcijskega računa (TRR): ________________________________________________________</w:t>
      </w:r>
    </w:p>
    <w:p w14:paraId="16A6FAEE" w14:textId="77777777" w:rsidR="00BC4235" w:rsidRPr="00A7194C" w:rsidRDefault="00BC4235" w:rsidP="00BC4235">
      <w:pPr>
        <w:autoSpaceDE w:val="0"/>
        <w:autoSpaceDN w:val="0"/>
        <w:adjustRightInd w:val="0"/>
        <w:ind w:left="2832"/>
        <w:rPr>
          <w:rFonts w:cs="Times-Roman"/>
        </w:rPr>
      </w:pPr>
      <w:r w:rsidRPr="00A7194C">
        <w:rPr>
          <w:i/>
          <w:iCs/>
        </w:rPr>
        <w:t xml:space="preserve">                    (številka transakcijskega računa)                                                           </w:t>
      </w:r>
    </w:p>
    <w:p w14:paraId="1EF53A6E" w14:textId="77777777" w:rsidR="00BC4235" w:rsidRPr="00A7194C" w:rsidRDefault="00BC4235" w:rsidP="00BC4235">
      <w:pPr>
        <w:widowControl w:val="0"/>
        <w:tabs>
          <w:tab w:val="left" w:pos="90"/>
        </w:tabs>
        <w:autoSpaceDE w:val="0"/>
        <w:autoSpaceDN w:val="0"/>
        <w:adjustRightInd w:val="0"/>
        <w:jc w:val="both"/>
      </w:pPr>
    </w:p>
    <w:p w14:paraId="40CF49C1" w14:textId="77777777" w:rsidR="00BC4235" w:rsidRPr="00A7194C" w:rsidRDefault="00BC4235" w:rsidP="00BC4235">
      <w:pPr>
        <w:widowControl w:val="0"/>
        <w:tabs>
          <w:tab w:val="left" w:pos="90"/>
        </w:tabs>
        <w:autoSpaceDE w:val="0"/>
        <w:autoSpaceDN w:val="0"/>
        <w:adjustRightInd w:val="0"/>
        <w:jc w:val="both"/>
      </w:pPr>
      <w:r w:rsidRPr="00A7194C">
        <w:t>Menica je neprenosljiva, unovčljiva na prvi poziv, brez protesta in je podpisana s strani pooblaščene osebe:</w:t>
      </w:r>
    </w:p>
    <w:p w14:paraId="6B4D4900" w14:textId="77777777" w:rsidR="00BC4235" w:rsidRPr="00A7194C" w:rsidRDefault="00BC4235" w:rsidP="00BC4235">
      <w:pPr>
        <w:autoSpaceDE w:val="0"/>
        <w:autoSpaceDN w:val="0"/>
        <w:adjustRightInd w:val="0"/>
        <w:rPr>
          <w:rFonts w:cs="Times-Roman"/>
        </w:rPr>
      </w:pPr>
      <w:r w:rsidRPr="00A7194C">
        <w:t>……………………………………………</w:t>
      </w:r>
      <w:r>
        <w:t>…..……</w:t>
      </w:r>
      <w:r w:rsidRPr="00A7194C">
        <w:t>..., kot</w:t>
      </w:r>
      <w:r w:rsidRPr="00A7194C">
        <w:rPr>
          <w:rFonts w:cs="Times-Roman"/>
        </w:rPr>
        <w:t xml:space="preserve"> ………………………………………………                 ……………………</w:t>
      </w:r>
    </w:p>
    <w:p w14:paraId="0EF687AE" w14:textId="77777777" w:rsidR="00BC4235" w:rsidRPr="00A7194C" w:rsidRDefault="00BC4235" w:rsidP="00BC4235">
      <w:pPr>
        <w:autoSpaceDE w:val="0"/>
        <w:autoSpaceDN w:val="0"/>
        <w:adjustRightInd w:val="0"/>
        <w:rPr>
          <w:rFonts w:cs="Times-Roman"/>
        </w:rPr>
      </w:pPr>
      <w:r w:rsidRPr="00A7194C">
        <w:rPr>
          <w:i/>
          <w:iCs/>
        </w:rPr>
        <w:t>(ime in priimek pooblaš</w:t>
      </w:r>
      <w:r w:rsidRPr="00A7194C">
        <w:t>č</w:t>
      </w:r>
      <w:r w:rsidRPr="00A7194C">
        <w:rPr>
          <w:i/>
          <w:iCs/>
        </w:rPr>
        <w:t xml:space="preserve">ene osebe)            (funkcija)                        </w:t>
      </w:r>
      <w:r w:rsidRPr="00A7194C">
        <w:rPr>
          <w:i/>
          <w:iCs/>
        </w:rPr>
        <w:tab/>
      </w:r>
      <w:r w:rsidRPr="00A7194C">
        <w:rPr>
          <w:i/>
          <w:iCs/>
        </w:rPr>
        <w:tab/>
      </w:r>
      <w:r w:rsidRPr="00A7194C">
        <w:rPr>
          <w:i/>
          <w:iCs/>
        </w:rPr>
        <w:tab/>
        <w:t xml:space="preserve"> (podpis)</w:t>
      </w:r>
    </w:p>
    <w:p w14:paraId="22BFC94C" w14:textId="77777777" w:rsidR="00BC4235" w:rsidRPr="00A7194C" w:rsidRDefault="00BC4235" w:rsidP="00BC4235">
      <w:pPr>
        <w:widowControl w:val="0"/>
        <w:tabs>
          <w:tab w:val="left" w:pos="113"/>
        </w:tabs>
        <w:autoSpaceDE w:val="0"/>
        <w:autoSpaceDN w:val="0"/>
        <w:adjustRightInd w:val="0"/>
        <w:rPr>
          <w:rFonts w:cs="Times-Roman"/>
        </w:rPr>
      </w:pPr>
    </w:p>
    <w:p w14:paraId="329A2D18" w14:textId="77777777" w:rsidR="00BC4235" w:rsidRPr="00A7194C" w:rsidRDefault="00BC4235" w:rsidP="00BC4235">
      <w:pPr>
        <w:widowControl w:val="0"/>
        <w:tabs>
          <w:tab w:val="left" w:pos="113"/>
        </w:tabs>
        <w:autoSpaceDE w:val="0"/>
        <w:autoSpaceDN w:val="0"/>
        <w:adjustRightInd w:val="0"/>
        <w:rPr>
          <w:rFonts w:cs="Times-Roman"/>
        </w:rPr>
      </w:pPr>
    </w:p>
    <w:p w14:paraId="5FC0CC4E" w14:textId="77777777" w:rsidR="00BC4235" w:rsidRPr="00A7194C" w:rsidRDefault="00BC4235" w:rsidP="00BC4235">
      <w:pPr>
        <w:widowControl w:val="0"/>
        <w:tabs>
          <w:tab w:val="left" w:pos="7143"/>
        </w:tabs>
        <w:autoSpaceDE w:val="0"/>
        <w:autoSpaceDN w:val="0"/>
        <w:adjustRightInd w:val="0"/>
      </w:pPr>
      <w:r w:rsidRPr="00A7194C">
        <w:t>Menica naj bo izpolnjena s klavzulo »</w:t>
      </w:r>
      <w:r w:rsidRPr="00A7194C">
        <w:rPr>
          <w:b/>
        </w:rPr>
        <w:t>brez protesta</w:t>
      </w:r>
      <w:r w:rsidRPr="00A7194C">
        <w:t xml:space="preserve">«. </w:t>
      </w:r>
    </w:p>
    <w:p w14:paraId="026ABD55" w14:textId="77777777" w:rsidR="00BC4235" w:rsidRPr="00A7194C" w:rsidRDefault="00BC4235" w:rsidP="00BC4235">
      <w:pPr>
        <w:widowControl w:val="0"/>
        <w:tabs>
          <w:tab w:val="left" w:pos="7143"/>
        </w:tabs>
        <w:autoSpaceDE w:val="0"/>
        <w:autoSpaceDN w:val="0"/>
        <w:adjustRightInd w:val="0"/>
      </w:pPr>
    </w:p>
    <w:p w14:paraId="53EE160F" w14:textId="77777777" w:rsidR="00BC4235" w:rsidRPr="00A7194C" w:rsidRDefault="00BC4235" w:rsidP="00BC4235">
      <w:pPr>
        <w:widowControl w:val="0"/>
        <w:tabs>
          <w:tab w:val="left" w:pos="113"/>
        </w:tabs>
        <w:autoSpaceDE w:val="0"/>
        <w:autoSpaceDN w:val="0"/>
        <w:adjustRightInd w:val="0"/>
        <w:jc w:val="both"/>
      </w:pPr>
      <w:r w:rsidRPr="00A7194C">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6FD10F6C" w14:textId="77777777" w:rsidR="00BC4235" w:rsidRPr="00A7194C" w:rsidRDefault="00BC4235" w:rsidP="00BC4235">
      <w:pPr>
        <w:widowControl w:val="0"/>
        <w:tabs>
          <w:tab w:val="left" w:pos="113"/>
        </w:tabs>
        <w:autoSpaceDE w:val="0"/>
        <w:autoSpaceDN w:val="0"/>
        <w:adjustRightInd w:val="0"/>
        <w:jc w:val="both"/>
      </w:pPr>
      <w:r w:rsidRPr="00A7194C">
        <w:t xml:space="preserve"> </w:t>
      </w:r>
    </w:p>
    <w:p w14:paraId="42498823" w14:textId="77777777" w:rsidR="00BC4235" w:rsidRPr="00A7194C" w:rsidRDefault="00BC4235" w:rsidP="00BC4235">
      <w:pPr>
        <w:widowControl w:val="0"/>
        <w:tabs>
          <w:tab w:val="left" w:pos="113"/>
        </w:tabs>
        <w:autoSpaceDE w:val="0"/>
        <w:autoSpaceDN w:val="0"/>
        <w:adjustRightInd w:val="0"/>
        <w:jc w:val="both"/>
      </w:pPr>
    </w:p>
    <w:p w14:paraId="19F881C1" w14:textId="77777777" w:rsidR="00BC4235" w:rsidRDefault="00BC4235" w:rsidP="00BC4235">
      <w:pPr>
        <w:widowControl w:val="0"/>
        <w:tabs>
          <w:tab w:val="left" w:pos="113"/>
        </w:tabs>
        <w:autoSpaceDE w:val="0"/>
        <w:autoSpaceDN w:val="0"/>
        <w:adjustRightInd w:val="0"/>
        <w:jc w:val="both"/>
        <w:rPr>
          <w:b/>
          <w:bCs/>
        </w:rPr>
      </w:pPr>
      <w:r w:rsidRPr="00CB5045">
        <w:t xml:space="preserve">Menico se lahko unovči najkasneje </w:t>
      </w:r>
      <w:r w:rsidRPr="00CB5045">
        <w:rPr>
          <w:b/>
          <w:bCs/>
        </w:rPr>
        <w:t>do 31. 12. 2023.</w:t>
      </w:r>
      <w:r>
        <w:rPr>
          <w:b/>
          <w:bCs/>
        </w:rPr>
        <w:t xml:space="preserve"> </w:t>
      </w:r>
    </w:p>
    <w:p w14:paraId="6D969730" w14:textId="77777777" w:rsidR="00BC4235" w:rsidRPr="00A7194C" w:rsidRDefault="00BC4235" w:rsidP="00BC4235">
      <w:pPr>
        <w:widowControl w:val="0"/>
        <w:tabs>
          <w:tab w:val="left" w:pos="113"/>
        </w:tabs>
        <w:autoSpaceDE w:val="0"/>
        <w:autoSpaceDN w:val="0"/>
        <w:adjustRightInd w:val="0"/>
        <w:jc w:val="both"/>
      </w:pPr>
    </w:p>
    <w:p w14:paraId="4532F09E" w14:textId="77777777" w:rsidR="00BC4235" w:rsidRPr="00A7194C" w:rsidRDefault="00BC4235" w:rsidP="00BC4235">
      <w:pPr>
        <w:widowControl w:val="0"/>
        <w:tabs>
          <w:tab w:val="left" w:pos="113"/>
        </w:tabs>
        <w:autoSpaceDE w:val="0"/>
        <w:autoSpaceDN w:val="0"/>
        <w:adjustRightInd w:val="0"/>
        <w:jc w:val="both"/>
      </w:pPr>
      <w:r w:rsidRPr="00A7194C">
        <w:t>V primeru menično pravnega uveljavljanja menic proti nam se vnaprej odrekamo vsem ugovorom proti meničnim plačilnim nalogom.</w:t>
      </w:r>
    </w:p>
    <w:p w14:paraId="4E45B1B1" w14:textId="77777777" w:rsidR="00BC4235" w:rsidRPr="00A7194C" w:rsidRDefault="00BC4235" w:rsidP="00BC4235">
      <w:pPr>
        <w:widowControl w:val="0"/>
        <w:tabs>
          <w:tab w:val="left" w:pos="113"/>
        </w:tabs>
        <w:autoSpaceDE w:val="0"/>
        <w:autoSpaceDN w:val="0"/>
        <w:adjustRightInd w:val="0"/>
        <w:jc w:val="both"/>
      </w:pPr>
    </w:p>
    <w:p w14:paraId="62BEBA66" w14:textId="77777777" w:rsidR="00BC4235" w:rsidRPr="00A7194C" w:rsidRDefault="00BC4235" w:rsidP="00BC4235">
      <w:pPr>
        <w:widowControl w:val="0"/>
        <w:tabs>
          <w:tab w:val="left" w:pos="113"/>
        </w:tabs>
        <w:autoSpaceDE w:val="0"/>
        <w:autoSpaceDN w:val="0"/>
        <w:adjustRightInd w:val="0"/>
        <w:jc w:val="both"/>
      </w:pPr>
      <w:r w:rsidRPr="00A7194C">
        <w:t>Naročnik je zavezan, da nam vrne menice, ki jih ne bo uporabil v zgoraj navedene namene, po izteku roka.</w:t>
      </w:r>
    </w:p>
    <w:p w14:paraId="4A01D8DC" w14:textId="77777777" w:rsidR="00BC4235" w:rsidRPr="00A7194C" w:rsidRDefault="00BC4235" w:rsidP="00BC4235">
      <w:pPr>
        <w:widowControl w:val="0"/>
        <w:tabs>
          <w:tab w:val="left" w:pos="113"/>
        </w:tabs>
        <w:autoSpaceDE w:val="0"/>
        <w:autoSpaceDN w:val="0"/>
        <w:adjustRightInd w:val="0"/>
        <w:jc w:val="both"/>
      </w:pPr>
    </w:p>
    <w:p w14:paraId="43E948C9" w14:textId="77777777" w:rsidR="00BC4235" w:rsidRPr="00A7194C" w:rsidRDefault="00BC4235" w:rsidP="00BC4235">
      <w:pPr>
        <w:widowControl w:val="0"/>
        <w:tabs>
          <w:tab w:val="left" w:pos="7143"/>
        </w:tabs>
        <w:autoSpaceDE w:val="0"/>
        <w:autoSpaceDN w:val="0"/>
        <w:adjustRightInd w:val="0"/>
        <w:jc w:val="both"/>
      </w:pPr>
      <w:r w:rsidRPr="00A7194C">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679A3131" w14:textId="77777777" w:rsidR="00BC4235" w:rsidRPr="00A7194C" w:rsidRDefault="00BC4235" w:rsidP="00BC4235">
      <w:pPr>
        <w:widowControl w:val="0"/>
        <w:tabs>
          <w:tab w:val="left" w:pos="7143"/>
        </w:tabs>
        <w:autoSpaceDE w:val="0"/>
        <w:autoSpaceDN w:val="0"/>
        <w:adjustRightInd w:val="0"/>
        <w:jc w:val="both"/>
      </w:pPr>
    </w:p>
    <w:p w14:paraId="215E0D67" w14:textId="77777777" w:rsidR="00BC4235" w:rsidRPr="00A7194C" w:rsidRDefault="00BC4235" w:rsidP="00BC4235">
      <w:pPr>
        <w:widowControl w:val="0"/>
        <w:tabs>
          <w:tab w:val="left" w:pos="7143"/>
        </w:tabs>
        <w:autoSpaceDE w:val="0"/>
        <w:autoSpaceDN w:val="0"/>
        <w:adjustRightInd w:val="0"/>
        <w:jc w:val="both"/>
      </w:pPr>
      <w:r w:rsidRPr="00A7194C">
        <w:lastRenderedPageBreak/>
        <w:t xml:space="preserve">Za obveznosti po zgoraj omenjeni pogodbi in po menici jamči družba z vsem svojim sedanjim in bodočim premoženjem. </w:t>
      </w:r>
    </w:p>
    <w:p w14:paraId="3034F1C6" w14:textId="77777777" w:rsidR="00BC4235" w:rsidRPr="00A7194C" w:rsidRDefault="00BC4235" w:rsidP="00BC4235">
      <w:pPr>
        <w:widowControl w:val="0"/>
        <w:tabs>
          <w:tab w:val="left" w:pos="7143"/>
        </w:tabs>
        <w:autoSpaceDE w:val="0"/>
        <w:autoSpaceDN w:val="0"/>
        <w:adjustRightInd w:val="0"/>
        <w:jc w:val="both"/>
      </w:pPr>
    </w:p>
    <w:p w14:paraId="7A2C0C19" w14:textId="77777777" w:rsidR="00BC4235" w:rsidRPr="00A7194C" w:rsidRDefault="00BC4235" w:rsidP="00BC4235">
      <w:pPr>
        <w:widowControl w:val="0"/>
        <w:tabs>
          <w:tab w:val="left" w:pos="7143"/>
        </w:tabs>
        <w:autoSpaceDE w:val="0"/>
        <w:autoSpaceDN w:val="0"/>
        <w:adjustRightInd w:val="0"/>
        <w:jc w:val="both"/>
      </w:pPr>
    </w:p>
    <w:p w14:paraId="06D90CC1" w14:textId="77777777" w:rsidR="00BC4235" w:rsidRPr="00A7194C" w:rsidRDefault="00BC4235" w:rsidP="00BC4235">
      <w:pPr>
        <w:widowControl w:val="0"/>
        <w:tabs>
          <w:tab w:val="left" w:pos="7143"/>
        </w:tabs>
        <w:autoSpaceDE w:val="0"/>
        <w:autoSpaceDN w:val="0"/>
        <w:adjustRightInd w:val="0"/>
      </w:pPr>
      <w:r w:rsidRPr="00A7194C">
        <w:t>Kraj:      ________________                            Izdajatelj menice: _______________________</w:t>
      </w:r>
      <w:r>
        <w:t>____</w:t>
      </w:r>
    </w:p>
    <w:p w14:paraId="4FCAEA5B" w14:textId="77777777" w:rsidR="00BC4235" w:rsidRPr="00A7194C" w:rsidRDefault="00BC4235" w:rsidP="00BC4235">
      <w:pPr>
        <w:autoSpaceDE w:val="0"/>
        <w:autoSpaceDN w:val="0"/>
        <w:adjustRightInd w:val="0"/>
        <w:rPr>
          <w:rFonts w:cs="Times-Roman"/>
        </w:rPr>
      </w:pPr>
      <w:r w:rsidRPr="00A7194C">
        <w:t xml:space="preserve">Datum:  ________________                                           </w:t>
      </w:r>
      <w:r w:rsidRPr="00A7194C">
        <w:rPr>
          <w:i/>
          <w:iCs/>
        </w:rPr>
        <w:t xml:space="preserve">                              (ponudnik)                                                             </w:t>
      </w:r>
    </w:p>
    <w:p w14:paraId="368D7F46" w14:textId="77777777" w:rsidR="00BC4235" w:rsidRPr="00A7194C" w:rsidRDefault="00BC4235" w:rsidP="00BC4235">
      <w:pPr>
        <w:widowControl w:val="0"/>
        <w:tabs>
          <w:tab w:val="left" w:pos="5812"/>
        </w:tabs>
        <w:autoSpaceDE w:val="0"/>
        <w:autoSpaceDN w:val="0"/>
        <w:adjustRightInd w:val="0"/>
      </w:pPr>
      <w:r w:rsidRPr="00A7194C">
        <w:t xml:space="preserve">                                                                                                 _______________________</w:t>
      </w:r>
      <w:r>
        <w:t>____</w:t>
      </w:r>
    </w:p>
    <w:p w14:paraId="6D586E94" w14:textId="77777777" w:rsidR="00BC4235" w:rsidRPr="00A7194C" w:rsidRDefault="00BC4235" w:rsidP="00BC4235">
      <w:pPr>
        <w:autoSpaceDE w:val="0"/>
        <w:autoSpaceDN w:val="0"/>
        <w:adjustRightInd w:val="0"/>
        <w:ind w:left="6372"/>
        <w:rPr>
          <w:i/>
          <w:iCs/>
        </w:rPr>
      </w:pPr>
      <w:r w:rsidRPr="00A7194C">
        <w:rPr>
          <w:i/>
          <w:iCs/>
        </w:rPr>
        <w:t xml:space="preserve">(ime in priimek zakonitega zastopnika)                                                                                        </w:t>
      </w:r>
    </w:p>
    <w:p w14:paraId="74970EE9" w14:textId="77777777" w:rsidR="00BC4235" w:rsidRDefault="00BC4235" w:rsidP="00BC4235">
      <w:pPr>
        <w:autoSpaceDE w:val="0"/>
        <w:autoSpaceDN w:val="0"/>
        <w:adjustRightInd w:val="0"/>
        <w:ind w:left="4995"/>
        <w:rPr>
          <w:i/>
          <w:iCs/>
        </w:rPr>
      </w:pPr>
      <w:r w:rsidRPr="00A7194C">
        <w:rPr>
          <w:i/>
          <w:iCs/>
        </w:rPr>
        <w:tab/>
      </w:r>
      <w:r w:rsidRPr="00A7194C">
        <w:rPr>
          <w:i/>
          <w:iCs/>
        </w:rPr>
        <w:tab/>
      </w:r>
    </w:p>
    <w:p w14:paraId="6223F741" w14:textId="77777777" w:rsidR="00BC4235" w:rsidRPr="00A7194C" w:rsidRDefault="00BC4235" w:rsidP="00BC4235">
      <w:pPr>
        <w:autoSpaceDE w:val="0"/>
        <w:autoSpaceDN w:val="0"/>
        <w:adjustRightInd w:val="0"/>
        <w:ind w:left="5703" w:firstLine="669"/>
        <w:rPr>
          <w:i/>
          <w:iCs/>
        </w:rPr>
      </w:pPr>
      <w:r w:rsidRPr="00A7194C">
        <w:rPr>
          <w:i/>
          <w:iCs/>
        </w:rPr>
        <w:t>___________________________</w:t>
      </w:r>
    </w:p>
    <w:p w14:paraId="18D16723" w14:textId="77777777" w:rsidR="00BC4235" w:rsidRPr="00A7194C" w:rsidRDefault="00BC4235" w:rsidP="00BC4235">
      <w:pPr>
        <w:widowControl w:val="0"/>
        <w:tabs>
          <w:tab w:val="left" w:pos="7143"/>
        </w:tabs>
        <w:autoSpaceDE w:val="0"/>
        <w:autoSpaceDN w:val="0"/>
        <w:adjustRightInd w:val="0"/>
        <w:rPr>
          <w:i/>
          <w:iCs/>
        </w:rPr>
      </w:pPr>
      <w:r w:rsidRPr="00A7194C">
        <w:t xml:space="preserve">                                                                                                            </w:t>
      </w:r>
      <w:r w:rsidRPr="00A7194C">
        <w:rPr>
          <w:i/>
          <w:iCs/>
        </w:rPr>
        <w:t xml:space="preserve">(funkcija)                                </w:t>
      </w:r>
    </w:p>
    <w:p w14:paraId="346E5A1F" w14:textId="77777777" w:rsidR="00BC4235" w:rsidRPr="00A7194C" w:rsidRDefault="00BC4235" w:rsidP="00BC4235">
      <w:pPr>
        <w:widowControl w:val="0"/>
        <w:tabs>
          <w:tab w:val="left" w:pos="7143"/>
        </w:tabs>
        <w:autoSpaceDE w:val="0"/>
        <w:autoSpaceDN w:val="0"/>
        <w:adjustRightInd w:val="0"/>
      </w:pPr>
      <w:r w:rsidRPr="00A7194C">
        <w:t xml:space="preserve">                                                                                                 </w:t>
      </w:r>
      <w:r>
        <w:t>_____</w:t>
      </w:r>
      <w:r w:rsidRPr="00A7194C">
        <w:t>______________________</w:t>
      </w:r>
    </w:p>
    <w:p w14:paraId="088417C7" w14:textId="77777777" w:rsidR="00BC4235" w:rsidRPr="00A7194C" w:rsidRDefault="00BC4235" w:rsidP="00BC4235">
      <w:pPr>
        <w:widowControl w:val="0"/>
        <w:tabs>
          <w:tab w:val="left" w:pos="7143"/>
        </w:tabs>
        <w:autoSpaceDE w:val="0"/>
        <w:autoSpaceDN w:val="0"/>
        <w:adjustRightInd w:val="0"/>
      </w:pPr>
      <w:r w:rsidRPr="00A7194C">
        <w:t xml:space="preserve">                                                                                                           </w:t>
      </w:r>
      <w:r w:rsidRPr="00A7194C">
        <w:tab/>
        <w:t xml:space="preserve"> </w:t>
      </w:r>
      <w:r w:rsidRPr="00A7194C">
        <w:rPr>
          <w:i/>
          <w:iCs/>
        </w:rPr>
        <w:t xml:space="preserve">(podpis)                                  </w:t>
      </w:r>
      <w:r w:rsidRPr="00A7194C">
        <w:tab/>
      </w:r>
    </w:p>
    <w:p w14:paraId="4E90EFD4" w14:textId="77777777" w:rsidR="00BC4235" w:rsidRPr="00A7194C" w:rsidRDefault="00BC4235" w:rsidP="00BC4235">
      <w:pPr>
        <w:tabs>
          <w:tab w:val="left" w:pos="284"/>
        </w:tabs>
        <w:rPr>
          <w:b/>
          <w:u w:val="single"/>
          <w:shd w:val="clear" w:color="auto" w:fill="D9D9D9"/>
        </w:rPr>
      </w:pPr>
    </w:p>
    <w:p w14:paraId="294D7D3F" w14:textId="77777777" w:rsidR="00BC4235" w:rsidRPr="00A7194C" w:rsidRDefault="00BC4235" w:rsidP="00BC4235">
      <w:pPr>
        <w:tabs>
          <w:tab w:val="left" w:pos="284"/>
        </w:tabs>
        <w:rPr>
          <w:b/>
          <w:shd w:val="clear" w:color="auto" w:fill="D9D9D9"/>
        </w:rPr>
      </w:pPr>
      <w:r w:rsidRPr="00A7194C">
        <w:rPr>
          <w:b/>
          <w:u w:val="single"/>
          <w:shd w:val="clear" w:color="auto" w:fill="D9D9D9"/>
        </w:rPr>
        <w:t>Opomba</w:t>
      </w:r>
      <w:r w:rsidRPr="00A7194C">
        <w:rPr>
          <w:b/>
          <w:shd w:val="clear" w:color="auto" w:fill="D9D9D9"/>
        </w:rPr>
        <w:t>: Menično izjavo je potrebno predložiti v 3 originalnih izvodih – skladno s točko 8.1. Razpisne dokumentacije!</w:t>
      </w:r>
    </w:p>
    <w:p w14:paraId="1CCA9C93" w14:textId="77777777" w:rsidR="00BC4235" w:rsidRPr="00A7194C" w:rsidRDefault="00BC4235" w:rsidP="00BC4235">
      <w:pPr>
        <w:tabs>
          <w:tab w:val="left" w:pos="284"/>
        </w:tabs>
        <w:rPr>
          <w:b/>
          <w:shd w:val="clear" w:color="auto" w:fill="D9D9D9"/>
        </w:rPr>
      </w:pPr>
    </w:p>
    <w:p w14:paraId="23E58035" w14:textId="77777777" w:rsidR="00BC4235" w:rsidRPr="00A7194C" w:rsidRDefault="00BC4235" w:rsidP="00BC4235">
      <w:pPr>
        <w:tabs>
          <w:tab w:val="left" w:pos="284"/>
        </w:tabs>
        <w:ind w:left="851" w:hanging="851"/>
        <w:rPr>
          <w:bCs/>
          <w:highlight w:val="lightGray"/>
        </w:rPr>
      </w:pPr>
      <w:r w:rsidRPr="00A7194C">
        <w:rPr>
          <w:b/>
          <w:highlight w:val="lightGray"/>
          <w:u w:val="single"/>
          <w:shd w:val="clear" w:color="auto" w:fill="D9D9D9"/>
        </w:rPr>
        <w:t>Priloge</w:t>
      </w:r>
      <w:r w:rsidRPr="00A7194C">
        <w:rPr>
          <w:b/>
          <w:highlight w:val="lightGray"/>
          <w:shd w:val="clear" w:color="auto" w:fill="D9D9D9"/>
        </w:rPr>
        <w:t xml:space="preserve">: - </w:t>
      </w:r>
      <w:r w:rsidRPr="00A7194C">
        <w:rPr>
          <w:b/>
          <w:highlight w:val="lightGray"/>
        </w:rPr>
        <w:t>3 kom bianko podpisane menice</w:t>
      </w:r>
      <w:r w:rsidRPr="00A7194C">
        <w:rPr>
          <w:bCs/>
          <w:highlight w:val="lightGray"/>
        </w:rPr>
        <w:t>;</w:t>
      </w:r>
    </w:p>
    <w:p w14:paraId="36742BB3" w14:textId="77777777" w:rsidR="00BC4235" w:rsidRPr="00A7194C" w:rsidRDefault="00BC4235" w:rsidP="00BC4235">
      <w:pPr>
        <w:tabs>
          <w:tab w:val="left" w:pos="284"/>
        </w:tabs>
        <w:ind w:left="238" w:hanging="238"/>
        <w:rPr>
          <w:bCs/>
          <w:highlight w:val="lightGray"/>
        </w:rPr>
      </w:pPr>
      <w:r w:rsidRPr="00A7194C">
        <w:rPr>
          <w:b/>
          <w:highlight w:val="lightGray"/>
          <w:shd w:val="clear" w:color="auto" w:fill="D9D9D9"/>
        </w:rPr>
        <w:tab/>
      </w:r>
      <w:r w:rsidRPr="00A7194C">
        <w:rPr>
          <w:b/>
          <w:highlight w:val="lightGray"/>
          <w:shd w:val="clear" w:color="auto" w:fill="D9D9D9"/>
        </w:rPr>
        <w:tab/>
      </w:r>
      <w:r w:rsidRPr="00A7194C">
        <w:rPr>
          <w:b/>
          <w:highlight w:val="lightGray"/>
          <w:shd w:val="clear" w:color="auto" w:fill="D9D9D9"/>
        </w:rPr>
        <w:tab/>
        <w:t xml:space="preserve"> </w:t>
      </w:r>
      <w:r w:rsidRPr="00A7194C">
        <w:rPr>
          <w:bCs/>
          <w:highlight w:val="lightGray"/>
          <w:shd w:val="clear" w:color="auto" w:fill="D9D9D9"/>
        </w:rPr>
        <w:t xml:space="preserve"> </w:t>
      </w:r>
      <w:r w:rsidRPr="00A7194C">
        <w:rPr>
          <w:b/>
          <w:highlight w:val="lightGray"/>
          <w:shd w:val="clear" w:color="auto" w:fill="D9D9D9"/>
        </w:rPr>
        <w:t>-</w:t>
      </w:r>
      <w:r w:rsidRPr="00A7194C">
        <w:rPr>
          <w:b/>
          <w:highlight w:val="lightGray"/>
        </w:rPr>
        <w:t xml:space="preserve"> kopij</w:t>
      </w:r>
      <w:r>
        <w:rPr>
          <w:b/>
          <w:highlight w:val="lightGray"/>
        </w:rPr>
        <w:t>e</w:t>
      </w:r>
      <w:r w:rsidRPr="00A7194C">
        <w:rPr>
          <w:b/>
          <w:highlight w:val="lightGray"/>
        </w:rPr>
        <w:t xml:space="preserve"> podpisn</w:t>
      </w:r>
      <w:r>
        <w:rPr>
          <w:b/>
          <w:highlight w:val="lightGray"/>
        </w:rPr>
        <w:t>ih</w:t>
      </w:r>
      <w:r w:rsidRPr="00A7194C">
        <w:rPr>
          <w:b/>
          <w:highlight w:val="lightGray"/>
        </w:rPr>
        <w:t xml:space="preserve"> karton</w:t>
      </w:r>
      <w:r>
        <w:rPr>
          <w:b/>
          <w:highlight w:val="lightGray"/>
        </w:rPr>
        <w:t>ov</w:t>
      </w:r>
      <w:r w:rsidRPr="00A7194C">
        <w:rPr>
          <w:b/>
          <w:highlight w:val="lightGray"/>
        </w:rPr>
        <w:t xml:space="preserve"> bank</w:t>
      </w:r>
      <w:r w:rsidRPr="00A7194C">
        <w:rPr>
          <w:bCs/>
          <w:highlight w:val="lightGray"/>
        </w:rPr>
        <w:t>.</w:t>
      </w:r>
    </w:p>
    <w:p w14:paraId="21BD3F95" w14:textId="77777777" w:rsidR="00BC4235" w:rsidRPr="00B307C4" w:rsidRDefault="00BC4235" w:rsidP="00BC4235">
      <w:pPr>
        <w:widowControl w:val="0"/>
        <w:tabs>
          <w:tab w:val="left" w:pos="7143"/>
        </w:tabs>
        <w:autoSpaceDE w:val="0"/>
        <w:autoSpaceDN w:val="0"/>
        <w:adjustRightInd w:val="0"/>
        <w:jc w:val="both"/>
        <w:rPr>
          <w:sz w:val="20"/>
        </w:rPr>
      </w:pPr>
    </w:p>
    <w:p w14:paraId="743CEA87" w14:textId="77777777" w:rsidR="00BC4235" w:rsidRDefault="00BC4235" w:rsidP="00BC4235">
      <w:r>
        <w:br w:type="page"/>
      </w:r>
    </w:p>
    <w:p w14:paraId="5FFE2E1C" w14:textId="77777777" w:rsidR="00BC4235" w:rsidRPr="005F03D9" w:rsidRDefault="00BC4235" w:rsidP="00BC4235">
      <w:pPr>
        <w:autoSpaceDE w:val="0"/>
        <w:autoSpaceDN w:val="0"/>
        <w:adjustRightInd w:val="0"/>
        <w:jc w:val="both"/>
      </w:pPr>
    </w:p>
    <w:p w14:paraId="353BC5C2" w14:textId="77777777" w:rsidR="00BC4235" w:rsidRDefault="00BC4235" w:rsidP="00BC4235">
      <w:pPr>
        <w:autoSpaceDE w:val="0"/>
        <w:autoSpaceDN w:val="0"/>
        <w:adjustRightInd w:val="0"/>
        <w:jc w:val="both"/>
      </w:pPr>
      <w:r w:rsidRPr="00174477">
        <w:rPr>
          <w:highlight w:val="lightGray"/>
        </w:rPr>
        <w:t>Obr</w:t>
      </w:r>
      <w:r w:rsidRPr="00BA3F6F">
        <w:rPr>
          <w:highlight w:val="lightGray"/>
        </w:rPr>
        <w:t>_9</w:t>
      </w:r>
      <w:r w:rsidRPr="00036E51">
        <w:rPr>
          <w:b/>
        </w:rPr>
        <w:t xml:space="preserve">  </w:t>
      </w:r>
    </w:p>
    <w:p w14:paraId="511E784B" w14:textId="77777777" w:rsidR="00BC4235" w:rsidRDefault="00BC4235" w:rsidP="00BC42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18F9C6C4" w14:textId="77777777" w:rsidR="00BC4235" w:rsidRPr="0072737A" w:rsidRDefault="00BC4235" w:rsidP="00BC42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72737A">
        <w:rPr>
          <w:b/>
          <w:bCs/>
        </w:rPr>
        <w:t xml:space="preserve">MENIČNA IZJAVA </w:t>
      </w:r>
    </w:p>
    <w:p w14:paraId="414B07CC" w14:textId="77777777" w:rsidR="00BC4235" w:rsidRPr="0072737A" w:rsidRDefault="00BC4235" w:rsidP="00BC42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72737A">
        <w:rPr>
          <w:b/>
          <w:bCs/>
        </w:rPr>
        <w:t>za dobro izvedbo pogodbenih obveznosti s pooblastilom za izpolnitev in unovčenje</w:t>
      </w:r>
      <w:r>
        <w:rPr>
          <w:b/>
          <w:bCs/>
        </w:rPr>
        <w:t xml:space="preserve"> menice</w:t>
      </w:r>
    </w:p>
    <w:p w14:paraId="7676F898" w14:textId="77777777" w:rsidR="00BC4235" w:rsidRDefault="00BC4235" w:rsidP="00BC42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4D2BD71B" w14:textId="77777777" w:rsidR="00BC4235" w:rsidRPr="0072737A" w:rsidRDefault="00BC4235" w:rsidP="00BC42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25E7F243" w14:textId="77777777" w:rsidR="00BC4235" w:rsidRPr="0072737A" w:rsidRDefault="00BC4235" w:rsidP="00BC4235">
      <w:pPr>
        <w:rPr>
          <w:bCs/>
        </w:rPr>
      </w:pPr>
      <w:r w:rsidRPr="0072737A">
        <w:rPr>
          <w:bCs/>
        </w:rPr>
        <w:t>Ponudnik:</w:t>
      </w:r>
      <w:r>
        <w:rPr>
          <w:bCs/>
        </w:rPr>
        <w:t xml:space="preserve"> </w:t>
      </w:r>
      <w:r w:rsidRPr="0072737A">
        <w:rPr>
          <w:bCs/>
        </w:rPr>
        <w:t>_______</w:t>
      </w:r>
      <w:r>
        <w:rPr>
          <w:bCs/>
        </w:rPr>
        <w:t>_______________</w:t>
      </w:r>
      <w:r w:rsidRPr="0072737A">
        <w:rPr>
          <w:bCs/>
        </w:rPr>
        <w:t>____________________________________________________</w:t>
      </w:r>
    </w:p>
    <w:p w14:paraId="4E45CACE" w14:textId="77777777" w:rsidR="00BC4235" w:rsidRPr="0072737A" w:rsidRDefault="00BC4235" w:rsidP="00BC4235">
      <w:pPr>
        <w:jc w:val="center"/>
        <w:rPr>
          <w:i/>
          <w:iCs/>
        </w:rPr>
      </w:pPr>
      <w:r w:rsidRPr="0072737A">
        <w:rPr>
          <w:i/>
          <w:iCs/>
        </w:rPr>
        <w:t>(firma in sedež ponudnika)</w:t>
      </w:r>
    </w:p>
    <w:p w14:paraId="66823233" w14:textId="77777777" w:rsidR="00BC4235" w:rsidRPr="0072737A" w:rsidRDefault="00BC4235" w:rsidP="00BC4235">
      <w:pPr>
        <w:widowControl w:val="0"/>
        <w:tabs>
          <w:tab w:val="left" w:pos="90"/>
        </w:tabs>
        <w:autoSpaceDE w:val="0"/>
        <w:autoSpaceDN w:val="0"/>
        <w:adjustRightInd w:val="0"/>
        <w:spacing w:before="91"/>
        <w:jc w:val="both"/>
      </w:pPr>
    </w:p>
    <w:p w14:paraId="2BCCC7EA" w14:textId="77777777" w:rsidR="00BC4235" w:rsidRPr="002D556B" w:rsidRDefault="00BC4235" w:rsidP="00BC4235">
      <w:pPr>
        <w:widowControl w:val="0"/>
        <w:tabs>
          <w:tab w:val="left" w:pos="90"/>
        </w:tabs>
        <w:autoSpaceDE w:val="0"/>
        <w:autoSpaceDN w:val="0"/>
        <w:adjustRightInd w:val="0"/>
        <w:jc w:val="both"/>
        <w:rPr>
          <w:b/>
          <w:bCs/>
          <w:sz w:val="20"/>
          <w:szCs w:val="20"/>
        </w:rPr>
      </w:pPr>
      <w:r w:rsidRPr="00FF2D99">
        <w:t>Naročniku</w:t>
      </w:r>
      <w:r>
        <w:t>:</w:t>
      </w:r>
      <w:r w:rsidRPr="00FF2D99">
        <w:t xml:space="preserve"> </w:t>
      </w:r>
      <w:r>
        <w:t>______________________</w:t>
      </w:r>
      <w:r w:rsidRPr="00FF2D99">
        <w:t xml:space="preserve">__________________ kot zavarovanje za dobro izvedbo pogodbenih obveznosti za izvedbo </w:t>
      </w:r>
      <w:r w:rsidRPr="00FF2D99">
        <w:rPr>
          <w:bCs/>
        </w:rPr>
        <w:t xml:space="preserve">javnega naročila  </w:t>
      </w:r>
      <w:r w:rsidRPr="00FF2D99">
        <w:rPr>
          <w:b/>
        </w:rPr>
        <w:t>»DOBAVA ELEKTRIČNE ENERGIJE Z DELEŽEM ELEKTRIČNE ENERGIJE IZ OBNOVLJIVIH VIROV IN/ALI SOPROIZVODNJE ELEKTRIČNE ENERGIJE Z VISOKIM IZKORISTKOM ZA</w:t>
      </w:r>
      <w:r w:rsidRPr="00FF2D99">
        <w:rPr>
          <w:b/>
          <w:bCs/>
          <w:caps/>
        </w:rPr>
        <w:t xml:space="preserve"> </w:t>
      </w:r>
      <w:r>
        <w:rPr>
          <w:b/>
          <w:bCs/>
          <w:caps/>
        </w:rPr>
        <w:t>OBDOBJE</w:t>
      </w:r>
      <w:r w:rsidRPr="00FF2D99">
        <w:rPr>
          <w:b/>
          <w:bCs/>
          <w:caps/>
        </w:rPr>
        <w:t xml:space="preserve"> 202</w:t>
      </w:r>
      <w:r>
        <w:rPr>
          <w:b/>
          <w:bCs/>
          <w:caps/>
        </w:rPr>
        <w:t>4 - 2027</w:t>
      </w:r>
      <w:r w:rsidRPr="00FF2D99">
        <w:rPr>
          <w:b/>
          <w:caps/>
        </w:rPr>
        <w:t>«</w:t>
      </w:r>
      <w:r w:rsidRPr="00FF2D99">
        <w:rPr>
          <w:b/>
        </w:rPr>
        <w:t xml:space="preserve"> </w:t>
      </w:r>
      <w:r w:rsidRPr="00FF2D99">
        <w:rPr>
          <w:bCs/>
        </w:rPr>
        <w:t xml:space="preserve">z oznako </w:t>
      </w:r>
      <w:r w:rsidRPr="002753BA">
        <w:rPr>
          <w:b/>
          <w:bCs/>
        </w:rPr>
        <w:t>JN-002-2023-B</w:t>
      </w:r>
      <w:r w:rsidRPr="00FF2D99">
        <w:rPr>
          <w:b/>
          <w:bCs/>
        </w:rPr>
        <w:t xml:space="preserve"> </w:t>
      </w:r>
      <w:r w:rsidRPr="00602C53">
        <w:rPr>
          <w:sz w:val="20"/>
          <w:szCs w:val="20"/>
        </w:rPr>
        <w:t>izročamo bianco menico ter to menično izjavo s pooblastilom za</w:t>
      </w:r>
      <w:r w:rsidRPr="00063186">
        <w:rPr>
          <w:sz w:val="20"/>
          <w:szCs w:val="20"/>
        </w:rPr>
        <w:t xml:space="preserve"> izpolnitev in</w:t>
      </w:r>
      <w:r w:rsidRPr="004C2FAE">
        <w:rPr>
          <w:sz w:val="20"/>
          <w:szCs w:val="20"/>
        </w:rPr>
        <w:t xml:space="preserve"> unovčenje menice.</w:t>
      </w:r>
    </w:p>
    <w:p w14:paraId="6A1E195F" w14:textId="77777777" w:rsidR="00BC4235" w:rsidRPr="00FF2D99" w:rsidRDefault="00BC4235" w:rsidP="00BC4235">
      <w:pPr>
        <w:widowControl w:val="0"/>
        <w:tabs>
          <w:tab w:val="left" w:pos="90"/>
        </w:tabs>
        <w:autoSpaceDE w:val="0"/>
        <w:autoSpaceDN w:val="0"/>
        <w:adjustRightInd w:val="0"/>
        <w:jc w:val="both"/>
      </w:pPr>
    </w:p>
    <w:p w14:paraId="1FC048A6" w14:textId="77777777" w:rsidR="00BC4235" w:rsidRDefault="00BC4235" w:rsidP="00BC4235">
      <w:pPr>
        <w:widowControl w:val="0"/>
        <w:tabs>
          <w:tab w:val="left" w:pos="90"/>
        </w:tabs>
        <w:autoSpaceDE w:val="0"/>
        <w:autoSpaceDN w:val="0"/>
        <w:adjustRightInd w:val="0"/>
        <w:jc w:val="both"/>
      </w:pPr>
      <w:r w:rsidRPr="00FF2D99">
        <w:t>Naročnika</w:t>
      </w:r>
      <w:r>
        <w:t>:</w:t>
      </w:r>
      <w:r w:rsidRPr="00FF2D99">
        <w:t xml:space="preserve"> </w:t>
      </w:r>
      <w:r>
        <w:t xml:space="preserve">__________________________________________ </w:t>
      </w:r>
      <w:r w:rsidRPr="00FF2D99">
        <w:t xml:space="preserve">nepreklicno pooblaščamo, da izpolni </w:t>
      </w:r>
      <w:r w:rsidRPr="00CB5045">
        <w:t xml:space="preserve">priloženo menico z zneskom v višini </w:t>
      </w:r>
      <w:r w:rsidRPr="00CB5045">
        <w:rPr>
          <w:b/>
          <w:bCs/>
        </w:rPr>
        <w:t>50.000,00 EUR/5</w:t>
      </w:r>
      <w:r>
        <w:rPr>
          <w:b/>
          <w:bCs/>
        </w:rPr>
        <w:t>.0</w:t>
      </w:r>
      <w:r w:rsidRPr="00CB5045">
        <w:rPr>
          <w:b/>
          <w:bCs/>
        </w:rPr>
        <w:t>00,00 EUR</w:t>
      </w:r>
      <w:r w:rsidRPr="00CB5045">
        <w:rPr>
          <w:b/>
        </w:rPr>
        <w:t xml:space="preserve"> </w:t>
      </w:r>
      <w:r w:rsidRPr="00CB5045">
        <w:t>in z vsemi ostalimi podatki ter</w:t>
      </w:r>
      <w:r w:rsidRPr="00FF2D99">
        <w:t xml:space="preserve"> jo na naš račun unovči v primeru</w:t>
      </w:r>
      <w:r>
        <w:t>,</w:t>
      </w:r>
      <w:r w:rsidRPr="00FF2D99">
        <w:t xml:space="preserve"> če: </w:t>
      </w:r>
    </w:p>
    <w:p w14:paraId="2EAFDACD"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se bo izkazalo, da blago ni skladno z zahtevami iz pogodbe;</w:t>
      </w:r>
    </w:p>
    <w:p w14:paraId="2B69C3CA"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bo naročnik pogodbo razdrl zaradi napak blaga;</w:t>
      </w:r>
    </w:p>
    <w:p w14:paraId="1388E3A5"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dobava ne bo izvedena v skladu s pogodbo in specifikacijami;</w:t>
      </w:r>
    </w:p>
    <w:p w14:paraId="0591DA75"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bo naročnik razdrl pogodbo zaradi izvajalčeve zamude z dobavo, ki bo presegla maksimalno pogodbeno kazen;</w:t>
      </w:r>
    </w:p>
    <w:p w14:paraId="47765FBE"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bo to potrebno za poplačila podizvajalcev ali v primeru izvedbe kritnega kupa;</w:t>
      </w:r>
    </w:p>
    <w:p w14:paraId="2343E06E"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je dobava električne energije prekinjena za več kot 1 dan (ne velja za primere višje sile)</w:t>
      </w:r>
      <w:r>
        <w:rPr>
          <w:rFonts w:ascii="Trebuchet MS" w:hAnsi="Trebuchet MS"/>
          <w:sz w:val="22"/>
          <w:szCs w:val="22"/>
        </w:rPr>
        <w:t>.</w:t>
      </w:r>
    </w:p>
    <w:p w14:paraId="7E059EB8" w14:textId="77777777" w:rsidR="00BC4235" w:rsidRPr="00FF2D99" w:rsidRDefault="00BC4235" w:rsidP="00BC4235">
      <w:pPr>
        <w:widowControl w:val="0"/>
        <w:tabs>
          <w:tab w:val="left" w:pos="90"/>
        </w:tabs>
        <w:autoSpaceDE w:val="0"/>
        <w:autoSpaceDN w:val="0"/>
        <w:adjustRightInd w:val="0"/>
        <w:spacing w:before="91"/>
        <w:jc w:val="both"/>
      </w:pPr>
    </w:p>
    <w:p w14:paraId="38A6F2FA" w14:textId="77777777" w:rsidR="00BC4235" w:rsidRPr="00FF2D99" w:rsidRDefault="00BC4235" w:rsidP="00BC4235">
      <w:pPr>
        <w:widowControl w:val="0"/>
        <w:tabs>
          <w:tab w:val="left" w:pos="90"/>
        </w:tabs>
        <w:autoSpaceDE w:val="0"/>
        <w:autoSpaceDN w:val="0"/>
        <w:adjustRightInd w:val="0"/>
        <w:spacing w:before="91"/>
        <w:jc w:val="both"/>
      </w:pPr>
      <w:r w:rsidRPr="00FF2D99">
        <w:t>Menica je unovčljiva pri: _____________</w:t>
      </w:r>
      <w:r>
        <w:t>_________________</w:t>
      </w:r>
      <w:r w:rsidRPr="00FF2D99">
        <w:t>_____________________________</w:t>
      </w:r>
    </w:p>
    <w:p w14:paraId="77C43DA7" w14:textId="77777777" w:rsidR="00BC4235" w:rsidRPr="00FF2D99" w:rsidRDefault="00BC4235" w:rsidP="00BC4235">
      <w:pPr>
        <w:autoSpaceDE w:val="0"/>
        <w:autoSpaceDN w:val="0"/>
        <w:adjustRightInd w:val="0"/>
        <w:ind w:left="2832"/>
        <w:rPr>
          <w:rFonts w:cs="Times-Roman"/>
        </w:rPr>
      </w:pPr>
      <w:r w:rsidRPr="00FF2D99">
        <w:rPr>
          <w:i/>
          <w:iCs/>
        </w:rPr>
        <w:t xml:space="preserve">                    </w:t>
      </w:r>
      <w:proofErr w:type="spellStart"/>
      <w:r w:rsidRPr="00FF2D99">
        <w:rPr>
          <w:i/>
          <w:iCs/>
        </w:rPr>
        <w:t>domiciliat</w:t>
      </w:r>
      <w:proofErr w:type="spellEnd"/>
      <w:r w:rsidRPr="00FF2D99">
        <w:rPr>
          <w:i/>
          <w:iCs/>
        </w:rPr>
        <w:t xml:space="preserve"> (naziv in naslov banke)                                                             </w:t>
      </w:r>
    </w:p>
    <w:p w14:paraId="3E7E31E5" w14:textId="77777777" w:rsidR="00BC4235" w:rsidRPr="00FF2D99" w:rsidRDefault="00BC4235" w:rsidP="00BC4235">
      <w:pPr>
        <w:widowControl w:val="0"/>
        <w:tabs>
          <w:tab w:val="left" w:pos="90"/>
        </w:tabs>
        <w:autoSpaceDE w:val="0"/>
        <w:autoSpaceDN w:val="0"/>
        <w:adjustRightInd w:val="0"/>
        <w:spacing w:before="91"/>
        <w:jc w:val="both"/>
      </w:pPr>
      <w:r w:rsidRPr="00FF2D99">
        <w:t>s transakcijskega računa (TRR): _________</w:t>
      </w:r>
      <w:r>
        <w:t>___________</w:t>
      </w:r>
      <w:r w:rsidRPr="00FF2D99">
        <w:t>_________________________________</w:t>
      </w:r>
    </w:p>
    <w:p w14:paraId="0A4CEC58" w14:textId="77777777" w:rsidR="00BC4235" w:rsidRPr="00FF2D99" w:rsidRDefault="00BC4235" w:rsidP="00BC4235">
      <w:pPr>
        <w:autoSpaceDE w:val="0"/>
        <w:autoSpaceDN w:val="0"/>
        <w:adjustRightInd w:val="0"/>
        <w:ind w:left="2832"/>
        <w:rPr>
          <w:rFonts w:cs="Times-Roman"/>
        </w:rPr>
      </w:pPr>
      <w:r w:rsidRPr="00FF2D99">
        <w:rPr>
          <w:i/>
          <w:iCs/>
        </w:rPr>
        <w:t xml:space="preserve">                    (številka transakcijskega računa)                                                           </w:t>
      </w:r>
    </w:p>
    <w:p w14:paraId="4413B0C1" w14:textId="77777777" w:rsidR="00BC4235" w:rsidRDefault="00BC4235" w:rsidP="00BC4235">
      <w:pPr>
        <w:widowControl w:val="0"/>
        <w:tabs>
          <w:tab w:val="left" w:pos="90"/>
        </w:tabs>
        <w:autoSpaceDE w:val="0"/>
        <w:autoSpaceDN w:val="0"/>
        <w:adjustRightInd w:val="0"/>
        <w:spacing w:before="91"/>
        <w:jc w:val="both"/>
      </w:pPr>
    </w:p>
    <w:p w14:paraId="4270AC36" w14:textId="77777777" w:rsidR="00BC4235" w:rsidRPr="00FF2D99" w:rsidRDefault="00BC4235" w:rsidP="00BC4235">
      <w:pPr>
        <w:widowControl w:val="0"/>
        <w:tabs>
          <w:tab w:val="left" w:pos="90"/>
        </w:tabs>
        <w:autoSpaceDE w:val="0"/>
        <w:autoSpaceDN w:val="0"/>
        <w:adjustRightInd w:val="0"/>
        <w:spacing w:before="91"/>
        <w:jc w:val="both"/>
      </w:pPr>
      <w:r w:rsidRPr="00FF2D99">
        <w:t>Menica je neprenosljiva, unovčljiva na prvi poziv, brez protesta in je podpisana s strani pooblaščene osebe:</w:t>
      </w:r>
    </w:p>
    <w:p w14:paraId="778B741F" w14:textId="77777777" w:rsidR="00BC4235" w:rsidRPr="00FF2D99" w:rsidRDefault="00BC4235" w:rsidP="00BC4235">
      <w:pPr>
        <w:autoSpaceDE w:val="0"/>
        <w:autoSpaceDN w:val="0"/>
        <w:adjustRightInd w:val="0"/>
        <w:rPr>
          <w:rFonts w:cs="Times-Roman"/>
        </w:rPr>
      </w:pPr>
      <w:r w:rsidRPr="00FF2D99">
        <w:t>…………………………………</w:t>
      </w:r>
      <w:r>
        <w:t>………………</w:t>
      </w:r>
      <w:r w:rsidRPr="00FF2D99">
        <w:t>…….., kot</w:t>
      </w:r>
      <w:r w:rsidRPr="00FF2D99">
        <w:rPr>
          <w:rFonts w:cs="Times-Roman"/>
        </w:rPr>
        <w:t xml:space="preserve"> …………………………………………                ……</w:t>
      </w:r>
      <w:r>
        <w:rPr>
          <w:rFonts w:cs="Times-Roman"/>
        </w:rPr>
        <w:t>……….</w:t>
      </w:r>
      <w:r w:rsidRPr="00FF2D99">
        <w:rPr>
          <w:rFonts w:cs="Times-Roman"/>
        </w:rPr>
        <w:t>………</w:t>
      </w:r>
    </w:p>
    <w:p w14:paraId="3BF2C7AB" w14:textId="77777777" w:rsidR="00BC4235" w:rsidRPr="00FF2D99" w:rsidRDefault="00BC4235" w:rsidP="00BC4235">
      <w:pPr>
        <w:autoSpaceDE w:val="0"/>
        <w:autoSpaceDN w:val="0"/>
        <w:adjustRightInd w:val="0"/>
        <w:rPr>
          <w:rFonts w:cs="Times-Roman"/>
        </w:rPr>
      </w:pPr>
      <w:r w:rsidRPr="00FF2D99">
        <w:rPr>
          <w:i/>
          <w:iCs/>
        </w:rPr>
        <w:t>(ime in priimek pooblaš</w:t>
      </w:r>
      <w:r w:rsidRPr="00FF2D99">
        <w:t>č</w:t>
      </w:r>
      <w:r w:rsidRPr="00FF2D99">
        <w:rPr>
          <w:i/>
          <w:iCs/>
        </w:rPr>
        <w:t>ene osebe)                 (funkcija)                                (podpis)</w:t>
      </w:r>
    </w:p>
    <w:p w14:paraId="6BE2AF14" w14:textId="77777777" w:rsidR="00BC4235" w:rsidRDefault="00BC4235" w:rsidP="00BC4235">
      <w:pPr>
        <w:widowControl w:val="0"/>
        <w:tabs>
          <w:tab w:val="left" w:pos="113"/>
        </w:tabs>
        <w:autoSpaceDE w:val="0"/>
        <w:autoSpaceDN w:val="0"/>
        <w:adjustRightInd w:val="0"/>
        <w:spacing w:before="40"/>
        <w:rPr>
          <w:rFonts w:cs="Times-Roman"/>
        </w:rPr>
      </w:pPr>
    </w:p>
    <w:p w14:paraId="726388CD" w14:textId="77777777" w:rsidR="00BC4235" w:rsidRPr="00FF2D99" w:rsidRDefault="00BC4235" w:rsidP="00BC4235">
      <w:pPr>
        <w:widowControl w:val="0"/>
        <w:tabs>
          <w:tab w:val="left" w:pos="113"/>
        </w:tabs>
        <w:autoSpaceDE w:val="0"/>
        <w:autoSpaceDN w:val="0"/>
        <w:adjustRightInd w:val="0"/>
        <w:spacing w:before="40"/>
        <w:rPr>
          <w:rFonts w:cs="Times-Roman"/>
        </w:rPr>
      </w:pPr>
    </w:p>
    <w:p w14:paraId="6F840819" w14:textId="77777777" w:rsidR="00BC4235" w:rsidRDefault="00BC4235" w:rsidP="00BC4235">
      <w:pPr>
        <w:widowControl w:val="0"/>
        <w:tabs>
          <w:tab w:val="left" w:pos="7143"/>
        </w:tabs>
        <w:autoSpaceDE w:val="0"/>
        <w:autoSpaceDN w:val="0"/>
        <w:adjustRightInd w:val="0"/>
      </w:pPr>
      <w:r w:rsidRPr="00FF2D99">
        <w:t>Menice naj bodo izpolnjene s klavzulo »</w:t>
      </w:r>
      <w:r w:rsidRPr="00FF2D99">
        <w:rPr>
          <w:b/>
        </w:rPr>
        <w:t>brez protesta</w:t>
      </w:r>
      <w:r w:rsidRPr="00FF2D99">
        <w:t xml:space="preserve">«. </w:t>
      </w:r>
    </w:p>
    <w:p w14:paraId="37378904" w14:textId="77777777" w:rsidR="00BC4235" w:rsidRPr="00FF2D99" w:rsidRDefault="00BC4235" w:rsidP="00BC4235">
      <w:pPr>
        <w:widowControl w:val="0"/>
        <w:tabs>
          <w:tab w:val="left" w:pos="7143"/>
        </w:tabs>
        <w:autoSpaceDE w:val="0"/>
        <w:autoSpaceDN w:val="0"/>
        <w:adjustRightInd w:val="0"/>
      </w:pPr>
    </w:p>
    <w:p w14:paraId="68902183" w14:textId="77777777" w:rsidR="00BC4235" w:rsidRPr="00FF2D99" w:rsidRDefault="00BC4235" w:rsidP="00BC4235">
      <w:pPr>
        <w:widowControl w:val="0"/>
        <w:tabs>
          <w:tab w:val="left" w:pos="113"/>
        </w:tabs>
        <w:autoSpaceDE w:val="0"/>
        <w:autoSpaceDN w:val="0"/>
        <w:adjustRightInd w:val="0"/>
        <w:spacing w:before="168"/>
        <w:jc w:val="both"/>
      </w:pPr>
      <w:r w:rsidRPr="00FF2D99">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7C628E3B" w14:textId="77777777" w:rsidR="00BC4235" w:rsidRDefault="00BC4235" w:rsidP="00BC4235">
      <w:pPr>
        <w:widowControl w:val="0"/>
        <w:tabs>
          <w:tab w:val="left" w:pos="113"/>
        </w:tabs>
        <w:autoSpaceDE w:val="0"/>
        <w:autoSpaceDN w:val="0"/>
        <w:adjustRightInd w:val="0"/>
        <w:spacing w:before="168"/>
        <w:jc w:val="both"/>
      </w:pPr>
    </w:p>
    <w:p w14:paraId="6BF75FFF" w14:textId="77777777" w:rsidR="00BC4235" w:rsidRDefault="00BC4235" w:rsidP="00BC4235">
      <w:pPr>
        <w:widowControl w:val="0"/>
        <w:tabs>
          <w:tab w:val="left" w:pos="113"/>
        </w:tabs>
        <w:autoSpaceDE w:val="0"/>
        <w:autoSpaceDN w:val="0"/>
        <w:adjustRightInd w:val="0"/>
        <w:spacing w:before="168"/>
        <w:jc w:val="both"/>
        <w:rPr>
          <w:b/>
          <w:u w:val="single"/>
        </w:rPr>
      </w:pPr>
      <w:r w:rsidRPr="00FF2D99">
        <w:t xml:space="preserve">Menico se lahko unovči najkasneje </w:t>
      </w:r>
      <w:r w:rsidRPr="00FF2D99">
        <w:rPr>
          <w:b/>
          <w:u w:val="single"/>
        </w:rPr>
        <w:t xml:space="preserve">do 2 meseca po zadnji predvideni dobavi, </w:t>
      </w:r>
      <w:proofErr w:type="spellStart"/>
      <w:r w:rsidRPr="00FF2D99">
        <w:rPr>
          <w:b/>
          <w:u w:val="single"/>
        </w:rPr>
        <w:t>t.j</w:t>
      </w:r>
      <w:proofErr w:type="spellEnd"/>
      <w:r w:rsidRPr="00FF2D99">
        <w:rPr>
          <w:b/>
          <w:u w:val="single"/>
        </w:rPr>
        <w:t>. do ______</w:t>
      </w:r>
      <w:r>
        <w:rPr>
          <w:b/>
          <w:u w:val="single"/>
        </w:rPr>
        <w:t>__.</w:t>
      </w:r>
    </w:p>
    <w:p w14:paraId="0C2AAF81" w14:textId="77777777" w:rsidR="00BC4235" w:rsidRPr="00FF2D99" w:rsidRDefault="00BC4235" w:rsidP="00BC4235">
      <w:pPr>
        <w:widowControl w:val="0"/>
        <w:tabs>
          <w:tab w:val="left" w:pos="113"/>
        </w:tabs>
        <w:autoSpaceDE w:val="0"/>
        <w:autoSpaceDN w:val="0"/>
        <w:adjustRightInd w:val="0"/>
        <w:spacing w:before="168"/>
        <w:jc w:val="both"/>
        <w:rPr>
          <w:b/>
          <w:u w:val="single"/>
        </w:rPr>
      </w:pPr>
    </w:p>
    <w:p w14:paraId="5C9B90B3" w14:textId="77777777" w:rsidR="00BC4235" w:rsidRDefault="00BC4235" w:rsidP="00BC4235">
      <w:pPr>
        <w:widowControl w:val="0"/>
        <w:tabs>
          <w:tab w:val="left" w:pos="113"/>
        </w:tabs>
        <w:autoSpaceDE w:val="0"/>
        <w:autoSpaceDN w:val="0"/>
        <w:adjustRightInd w:val="0"/>
        <w:jc w:val="both"/>
      </w:pPr>
      <w:r w:rsidRPr="00FF2D99">
        <w:t>V primeru menično pravnega uveljavljanja menic proti nam se vnaprej odrekamo vsem ugovorom proti meničnim plačilnim nalogom.</w:t>
      </w:r>
    </w:p>
    <w:p w14:paraId="570AFCA4" w14:textId="77777777" w:rsidR="00BC4235" w:rsidRPr="00FF2D99" w:rsidRDefault="00BC4235" w:rsidP="00BC4235">
      <w:pPr>
        <w:widowControl w:val="0"/>
        <w:tabs>
          <w:tab w:val="left" w:pos="113"/>
        </w:tabs>
        <w:autoSpaceDE w:val="0"/>
        <w:autoSpaceDN w:val="0"/>
        <w:adjustRightInd w:val="0"/>
        <w:jc w:val="both"/>
      </w:pPr>
    </w:p>
    <w:p w14:paraId="5B8B02B5" w14:textId="77777777" w:rsidR="00BC4235" w:rsidRDefault="00BC4235" w:rsidP="00BC4235">
      <w:pPr>
        <w:widowControl w:val="0"/>
        <w:tabs>
          <w:tab w:val="left" w:pos="113"/>
        </w:tabs>
        <w:autoSpaceDE w:val="0"/>
        <w:autoSpaceDN w:val="0"/>
        <w:adjustRightInd w:val="0"/>
        <w:jc w:val="both"/>
      </w:pPr>
      <w:r w:rsidRPr="00FF2D99">
        <w:t>Naročnik je zavezan, da nam vrne menice, ki jih ne bo uporabil v zgoraj navedene namene, po izteku roka.</w:t>
      </w:r>
    </w:p>
    <w:p w14:paraId="7EF3BF81" w14:textId="77777777" w:rsidR="00BC4235" w:rsidRPr="00FF2D99" w:rsidRDefault="00BC4235" w:rsidP="00BC4235">
      <w:pPr>
        <w:widowControl w:val="0"/>
        <w:tabs>
          <w:tab w:val="left" w:pos="113"/>
        </w:tabs>
        <w:autoSpaceDE w:val="0"/>
        <w:autoSpaceDN w:val="0"/>
        <w:adjustRightInd w:val="0"/>
        <w:jc w:val="both"/>
      </w:pPr>
    </w:p>
    <w:p w14:paraId="6806AB53" w14:textId="77777777" w:rsidR="00BC4235" w:rsidRPr="00FF2D99" w:rsidRDefault="00BC4235" w:rsidP="00BC4235">
      <w:pPr>
        <w:widowControl w:val="0"/>
        <w:tabs>
          <w:tab w:val="left" w:pos="7143"/>
        </w:tabs>
        <w:autoSpaceDE w:val="0"/>
        <w:autoSpaceDN w:val="0"/>
        <w:adjustRightInd w:val="0"/>
        <w:jc w:val="both"/>
      </w:pPr>
      <w:r w:rsidRPr="00FF2D99">
        <w:lastRenderedPageBreak/>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62E78BE8" w14:textId="77777777" w:rsidR="00BC4235" w:rsidRPr="00FF2D99" w:rsidRDefault="00BC4235" w:rsidP="00BC4235">
      <w:pPr>
        <w:widowControl w:val="0"/>
        <w:tabs>
          <w:tab w:val="left" w:pos="7143"/>
        </w:tabs>
        <w:autoSpaceDE w:val="0"/>
        <w:autoSpaceDN w:val="0"/>
        <w:adjustRightInd w:val="0"/>
        <w:jc w:val="both"/>
      </w:pPr>
    </w:p>
    <w:p w14:paraId="67EF2DAD" w14:textId="77777777" w:rsidR="00BC4235" w:rsidRDefault="00BC4235" w:rsidP="00BC4235">
      <w:pPr>
        <w:widowControl w:val="0"/>
        <w:tabs>
          <w:tab w:val="left" w:pos="7143"/>
        </w:tabs>
        <w:autoSpaceDE w:val="0"/>
        <w:autoSpaceDN w:val="0"/>
        <w:adjustRightInd w:val="0"/>
        <w:jc w:val="both"/>
      </w:pPr>
      <w:r w:rsidRPr="00FF2D99">
        <w:t xml:space="preserve">Za obveznosti po zgoraj omenjeni pogodbi in po menici jamči družba z vsem svojim sedanjim in bodočim premoženjem. </w:t>
      </w:r>
    </w:p>
    <w:p w14:paraId="5DB8435A" w14:textId="77777777" w:rsidR="00BC4235" w:rsidRDefault="00BC4235" w:rsidP="00BC4235">
      <w:pPr>
        <w:widowControl w:val="0"/>
        <w:tabs>
          <w:tab w:val="left" w:pos="7143"/>
        </w:tabs>
        <w:autoSpaceDE w:val="0"/>
        <w:autoSpaceDN w:val="0"/>
        <w:adjustRightInd w:val="0"/>
        <w:jc w:val="both"/>
      </w:pPr>
    </w:p>
    <w:p w14:paraId="00FCB70E" w14:textId="77777777" w:rsidR="00BC4235" w:rsidRPr="00FF2D99" w:rsidRDefault="00BC4235" w:rsidP="00BC4235">
      <w:pPr>
        <w:widowControl w:val="0"/>
        <w:tabs>
          <w:tab w:val="left" w:pos="7143"/>
        </w:tabs>
        <w:autoSpaceDE w:val="0"/>
        <w:autoSpaceDN w:val="0"/>
        <w:adjustRightInd w:val="0"/>
        <w:jc w:val="both"/>
      </w:pPr>
    </w:p>
    <w:p w14:paraId="7A074204" w14:textId="77777777" w:rsidR="00BC4235" w:rsidRPr="00FF2D99" w:rsidRDefault="00BC4235" w:rsidP="00BC4235">
      <w:pPr>
        <w:widowControl w:val="0"/>
        <w:tabs>
          <w:tab w:val="left" w:pos="7143"/>
        </w:tabs>
        <w:autoSpaceDE w:val="0"/>
        <w:autoSpaceDN w:val="0"/>
        <w:adjustRightInd w:val="0"/>
      </w:pPr>
      <w:r w:rsidRPr="00FF2D99">
        <w:t>Kraj:      ________________             Izdajatelj menice: __________________________</w:t>
      </w:r>
    </w:p>
    <w:p w14:paraId="037C7A8F" w14:textId="77777777" w:rsidR="00BC4235" w:rsidRPr="00FF2D99" w:rsidRDefault="00BC4235" w:rsidP="00BC4235">
      <w:pPr>
        <w:autoSpaceDE w:val="0"/>
        <w:autoSpaceDN w:val="0"/>
        <w:adjustRightInd w:val="0"/>
        <w:rPr>
          <w:rFonts w:cs="Times-Roman"/>
        </w:rPr>
      </w:pPr>
      <w:r w:rsidRPr="00FF2D99">
        <w:t xml:space="preserve">Datum:  ________________                                           </w:t>
      </w:r>
      <w:r w:rsidRPr="00FF2D99">
        <w:rPr>
          <w:i/>
          <w:iCs/>
        </w:rPr>
        <w:t xml:space="preserve">                    (ponudnik)                                                             </w:t>
      </w:r>
    </w:p>
    <w:p w14:paraId="59767C91" w14:textId="77777777" w:rsidR="00BC4235" w:rsidRPr="00FF2D99" w:rsidRDefault="00BC4235" w:rsidP="00BC4235">
      <w:pPr>
        <w:widowControl w:val="0"/>
        <w:tabs>
          <w:tab w:val="left" w:pos="7143"/>
        </w:tabs>
        <w:autoSpaceDE w:val="0"/>
        <w:autoSpaceDN w:val="0"/>
        <w:adjustRightInd w:val="0"/>
      </w:pPr>
      <w:r w:rsidRPr="00FF2D99">
        <w:t xml:space="preserve">                                                                                   __________________________</w:t>
      </w:r>
    </w:p>
    <w:p w14:paraId="31959E7E" w14:textId="77777777" w:rsidR="00BC4235" w:rsidRPr="00FF2D99" w:rsidRDefault="00BC4235" w:rsidP="00BC4235">
      <w:pPr>
        <w:autoSpaceDE w:val="0"/>
        <w:autoSpaceDN w:val="0"/>
        <w:adjustRightInd w:val="0"/>
        <w:ind w:left="4956" w:firstLine="39"/>
        <w:rPr>
          <w:i/>
          <w:iCs/>
        </w:rPr>
      </w:pPr>
      <w:r w:rsidRPr="00FF2D99">
        <w:rPr>
          <w:i/>
          <w:iCs/>
        </w:rPr>
        <w:t xml:space="preserve">(ime in priimek zakonitega zastopnika)                                                                    </w:t>
      </w:r>
      <w:r w:rsidRPr="00FF2D99">
        <w:t>_________________________</w:t>
      </w:r>
    </w:p>
    <w:p w14:paraId="53EE1D1E" w14:textId="77777777" w:rsidR="00BC4235" w:rsidRPr="00FF2D99" w:rsidRDefault="00BC4235" w:rsidP="00BC4235">
      <w:pPr>
        <w:widowControl w:val="0"/>
        <w:tabs>
          <w:tab w:val="left" w:pos="7143"/>
        </w:tabs>
        <w:autoSpaceDE w:val="0"/>
        <w:autoSpaceDN w:val="0"/>
        <w:adjustRightInd w:val="0"/>
        <w:rPr>
          <w:i/>
          <w:iCs/>
        </w:rPr>
      </w:pPr>
      <w:r w:rsidRPr="00FF2D99">
        <w:t xml:space="preserve">                                                                                                            </w:t>
      </w:r>
      <w:r w:rsidRPr="00FF2D99">
        <w:rPr>
          <w:i/>
          <w:iCs/>
        </w:rPr>
        <w:t xml:space="preserve">(funkcija)                                </w:t>
      </w:r>
    </w:p>
    <w:p w14:paraId="70DFDD77" w14:textId="77777777" w:rsidR="00BC4235" w:rsidRPr="00FF2D99" w:rsidRDefault="00BC4235" w:rsidP="00BC4235">
      <w:pPr>
        <w:widowControl w:val="0"/>
        <w:tabs>
          <w:tab w:val="left" w:pos="7143"/>
        </w:tabs>
        <w:autoSpaceDE w:val="0"/>
        <w:autoSpaceDN w:val="0"/>
        <w:adjustRightInd w:val="0"/>
      </w:pPr>
      <w:r w:rsidRPr="00FF2D99">
        <w:t xml:space="preserve">                                                                                      _________________________</w:t>
      </w:r>
    </w:p>
    <w:p w14:paraId="574008B4" w14:textId="77777777" w:rsidR="00BC4235" w:rsidRPr="00FF2D99" w:rsidRDefault="00BC4235" w:rsidP="00BC4235">
      <w:pPr>
        <w:widowControl w:val="0"/>
        <w:tabs>
          <w:tab w:val="left" w:pos="7143"/>
        </w:tabs>
        <w:autoSpaceDE w:val="0"/>
        <w:autoSpaceDN w:val="0"/>
        <w:adjustRightInd w:val="0"/>
        <w:rPr>
          <w:i/>
          <w:iCs/>
        </w:rPr>
      </w:pPr>
      <w:r w:rsidRPr="00FF2D99">
        <w:t xml:space="preserve">                                                                                                            </w:t>
      </w:r>
      <w:r w:rsidRPr="00FF2D99">
        <w:rPr>
          <w:i/>
          <w:iCs/>
        </w:rPr>
        <w:t xml:space="preserve">(podpis)                                  </w:t>
      </w:r>
      <w:r w:rsidRPr="00FF2D99">
        <w:tab/>
      </w:r>
      <w:r w:rsidRPr="00FF2D99">
        <w:tab/>
      </w:r>
      <w:r w:rsidRPr="00FF2D99">
        <w:tab/>
      </w:r>
      <w:r w:rsidRPr="00FF2D99">
        <w:tab/>
      </w:r>
      <w:r w:rsidRPr="00FF2D99">
        <w:rPr>
          <w:i/>
          <w:iCs/>
        </w:rPr>
        <w:t xml:space="preserve"> </w:t>
      </w:r>
    </w:p>
    <w:p w14:paraId="4E9ABF93" w14:textId="77777777" w:rsidR="00BC4235" w:rsidRPr="00FF2D99" w:rsidRDefault="00BC4235" w:rsidP="00BC4235">
      <w:pPr>
        <w:tabs>
          <w:tab w:val="left" w:pos="284"/>
        </w:tabs>
        <w:ind w:left="238" w:hanging="238"/>
        <w:rPr>
          <w:b/>
          <w:shd w:val="clear" w:color="auto" w:fill="D9D9D9"/>
        </w:rPr>
      </w:pPr>
    </w:p>
    <w:p w14:paraId="21B4509B" w14:textId="77777777" w:rsidR="00BC4235" w:rsidRPr="00FF2D99" w:rsidRDefault="00BC4235" w:rsidP="00BC4235">
      <w:pPr>
        <w:tabs>
          <w:tab w:val="left" w:pos="284"/>
        </w:tabs>
        <w:ind w:left="238" w:hanging="238"/>
        <w:rPr>
          <w:b/>
          <w:shd w:val="clear" w:color="auto" w:fill="D9D9D9"/>
        </w:rPr>
      </w:pPr>
      <w:r w:rsidRPr="00FF2D99">
        <w:rPr>
          <w:b/>
          <w:shd w:val="clear" w:color="auto" w:fill="D9D9D9"/>
        </w:rPr>
        <w:t xml:space="preserve">Priloga:  </w:t>
      </w:r>
      <w:r w:rsidRPr="00FF2D99">
        <w:rPr>
          <w:bCs/>
        </w:rPr>
        <w:t>3 kom bianko podpisane menice</w:t>
      </w:r>
    </w:p>
    <w:p w14:paraId="1D851ADC" w14:textId="77777777" w:rsidR="00BC4235" w:rsidRDefault="00BC4235" w:rsidP="00BC4235">
      <w:r>
        <w:br w:type="page"/>
      </w:r>
    </w:p>
    <w:p w14:paraId="16642784" w14:textId="77777777" w:rsidR="00BC4235" w:rsidRPr="005F03D9" w:rsidRDefault="00BC4235" w:rsidP="00BC4235">
      <w:pPr>
        <w:autoSpaceDE w:val="0"/>
        <w:autoSpaceDN w:val="0"/>
        <w:adjustRightInd w:val="0"/>
        <w:jc w:val="both"/>
      </w:pPr>
    </w:p>
    <w:p w14:paraId="1B4CB245" w14:textId="77777777" w:rsidR="00BC4235" w:rsidRPr="005F03D9" w:rsidRDefault="00BC4235" w:rsidP="00BC4235">
      <w:pPr>
        <w:autoSpaceDE w:val="0"/>
        <w:autoSpaceDN w:val="0"/>
        <w:adjustRightInd w:val="0"/>
        <w:jc w:val="both"/>
      </w:pPr>
    </w:p>
    <w:p w14:paraId="685FC732" w14:textId="77777777" w:rsidR="00BC4235" w:rsidRPr="005F03D9" w:rsidRDefault="00BC4235" w:rsidP="00BC4235">
      <w:pPr>
        <w:autoSpaceDE w:val="0"/>
        <w:autoSpaceDN w:val="0"/>
        <w:adjustRightInd w:val="0"/>
        <w:jc w:val="both"/>
      </w:pPr>
    </w:p>
    <w:p w14:paraId="3D69C9F7" w14:textId="77777777" w:rsidR="00BC4235" w:rsidRPr="005F03D9" w:rsidRDefault="00BC4235" w:rsidP="00BC4235">
      <w:pPr>
        <w:autoSpaceDE w:val="0"/>
        <w:autoSpaceDN w:val="0"/>
        <w:adjustRightInd w:val="0"/>
        <w:jc w:val="both"/>
      </w:pPr>
    </w:p>
    <w:p w14:paraId="1E75EBCA" w14:textId="77777777" w:rsidR="00BC4235" w:rsidRPr="005F03D9" w:rsidRDefault="00BC4235" w:rsidP="00BC4235">
      <w:pPr>
        <w:autoSpaceDE w:val="0"/>
        <w:autoSpaceDN w:val="0"/>
        <w:adjustRightInd w:val="0"/>
        <w:jc w:val="both"/>
      </w:pPr>
    </w:p>
    <w:p w14:paraId="2CE35CCE" w14:textId="77777777" w:rsidR="00BC4235" w:rsidRPr="005F03D9" w:rsidRDefault="00BC4235" w:rsidP="00BC4235">
      <w:pPr>
        <w:autoSpaceDE w:val="0"/>
        <w:autoSpaceDN w:val="0"/>
        <w:adjustRightInd w:val="0"/>
        <w:jc w:val="both"/>
      </w:pPr>
    </w:p>
    <w:p w14:paraId="296C1C0F" w14:textId="77777777" w:rsidR="00BC4235" w:rsidRPr="005F03D9" w:rsidRDefault="00BC4235" w:rsidP="00BC4235">
      <w:pPr>
        <w:autoSpaceDE w:val="0"/>
        <w:autoSpaceDN w:val="0"/>
        <w:adjustRightInd w:val="0"/>
        <w:jc w:val="both"/>
      </w:pPr>
    </w:p>
    <w:p w14:paraId="337D4165" w14:textId="77777777" w:rsidR="00BC4235" w:rsidRPr="005F03D9" w:rsidRDefault="00BC4235" w:rsidP="00BC4235">
      <w:pPr>
        <w:autoSpaceDE w:val="0"/>
        <w:autoSpaceDN w:val="0"/>
        <w:adjustRightInd w:val="0"/>
        <w:jc w:val="both"/>
      </w:pPr>
    </w:p>
    <w:p w14:paraId="67428047" w14:textId="77777777" w:rsidR="00BC4235" w:rsidRPr="005F03D9" w:rsidRDefault="00BC4235" w:rsidP="00BC4235">
      <w:pPr>
        <w:autoSpaceDE w:val="0"/>
        <w:autoSpaceDN w:val="0"/>
        <w:adjustRightInd w:val="0"/>
        <w:jc w:val="both"/>
      </w:pPr>
    </w:p>
    <w:p w14:paraId="7D4013A8" w14:textId="77777777" w:rsidR="00BC4235" w:rsidRDefault="00BC4235" w:rsidP="00BC4235">
      <w:pPr>
        <w:autoSpaceDE w:val="0"/>
        <w:autoSpaceDN w:val="0"/>
        <w:adjustRightInd w:val="0"/>
        <w:jc w:val="both"/>
      </w:pPr>
    </w:p>
    <w:p w14:paraId="1E3F1B81" w14:textId="77777777" w:rsidR="00BC4235" w:rsidRDefault="00BC4235" w:rsidP="00BC4235">
      <w:pPr>
        <w:autoSpaceDE w:val="0"/>
        <w:autoSpaceDN w:val="0"/>
        <w:adjustRightInd w:val="0"/>
        <w:jc w:val="both"/>
      </w:pPr>
    </w:p>
    <w:p w14:paraId="760EE6EC" w14:textId="77777777" w:rsidR="00BC4235" w:rsidRDefault="00BC4235" w:rsidP="00BC4235">
      <w:pPr>
        <w:autoSpaceDE w:val="0"/>
        <w:autoSpaceDN w:val="0"/>
        <w:adjustRightInd w:val="0"/>
        <w:jc w:val="both"/>
      </w:pPr>
    </w:p>
    <w:p w14:paraId="34BDDB61" w14:textId="77777777" w:rsidR="00BC4235" w:rsidRDefault="00BC4235" w:rsidP="00BC4235">
      <w:pPr>
        <w:autoSpaceDE w:val="0"/>
        <w:autoSpaceDN w:val="0"/>
        <w:adjustRightInd w:val="0"/>
        <w:jc w:val="both"/>
      </w:pPr>
    </w:p>
    <w:p w14:paraId="7295E496" w14:textId="77777777" w:rsidR="00BC4235" w:rsidRDefault="00BC4235" w:rsidP="00BC4235">
      <w:pPr>
        <w:autoSpaceDE w:val="0"/>
        <w:autoSpaceDN w:val="0"/>
        <w:adjustRightInd w:val="0"/>
        <w:jc w:val="both"/>
      </w:pPr>
    </w:p>
    <w:p w14:paraId="7B6F5236" w14:textId="77777777" w:rsidR="00BC4235" w:rsidRDefault="00BC4235" w:rsidP="00BC4235">
      <w:pPr>
        <w:autoSpaceDE w:val="0"/>
        <w:autoSpaceDN w:val="0"/>
        <w:adjustRightInd w:val="0"/>
        <w:jc w:val="both"/>
      </w:pPr>
    </w:p>
    <w:p w14:paraId="78B1EE68" w14:textId="77777777" w:rsidR="00BC4235" w:rsidRDefault="00BC4235" w:rsidP="00BC4235">
      <w:pPr>
        <w:autoSpaceDE w:val="0"/>
        <w:autoSpaceDN w:val="0"/>
        <w:adjustRightInd w:val="0"/>
        <w:jc w:val="both"/>
      </w:pPr>
    </w:p>
    <w:p w14:paraId="5D13F14F" w14:textId="77777777" w:rsidR="00BC4235" w:rsidRDefault="00BC4235" w:rsidP="00BC4235">
      <w:pPr>
        <w:autoSpaceDE w:val="0"/>
        <w:autoSpaceDN w:val="0"/>
        <w:adjustRightInd w:val="0"/>
        <w:jc w:val="both"/>
      </w:pPr>
    </w:p>
    <w:p w14:paraId="611D4255" w14:textId="77777777" w:rsidR="00BC4235" w:rsidRDefault="00BC4235" w:rsidP="00BC4235">
      <w:pPr>
        <w:autoSpaceDE w:val="0"/>
        <w:autoSpaceDN w:val="0"/>
        <w:adjustRightInd w:val="0"/>
        <w:jc w:val="both"/>
      </w:pPr>
    </w:p>
    <w:p w14:paraId="3A86A087" w14:textId="77777777" w:rsidR="00BC4235" w:rsidRDefault="00BC4235" w:rsidP="00BC4235">
      <w:pPr>
        <w:autoSpaceDE w:val="0"/>
        <w:autoSpaceDN w:val="0"/>
        <w:adjustRightInd w:val="0"/>
        <w:jc w:val="both"/>
      </w:pPr>
    </w:p>
    <w:p w14:paraId="59C9393A" w14:textId="77777777" w:rsidR="00BC4235" w:rsidRPr="00CE0066" w:rsidRDefault="00BC4235" w:rsidP="00BC4235">
      <w:pPr>
        <w:autoSpaceDE w:val="0"/>
        <w:autoSpaceDN w:val="0"/>
        <w:adjustRightInd w:val="0"/>
        <w:jc w:val="both"/>
      </w:pPr>
    </w:p>
    <w:p w14:paraId="17A54C46" w14:textId="77777777" w:rsidR="00BC4235" w:rsidRPr="00B307C4"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B6BE9FA" w14:textId="77777777" w:rsidR="00BC4235" w:rsidRPr="00B307C4"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B307C4">
        <w:rPr>
          <w:b/>
          <w:bCs/>
          <w:sz w:val="28"/>
          <w:szCs w:val="28"/>
        </w:rPr>
        <w:t>IV. VZOR</w:t>
      </w:r>
      <w:r>
        <w:rPr>
          <w:b/>
          <w:bCs/>
          <w:sz w:val="28"/>
          <w:szCs w:val="28"/>
        </w:rPr>
        <w:t>EC OKVIRNEGA SPORAZUMA</w:t>
      </w:r>
    </w:p>
    <w:p w14:paraId="35FBFFC7" w14:textId="77777777" w:rsidR="00BC4235" w:rsidRPr="00B307C4"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F90349C" w14:textId="77777777" w:rsidR="00BC4235" w:rsidRDefault="00BC4235" w:rsidP="00BC4235"/>
    <w:p w14:paraId="7A3F0ACD" w14:textId="77777777" w:rsidR="00BC4235" w:rsidRPr="00EC12CD" w:rsidRDefault="00BC4235" w:rsidP="00BC4235">
      <w:r>
        <w:br w:type="page"/>
      </w:r>
    </w:p>
    <w:p w14:paraId="5F8E5B46" w14:textId="77777777" w:rsidR="00BC4235" w:rsidRPr="00637059" w:rsidRDefault="00BC4235" w:rsidP="00BC4235">
      <w:pPr>
        <w:rPr>
          <w:b/>
          <w:bCs/>
          <w:i/>
          <w:iCs/>
        </w:rPr>
      </w:pPr>
      <w:r w:rsidRPr="00637059">
        <w:rPr>
          <w:b/>
          <w:bCs/>
          <w:i/>
          <w:iCs/>
          <w:u w:val="single"/>
        </w:rPr>
        <w:lastRenderedPageBreak/>
        <w:t>NAROČNIK</w:t>
      </w:r>
      <w:r w:rsidRPr="00637059">
        <w:rPr>
          <w:b/>
          <w:bCs/>
          <w:i/>
          <w:iCs/>
        </w:rPr>
        <w:t>:</w:t>
      </w:r>
    </w:p>
    <w:p w14:paraId="73506F8F" w14:textId="77777777" w:rsidR="00BC4235" w:rsidRPr="00D01B5D" w:rsidRDefault="00BC4235" w:rsidP="00BC4235">
      <w:pPr>
        <w:rPr>
          <w:b/>
          <w:bCs/>
        </w:rPr>
      </w:pPr>
    </w:p>
    <w:p w14:paraId="6FD4A6B3" w14:textId="77777777" w:rsidR="00BC4235" w:rsidRPr="00366960" w:rsidRDefault="00BC4235" w:rsidP="00BC4235">
      <w:r w:rsidRPr="00366960">
        <w:rPr>
          <w:b/>
        </w:rPr>
        <w:t>M</w:t>
      </w:r>
      <w:r>
        <w:rPr>
          <w:b/>
        </w:rPr>
        <w:t>ESTNA OBČINA CELJE</w:t>
      </w:r>
      <w:r w:rsidRPr="00366960">
        <w:rPr>
          <w:b/>
        </w:rPr>
        <w:t>, Trg celjskih knezov 9, 3000 Celje</w:t>
      </w:r>
      <w:r w:rsidRPr="00366960">
        <w:t xml:space="preserve">, </w:t>
      </w:r>
    </w:p>
    <w:p w14:paraId="4C0C14A4" w14:textId="77777777" w:rsidR="00BC4235" w:rsidRPr="00366960" w:rsidRDefault="00BC4235" w:rsidP="00BC4235">
      <w:r w:rsidRPr="00366960">
        <w:t xml:space="preserve">ki jo zastopa župan </w:t>
      </w:r>
      <w:r>
        <w:t>Matija KOVAČ</w:t>
      </w:r>
    </w:p>
    <w:p w14:paraId="0680BBE9" w14:textId="77777777" w:rsidR="00BC4235" w:rsidRPr="00366960" w:rsidRDefault="00BC4235" w:rsidP="00BC4235">
      <w:r w:rsidRPr="00366960">
        <w:t xml:space="preserve">Matična številka: </w:t>
      </w:r>
      <w:r w:rsidRPr="00366960">
        <w:tab/>
        <w:t>5880360000</w:t>
      </w:r>
    </w:p>
    <w:p w14:paraId="13B59571" w14:textId="77777777" w:rsidR="00BC4235" w:rsidRDefault="00BC4235" w:rsidP="00BC4235">
      <w:r w:rsidRPr="00366960">
        <w:t xml:space="preserve">ID za DDV: </w:t>
      </w:r>
      <w:r w:rsidRPr="00366960">
        <w:tab/>
      </w:r>
      <w:r w:rsidRPr="00366960">
        <w:tab/>
        <w:t>SI56012390</w:t>
      </w:r>
    </w:p>
    <w:p w14:paraId="3832C194" w14:textId="77777777" w:rsidR="00BC4235" w:rsidRDefault="00BC4235" w:rsidP="00BC4235"/>
    <w:p w14:paraId="0E392715" w14:textId="77777777" w:rsidR="00BC4235" w:rsidRDefault="00BC4235" w:rsidP="00BC4235"/>
    <w:p w14:paraId="419CFBB7" w14:textId="77777777" w:rsidR="00BC4235" w:rsidRPr="00637059" w:rsidRDefault="00BC4235" w:rsidP="00BC4235">
      <w:pPr>
        <w:rPr>
          <w:b/>
          <w:bCs/>
        </w:rPr>
      </w:pPr>
      <w:r w:rsidRPr="00637059">
        <w:rPr>
          <w:b/>
          <w:bCs/>
        </w:rPr>
        <w:t xml:space="preserve">z ožjimi deli občine: </w:t>
      </w:r>
    </w:p>
    <w:p w14:paraId="3E715FF7" w14:textId="77777777" w:rsidR="00BC4235" w:rsidRDefault="00BC4235" w:rsidP="00BC4235">
      <w:pPr>
        <w:autoSpaceDE w:val="0"/>
        <w:autoSpaceDN w:val="0"/>
        <w:adjustRightInd w:val="0"/>
        <w:rPr>
          <w:rFonts w:eastAsia="Times New Roman" w:cs="Verdana"/>
          <w:lang w:eastAsia="sl-SI"/>
        </w:rPr>
      </w:pPr>
    </w:p>
    <w:p w14:paraId="1E7B6152" w14:textId="77777777" w:rsidR="00BC4235" w:rsidRDefault="00BC4235" w:rsidP="00BC4235">
      <w:pPr>
        <w:autoSpaceDE w:val="0"/>
        <w:autoSpaceDN w:val="0"/>
        <w:adjustRightInd w:val="0"/>
        <w:rPr>
          <w:rFonts w:eastAsia="Times New Roman" w:cs="Verdana"/>
          <w:lang w:eastAsia="sl-SI"/>
        </w:rPr>
      </w:pPr>
    </w:p>
    <w:p w14:paraId="7E51516A" w14:textId="77777777" w:rsidR="00BC4235" w:rsidRDefault="00BC4235" w:rsidP="00BC4235">
      <w:pPr>
        <w:jc w:val="both"/>
        <w:rPr>
          <w:bCs/>
        </w:rPr>
      </w:pPr>
      <w:r>
        <w:rPr>
          <w:b/>
        </w:rPr>
        <w:t>Mestna občina Celje, Krajevna skupnost Aljažev hrib, Teharska 2a, Celje</w:t>
      </w:r>
      <w:r w:rsidRPr="001B1653">
        <w:rPr>
          <w:bCs/>
        </w:rPr>
        <w:t xml:space="preserve">, </w:t>
      </w:r>
      <w:r>
        <w:rPr>
          <w:bCs/>
        </w:rPr>
        <w:t xml:space="preserve">ki jo zastopa zastopnik Stanko Pompe, </w:t>
      </w:r>
      <w:r w:rsidRPr="001B1653">
        <w:rPr>
          <w:bCs/>
        </w:rPr>
        <w:t xml:space="preserve">mat. št. 5028680000, </w:t>
      </w:r>
      <w:proofErr w:type="spellStart"/>
      <w:r w:rsidRPr="001B1653">
        <w:rPr>
          <w:bCs/>
        </w:rPr>
        <w:t>dav</w:t>
      </w:r>
      <w:proofErr w:type="spellEnd"/>
      <w:r w:rsidRPr="001B1653">
        <w:rPr>
          <w:bCs/>
        </w:rPr>
        <w:t>. št. 58643648</w:t>
      </w:r>
    </w:p>
    <w:p w14:paraId="10AD4C6B" w14:textId="77777777" w:rsidR="00BC4235" w:rsidRDefault="00BC4235" w:rsidP="00BC4235">
      <w:pPr>
        <w:jc w:val="both"/>
        <w:rPr>
          <w:bCs/>
        </w:rPr>
      </w:pPr>
    </w:p>
    <w:p w14:paraId="6359508D" w14:textId="77777777" w:rsidR="00BC4235" w:rsidRDefault="00BC4235" w:rsidP="00BC4235">
      <w:pPr>
        <w:jc w:val="both"/>
        <w:rPr>
          <w:bCs/>
        </w:rPr>
      </w:pPr>
      <w:r>
        <w:rPr>
          <w:b/>
        </w:rPr>
        <w:t>Mestna občina Celje Krajevna skupnost Ljubečna, Kocbekova cesta 45, 3202 Ljubečna</w:t>
      </w:r>
      <w:r w:rsidRPr="00736A33">
        <w:rPr>
          <w:bCs/>
        </w:rPr>
        <w:t xml:space="preserve">, </w:t>
      </w:r>
      <w:bookmarkStart w:id="7" w:name="_Hlk145681874"/>
      <w:r>
        <w:rPr>
          <w:bCs/>
        </w:rPr>
        <w:t xml:space="preserve">ki jo zastopa zastopnik </w:t>
      </w:r>
      <w:bookmarkEnd w:id="7"/>
      <w:r>
        <w:rPr>
          <w:bCs/>
        </w:rPr>
        <w:t xml:space="preserve">Gorazd Železnik, </w:t>
      </w:r>
      <w:r w:rsidRPr="00736A33">
        <w:rPr>
          <w:bCs/>
        </w:rPr>
        <w:t xml:space="preserve">mat. št.: 5026725000, </w:t>
      </w:r>
      <w:proofErr w:type="spellStart"/>
      <w:r w:rsidRPr="00736A33">
        <w:rPr>
          <w:bCs/>
        </w:rPr>
        <w:t>dav</w:t>
      </w:r>
      <w:proofErr w:type="spellEnd"/>
      <w:r w:rsidRPr="00736A33">
        <w:rPr>
          <w:bCs/>
        </w:rPr>
        <w:t>. št.: 37718525</w:t>
      </w:r>
    </w:p>
    <w:p w14:paraId="74742D73" w14:textId="77777777" w:rsidR="00BC4235" w:rsidRPr="00736A33" w:rsidRDefault="00BC4235" w:rsidP="00BC4235">
      <w:pPr>
        <w:jc w:val="both"/>
        <w:rPr>
          <w:bCs/>
        </w:rPr>
      </w:pPr>
    </w:p>
    <w:p w14:paraId="28009B20" w14:textId="77777777" w:rsidR="00BC4235" w:rsidRDefault="00BC4235" w:rsidP="00BC4235">
      <w:pPr>
        <w:jc w:val="both"/>
        <w:rPr>
          <w:bCs/>
        </w:rPr>
      </w:pPr>
      <w:r>
        <w:rPr>
          <w:b/>
        </w:rPr>
        <w:t>Mestna občina Celje Krajevna skupnost Medlog, Babno 3a, 3000 Celje</w:t>
      </w:r>
      <w:r w:rsidRPr="009312CA">
        <w:rPr>
          <w:bCs/>
        </w:rPr>
        <w:t xml:space="preserve">, </w:t>
      </w:r>
      <w:r>
        <w:rPr>
          <w:bCs/>
        </w:rPr>
        <w:t>ki jo zastopa zastopnik Andrej Pišek,</w:t>
      </w:r>
      <w:r w:rsidRPr="009312CA">
        <w:rPr>
          <w:bCs/>
        </w:rPr>
        <w:t xml:space="preserve"> mat. št.: 5016657000, </w:t>
      </w:r>
      <w:proofErr w:type="spellStart"/>
      <w:r w:rsidRPr="009312CA">
        <w:rPr>
          <w:bCs/>
        </w:rPr>
        <w:t>dav</w:t>
      </w:r>
      <w:proofErr w:type="spellEnd"/>
      <w:r w:rsidRPr="009312CA">
        <w:rPr>
          <w:bCs/>
        </w:rPr>
        <w:t>. št.: 64230970</w:t>
      </w:r>
    </w:p>
    <w:p w14:paraId="3A4BE854" w14:textId="77777777" w:rsidR="00BC4235" w:rsidRPr="009312CA" w:rsidRDefault="00BC4235" w:rsidP="00BC4235">
      <w:pPr>
        <w:jc w:val="both"/>
        <w:rPr>
          <w:bCs/>
        </w:rPr>
      </w:pPr>
    </w:p>
    <w:p w14:paraId="0D1C9FDB" w14:textId="77777777" w:rsidR="00BC4235" w:rsidRDefault="00BC4235" w:rsidP="00BC4235">
      <w:pPr>
        <w:jc w:val="both"/>
        <w:rPr>
          <w:bCs/>
        </w:rPr>
      </w:pPr>
      <w:r>
        <w:rPr>
          <w:b/>
        </w:rPr>
        <w:t>Mestna občina Celje Krajevna skupnost Ostrožno, Cesta na Ostrožno 90, 3000 Celje</w:t>
      </w:r>
      <w:r w:rsidRPr="009312CA">
        <w:rPr>
          <w:bCs/>
        </w:rPr>
        <w:t xml:space="preserve">, </w:t>
      </w:r>
      <w:r>
        <w:rPr>
          <w:bCs/>
        </w:rPr>
        <w:t>ki jo zastopa zastopnica Maja Vaš,</w:t>
      </w:r>
      <w:r w:rsidRPr="009312CA">
        <w:rPr>
          <w:bCs/>
        </w:rPr>
        <w:t xml:space="preserve"> mat. št.: 5019559000, </w:t>
      </w:r>
      <w:proofErr w:type="spellStart"/>
      <w:r w:rsidRPr="009312CA">
        <w:rPr>
          <w:bCs/>
        </w:rPr>
        <w:t>dav</w:t>
      </w:r>
      <w:proofErr w:type="spellEnd"/>
      <w:r w:rsidRPr="009312CA">
        <w:rPr>
          <w:bCs/>
        </w:rPr>
        <w:t>. št.: 43220312</w:t>
      </w:r>
    </w:p>
    <w:p w14:paraId="1E2D5706" w14:textId="77777777" w:rsidR="00BC4235" w:rsidRPr="009312CA" w:rsidRDefault="00BC4235" w:rsidP="00BC4235">
      <w:pPr>
        <w:jc w:val="both"/>
        <w:rPr>
          <w:bCs/>
        </w:rPr>
      </w:pPr>
    </w:p>
    <w:p w14:paraId="4C703913" w14:textId="77777777" w:rsidR="00BC4235" w:rsidRDefault="00BC4235" w:rsidP="00BC4235">
      <w:pPr>
        <w:jc w:val="both"/>
        <w:rPr>
          <w:bCs/>
        </w:rPr>
      </w:pPr>
      <w:r>
        <w:rPr>
          <w:b/>
        </w:rPr>
        <w:t>Mestna občina Celje Krajevna skupnost Pod gradom, Zagrad 90, 3000 Celje</w:t>
      </w:r>
      <w:r w:rsidRPr="009312CA">
        <w:rPr>
          <w:bCs/>
        </w:rPr>
        <w:t xml:space="preserve">, </w:t>
      </w:r>
      <w:r>
        <w:rPr>
          <w:bCs/>
        </w:rPr>
        <w:t>ki jo zastopa zastopnik Maks Vrečer,</w:t>
      </w:r>
      <w:r w:rsidRPr="009312CA">
        <w:rPr>
          <w:bCs/>
        </w:rPr>
        <w:t xml:space="preserve"> mat. št.: 5026636000, </w:t>
      </w:r>
      <w:proofErr w:type="spellStart"/>
      <w:r w:rsidRPr="009312CA">
        <w:rPr>
          <w:bCs/>
        </w:rPr>
        <w:t>dav</w:t>
      </w:r>
      <w:proofErr w:type="spellEnd"/>
      <w:r w:rsidRPr="009312CA">
        <w:rPr>
          <w:bCs/>
        </w:rPr>
        <w:t>. št.: 27827771</w:t>
      </w:r>
    </w:p>
    <w:p w14:paraId="084A7B14" w14:textId="77777777" w:rsidR="00BC4235" w:rsidRPr="009312CA" w:rsidRDefault="00BC4235" w:rsidP="00BC4235">
      <w:pPr>
        <w:jc w:val="both"/>
        <w:rPr>
          <w:bCs/>
        </w:rPr>
      </w:pPr>
    </w:p>
    <w:p w14:paraId="2C605455" w14:textId="77777777" w:rsidR="00BC4235" w:rsidRDefault="00BC4235" w:rsidP="00BC4235">
      <w:pPr>
        <w:jc w:val="both"/>
        <w:rPr>
          <w:bCs/>
        </w:rPr>
      </w:pPr>
      <w:r>
        <w:rPr>
          <w:b/>
        </w:rPr>
        <w:t>Mestna občina Celje, Krajevna skupnost Škofja vas, Škofja vas 38, 3211 Škofja vas</w:t>
      </w:r>
      <w:r w:rsidRPr="009312CA">
        <w:rPr>
          <w:bCs/>
        </w:rPr>
        <w:t xml:space="preserve">, </w:t>
      </w:r>
      <w:bookmarkStart w:id="8" w:name="_Hlk146109081"/>
      <w:r>
        <w:rPr>
          <w:bCs/>
        </w:rPr>
        <w:t>ki jo zastopa zastopnik</w:t>
      </w:r>
      <w:bookmarkEnd w:id="8"/>
      <w:r>
        <w:rPr>
          <w:bCs/>
        </w:rPr>
        <w:t xml:space="preserve"> Martin </w:t>
      </w:r>
      <w:proofErr w:type="spellStart"/>
      <w:r>
        <w:rPr>
          <w:bCs/>
        </w:rPr>
        <w:t>Stožir</w:t>
      </w:r>
      <w:proofErr w:type="spellEnd"/>
      <w:r>
        <w:rPr>
          <w:bCs/>
        </w:rPr>
        <w:t xml:space="preserve">, </w:t>
      </w:r>
      <w:r w:rsidRPr="009312CA">
        <w:rPr>
          <w:bCs/>
        </w:rPr>
        <w:t xml:space="preserve">mat. št.: 5026687000, </w:t>
      </w:r>
      <w:proofErr w:type="spellStart"/>
      <w:r w:rsidRPr="009312CA">
        <w:rPr>
          <w:bCs/>
        </w:rPr>
        <w:t>dav</w:t>
      </w:r>
      <w:proofErr w:type="spellEnd"/>
      <w:r w:rsidRPr="009312CA">
        <w:rPr>
          <w:bCs/>
        </w:rPr>
        <w:t>. št.: 52674240</w:t>
      </w:r>
    </w:p>
    <w:p w14:paraId="068FFED9" w14:textId="77777777" w:rsidR="00BC4235" w:rsidRPr="009312CA" w:rsidRDefault="00BC4235" w:rsidP="00BC4235">
      <w:pPr>
        <w:jc w:val="both"/>
        <w:rPr>
          <w:bCs/>
        </w:rPr>
      </w:pPr>
    </w:p>
    <w:p w14:paraId="5D3086A0" w14:textId="77777777" w:rsidR="00BC4235" w:rsidRDefault="00BC4235" w:rsidP="00BC4235">
      <w:pPr>
        <w:jc w:val="both"/>
        <w:rPr>
          <w:bCs/>
        </w:rPr>
      </w:pPr>
      <w:r>
        <w:rPr>
          <w:b/>
        </w:rPr>
        <w:t>Mestna občina Celje Krajevna skupnost Šmartno v Rožni Dolini, Šmartno v Rožni Dolini 5, 3201 Šmartno v Rožni Dolini</w:t>
      </w:r>
      <w:r w:rsidRPr="00637059">
        <w:rPr>
          <w:bCs/>
        </w:rPr>
        <w:t>, ki jo zastopa zastopni</w:t>
      </w:r>
      <w:r>
        <w:rPr>
          <w:bCs/>
        </w:rPr>
        <w:t>ca Nataša Dimec,</w:t>
      </w:r>
      <w:r w:rsidRPr="00637059">
        <w:rPr>
          <w:bCs/>
        </w:rPr>
        <w:t xml:space="preserve"> mat. št.: 5028728000, </w:t>
      </w:r>
      <w:proofErr w:type="spellStart"/>
      <w:r w:rsidRPr="00637059">
        <w:rPr>
          <w:bCs/>
        </w:rPr>
        <w:t>dav</w:t>
      </w:r>
      <w:proofErr w:type="spellEnd"/>
      <w:r w:rsidRPr="00637059">
        <w:rPr>
          <w:bCs/>
        </w:rPr>
        <w:t>. št.: 52845311</w:t>
      </w:r>
    </w:p>
    <w:p w14:paraId="29A98004" w14:textId="77777777" w:rsidR="00BC4235" w:rsidRDefault="00BC4235" w:rsidP="00BC4235">
      <w:pPr>
        <w:jc w:val="both"/>
        <w:rPr>
          <w:b/>
        </w:rPr>
      </w:pPr>
    </w:p>
    <w:p w14:paraId="66A0F5C3" w14:textId="77777777" w:rsidR="00BC4235" w:rsidRDefault="00BC4235" w:rsidP="00BC4235">
      <w:pPr>
        <w:jc w:val="both"/>
        <w:rPr>
          <w:bCs/>
        </w:rPr>
      </w:pPr>
      <w:r>
        <w:rPr>
          <w:b/>
        </w:rPr>
        <w:t>Mestna občina Celje Krajevna skupnost Teharje, Teharje 56, 3221 Teharje</w:t>
      </w:r>
      <w:r w:rsidRPr="00637059">
        <w:rPr>
          <w:bCs/>
        </w:rPr>
        <w:t>, ki jo zastopa zastopnik</w:t>
      </w:r>
      <w:r>
        <w:rPr>
          <w:bCs/>
        </w:rPr>
        <w:t xml:space="preserve"> Branko Uršič,</w:t>
      </w:r>
      <w:r w:rsidRPr="00637059">
        <w:rPr>
          <w:bCs/>
        </w:rPr>
        <w:t xml:space="preserve"> mat. št.: 5100372000, </w:t>
      </w:r>
      <w:proofErr w:type="spellStart"/>
      <w:r w:rsidRPr="00637059">
        <w:rPr>
          <w:bCs/>
        </w:rPr>
        <w:t>dav</w:t>
      </w:r>
      <w:proofErr w:type="spellEnd"/>
      <w:r w:rsidRPr="00637059">
        <w:rPr>
          <w:bCs/>
        </w:rPr>
        <w:t xml:space="preserve">. št.: 15046966 </w:t>
      </w:r>
    </w:p>
    <w:p w14:paraId="480131A6" w14:textId="77777777" w:rsidR="00BC4235" w:rsidRPr="00637059" w:rsidRDefault="00BC4235" w:rsidP="00BC4235">
      <w:pPr>
        <w:jc w:val="both"/>
        <w:rPr>
          <w:bCs/>
        </w:rPr>
      </w:pPr>
    </w:p>
    <w:p w14:paraId="70DA9826" w14:textId="77777777" w:rsidR="00BC4235" w:rsidRDefault="00BC4235" w:rsidP="00BC4235">
      <w:pPr>
        <w:jc w:val="both"/>
        <w:rPr>
          <w:bCs/>
        </w:rPr>
      </w:pPr>
      <w:r>
        <w:rPr>
          <w:b/>
        </w:rPr>
        <w:t>Mestna občina Celje Krajevna skupnost Trnovlje, Trnoveljska cesta 82, 3000 Celje</w:t>
      </w:r>
      <w:r w:rsidRPr="00736A33">
        <w:rPr>
          <w:bCs/>
        </w:rPr>
        <w:t xml:space="preserve">, </w:t>
      </w:r>
      <w:r>
        <w:rPr>
          <w:bCs/>
        </w:rPr>
        <w:t xml:space="preserve">ki jo zastopa zastopnica Alenka </w:t>
      </w:r>
      <w:proofErr w:type="spellStart"/>
      <w:r>
        <w:rPr>
          <w:bCs/>
        </w:rPr>
        <w:t>Vodončnik</w:t>
      </w:r>
      <w:proofErr w:type="spellEnd"/>
      <w:r>
        <w:rPr>
          <w:bCs/>
        </w:rPr>
        <w:t xml:space="preserve">, </w:t>
      </w:r>
      <w:r w:rsidRPr="00736A33">
        <w:rPr>
          <w:bCs/>
        </w:rPr>
        <w:t xml:space="preserve">mat. št.: 5019591000, </w:t>
      </w:r>
      <w:proofErr w:type="spellStart"/>
      <w:r w:rsidRPr="00736A33">
        <w:rPr>
          <w:bCs/>
        </w:rPr>
        <w:t>dav</w:t>
      </w:r>
      <w:proofErr w:type="spellEnd"/>
      <w:r w:rsidRPr="00736A33">
        <w:rPr>
          <w:bCs/>
        </w:rPr>
        <w:t>. št.: 45028613</w:t>
      </w:r>
    </w:p>
    <w:p w14:paraId="0D0BEAC2" w14:textId="77777777" w:rsidR="00BC4235" w:rsidRPr="00736A33" w:rsidRDefault="00BC4235" w:rsidP="00BC4235">
      <w:pPr>
        <w:jc w:val="both"/>
        <w:rPr>
          <w:bCs/>
        </w:rPr>
      </w:pPr>
    </w:p>
    <w:p w14:paraId="1D39DF2F" w14:textId="77777777" w:rsidR="00BC4235" w:rsidRDefault="00BC4235" w:rsidP="00BC4235">
      <w:pPr>
        <w:jc w:val="both"/>
        <w:rPr>
          <w:bCs/>
        </w:rPr>
      </w:pPr>
      <w:r>
        <w:rPr>
          <w:b/>
        </w:rPr>
        <w:t>Mestna občina Celje Mestna četrt Center, Gledališka ulica 2, 3000 Celje</w:t>
      </w:r>
      <w:r w:rsidRPr="00637059">
        <w:rPr>
          <w:bCs/>
        </w:rPr>
        <w:t>, ki jo zastopa zastopni</w:t>
      </w:r>
      <w:r>
        <w:rPr>
          <w:bCs/>
        </w:rPr>
        <w:t xml:space="preserve">ca Alenka Pečnik, </w:t>
      </w:r>
      <w:r w:rsidRPr="00637059">
        <w:rPr>
          <w:bCs/>
        </w:rPr>
        <w:t xml:space="preserve"> mat. št.: 5029341000, </w:t>
      </w:r>
      <w:proofErr w:type="spellStart"/>
      <w:r w:rsidRPr="00637059">
        <w:rPr>
          <w:bCs/>
        </w:rPr>
        <w:t>dav</w:t>
      </w:r>
      <w:proofErr w:type="spellEnd"/>
      <w:r w:rsidRPr="00637059">
        <w:rPr>
          <w:bCs/>
        </w:rPr>
        <w:t>. št.: 90500377</w:t>
      </w:r>
    </w:p>
    <w:p w14:paraId="5033C539" w14:textId="77777777" w:rsidR="00BC4235" w:rsidRPr="00637059" w:rsidRDefault="00BC4235" w:rsidP="00BC4235">
      <w:pPr>
        <w:jc w:val="both"/>
        <w:rPr>
          <w:bCs/>
        </w:rPr>
      </w:pPr>
    </w:p>
    <w:p w14:paraId="6D21E98E" w14:textId="77777777" w:rsidR="00BC4235" w:rsidRDefault="00BC4235" w:rsidP="00BC4235">
      <w:pPr>
        <w:jc w:val="both"/>
        <w:rPr>
          <w:bCs/>
        </w:rPr>
      </w:pPr>
      <w:r>
        <w:rPr>
          <w:b/>
        </w:rPr>
        <w:t>Mestna občina Celje Mestna četrt Dečkovo naselje, Ulica bratov Vošnjakov 1, 3000 Celje</w:t>
      </w:r>
      <w:r w:rsidRPr="00637059">
        <w:rPr>
          <w:bCs/>
        </w:rPr>
        <w:t>, ki jo zastopa zastopnik</w:t>
      </w:r>
      <w:r>
        <w:rPr>
          <w:bCs/>
        </w:rPr>
        <w:t xml:space="preserve"> Elvis Cvikl,</w:t>
      </w:r>
      <w:r w:rsidRPr="00637059">
        <w:rPr>
          <w:bCs/>
        </w:rPr>
        <w:t xml:space="preserve"> mat. št.: 5158982000, </w:t>
      </w:r>
      <w:proofErr w:type="spellStart"/>
      <w:r w:rsidRPr="00637059">
        <w:rPr>
          <w:bCs/>
        </w:rPr>
        <w:t>dav</w:t>
      </w:r>
      <w:proofErr w:type="spellEnd"/>
      <w:r w:rsidRPr="00637059">
        <w:rPr>
          <w:bCs/>
        </w:rPr>
        <w:t>. št.: 49019821</w:t>
      </w:r>
    </w:p>
    <w:p w14:paraId="4909E239" w14:textId="77777777" w:rsidR="00BC4235" w:rsidRPr="00637059" w:rsidRDefault="00BC4235" w:rsidP="00BC4235">
      <w:pPr>
        <w:jc w:val="both"/>
        <w:rPr>
          <w:bCs/>
        </w:rPr>
      </w:pPr>
    </w:p>
    <w:p w14:paraId="1B388571" w14:textId="77777777" w:rsidR="00BC4235" w:rsidRDefault="00BC4235" w:rsidP="00BC4235">
      <w:pPr>
        <w:jc w:val="both"/>
        <w:rPr>
          <w:bCs/>
        </w:rPr>
      </w:pPr>
      <w:r>
        <w:rPr>
          <w:b/>
        </w:rPr>
        <w:t>Mestna občina Celje Mestna četrt Dolgo Polje, Brodarjeva ulica 4, 3000 Celje</w:t>
      </w:r>
      <w:r w:rsidRPr="00637059">
        <w:rPr>
          <w:bCs/>
        </w:rPr>
        <w:t xml:space="preserve">, ki jo zastopa zastopnik Ivan </w:t>
      </w:r>
      <w:proofErr w:type="spellStart"/>
      <w:r w:rsidRPr="00637059">
        <w:rPr>
          <w:bCs/>
        </w:rPr>
        <w:t>Domitovič</w:t>
      </w:r>
      <w:proofErr w:type="spellEnd"/>
      <w:r w:rsidRPr="00637059">
        <w:rPr>
          <w:bCs/>
        </w:rPr>
        <w:t xml:space="preserve">, mat. št.: 5016614000, </w:t>
      </w:r>
      <w:proofErr w:type="spellStart"/>
      <w:r w:rsidRPr="00637059">
        <w:rPr>
          <w:bCs/>
        </w:rPr>
        <w:t>dav</w:t>
      </w:r>
      <w:proofErr w:type="spellEnd"/>
      <w:r w:rsidRPr="00637059">
        <w:rPr>
          <w:bCs/>
        </w:rPr>
        <w:t>. št.: 90237994</w:t>
      </w:r>
    </w:p>
    <w:p w14:paraId="626406A2" w14:textId="77777777" w:rsidR="00BC4235" w:rsidRPr="00637059" w:rsidRDefault="00BC4235" w:rsidP="00BC4235">
      <w:pPr>
        <w:jc w:val="both"/>
        <w:rPr>
          <w:bCs/>
        </w:rPr>
      </w:pPr>
    </w:p>
    <w:p w14:paraId="325F52BD" w14:textId="77777777" w:rsidR="00BC4235" w:rsidRDefault="00BC4235" w:rsidP="00BC4235">
      <w:pPr>
        <w:jc w:val="both"/>
        <w:rPr>
          <w:bCs/>
        </w:rPr>
      </w:pPr>
      <w:r>
        <w:rPr>
          <w:b/>
        </w:rPr>
        <w:t>Mestna občina Celje Mestna četrt Hudinja, Ulica Frankolovskih žrtev 17a, 3000 Celje</w:t>
      </w:r>
      <w:r w:rsidRPr="00637059">
        <w:rPr>
          <w:bCs/>
        </w:rPr>
        <w:t xml:space="preserve">, ki jo zastopa zastopnik Srečko Čater, mat. št.: 5103568000, </w:t>
      </w:r>
      <w:proofErr w:type="spellStart"/>
      <w:r w:rsidRPr="00637059">
        <w:rPr>
          <w:bCs/>
        </w:rPr>
        <w:t>dav</w:t>
      </w:r>
      <w:proofErr w:type="spellEnd"/>
      <w:r w:rsidRPr="00637059">
        <w:rPr>
          <w:bCs/>
        </w:rPr>
        <w:t>. št.: 74363417</w:t>
      </w:r>
    </w:p>
    <w:p w14:paraId="0DF5E6FE" w14:textId="77777777" w:rsidR="00BC4235" w:rsidRPr="00637059" w:rsidRDefault="00BC4235" w:rsidP="00BC4235">
      <w:pPr>
        <w:jc w:val="both"/>
        <w:rPr>
          <w:bCs/>
        </w:rPr>
      </w:pPr>
    </w:p>
    <w:p w14:paraId="2DAB58F2" w14:textId="77777777" w:rsidR="00BC4235" w:rsidRDefault="00BC4235" w:rsidP="00BC4235">
      <w:pPr>
        <w:jc w:val="both"/>
        <w:rPr>
          <w:bCs/>
        </w:rPr>
      </w:pPr>
      <w:r>
        <w:rPr>
          <w:b/>
        </w:rPr>
        <w:t>Mestna občina Celje Mestna četrt Kajuh, Malgajeva ulica 4, 3000 Celje</w:t>
      </w:r>
      <w:r w:rsidRPr="00637059">
        <w:rPr>
          <w:bCs/>
        </w:rPr>
        <w:t xml:space="preserve">, ki jo zastopa zastopnica Maša Habjan Cigale, mat. št.: 5016649000, </w:t>
      </w:r>
      <w:proofErr w:type="spellStart"/>
      <w:r w:rsidRPr="00637059">
        <w:rPr>
          <w:bCs/>
        </w:rPr>
        <w:t>dav</w:t>
      </w:r>
      <w:proofErr w:type="spellEnd"/>
      <w:r w:rsidRPr="00637059">
        <w:rPr>
          <w:bCs/>
        </w:rPr>
        <w:t>. št.: 19054190</w:t>
      </w:r>
    </w:p>
    <w:p w14:paraId="217FF802" w14:textId="77777777" w:rsidR="00BC4235" w:rsidRPr="00637059" w:rsidRDefault="00BC4235" w:rsidP="00BC4235">
      <w:pPr>
        <w:jc w:val="both"/>
        <w:rPr>
          <w:bCs/>
        </w:rPr>
      </w:pPr>
    </w:p>
    <w:p w14:paraId="455A3221" w14:textId="77777777" w:rsidR="00BC4235" w:rsidRDefault="00BC4235" w:rsidP="00BC4235">
      <w:pPr>
        <w:jc w:val="both"/>
        <w:rPr>
          <w:bCs/>
        </w:rPr>
      </w:pPr>
      <w:r>
        <w:rPr>
          <w:b/>
        </w:rPr>
        <w:t>Mestna občina Celje, Mestna četrt Lava, Iršičeva ulica 2a, 3000 Celje</w:t>
      </w:r>
      <w:r w:rsidRPr="00637059">
        <w:rPr>
          <w:bCs/>
        </w:rPr>
        <w:t xml:space="preserve">, ki jo zastopa zastopnik </w:t>
      </w:r>
      <w:r>
        <w:rPr>
          <w:bCs/>
        </w:rPr>
        <w:t xml:space="preserve">Marjan Tržan, </w:t>
      </w:r>
      <w:r w:rsidRPr="00637059">
        <w:rPr>
          <w:bCs/>
        </w:rPr>
        <w:t xml:space="preserve">mat. št.: 5102987000, </w:t>
      </w:r>
      <w:proofErr w:type="spellStart"/>
      <w:r w:rsidRPr="00637059">
        <w:rPr>
          <w:bCs/>
        </w:rPr>
        <w:t>dav</w:t>
      </w:r>
      <w:proofErr w:type="spellEnd"/>
      <w:r w:rsidRPr="00637059">
        <w:rPr>
          <w:bCs/>
        </w:rPr>
        <w:t>. št.: 58968954</w:t>
      </w:r>
    </w:p>
    <w:p w14:paraId="3041E7D1" w14:textId="77777777" w:rsidR="00BC4235" w:rsidRPr="00637059" w:rsidRDefault="00BC4235" w:rsidP="00BC4235">
      <w:pPr>
        <w:jc w:val="both"/>
        <w:rPr>
          <w:bCs/>
        </w:rPr>
      </w:pPr>
    </w:p>
    <w:p w14:paraId="6B670FDE" w14:textId="77777777" w:rsidR="00BC4235" w:rsidRDefault="00BC4235" w:rsidP="00BC4235">
      <w:pPr>
        <w:jc w:val="both"/>
        <w:rPr>
          <w:bCs/>
        </w:rPr>
      </w:pPr>
      <w:r>
        <w:rPr>
          <w:b/>
        </w:rPr>
        <w:lastRenderedPageBreak/>
        <w:t>Mestna občina Celje Mestna četrt Nova vas, Ulica bratov Vošnjakov 1, 3000 Celje</w:t>
      </w:r>
      <w:r w:rsidRPr="00637059">
        <w:rPr>
          <w:bCs/>
        </w:rPr>
        <w:t>, ki jo zastopa zastopnik</w:t>
      </w:r>
      <w:r>
        <w:rPr>
          <w:bCs/>
        </w:rPr>
        <w:t xml:space="preserve"> Maksimiljan Klemen,</w:t>
      </w:r>
      <w:r w:rsidRPr="00637059">
        <w:rPr>
          <w:bCs/>
        </w:rPr>
        <w:t xml:space="preserve"> mat. št.: 5019605000, </w:t>
      </w:r>
      <w:proofErr w:type="spellStart"/>
      <w:r w:rsidRPr="00637059">
        <w:rPr>
          <w:bCs/>
        </w:rPr>
        <w:t>dav</w:t>
      </w:r>
      <w:proofErr w:type="spellEnd"/>
      <w:r w:rsidRPr="00637059">
        <w:rPr>
          <w:bCs/>
        </w:rPr>
        <w:t>. št.: 63957167</w:t>
      </w:r>
    </w:p>
    <w:p w14:paraId="6BD8BAC5" w14:textId="77777777" w:rsidR="00BC4235" w:rsidRPr="00637059" w:rsidRDefault="00BC4235" w:rsidP="00BC4235">
      <w:pPr>
        <w:jc w:val="both"/>
        <w:rPr>
          <w:bCs/>
        </w:rPr>
      </w:pPr>
    </w:p>
    <w:p w14:paraId="748212F8" w14:textId="77777777" w:rsidR="00BC4235" w:rsidRDefault="00BC4235" w:rsidP="00BC4235">
      <w:pPr>
        <w:jc w:val="both"/>
        <w:rPr>
          <w:bCs/>
        </w:rPr>
      </w:pPr>
      <w:r>
        <w:rPr>
          <w:b/>
        </w:rPr>
        <w:t>Mestna občina Celje Mestna četrt Savinja, Ljubljanska cesta 27, 3000 Celje</w:t>
      </w:r>
      <w:r w:rsidRPr="00637059">
        <w:rPr>
          <w:bCs/>
        </w:rPr>
        <w:t>, ki jo zastopa zastopni</w:t>
      </w:r>
      <w:r>
        <w:rPr>
          <w:bCs/>
        </w:rPr>
        <w:t>ca Zdenka Zdolšek</w:t>
      </w:r>
      <w:r w:rsidRPr="00637059">
        <w:rPr>
          <w:bCs/>
        </w:rPr>
        <w:t xml:space="preserve"> mat. št.: 5019613000, </w:t>
      </w:r>
      <w:proofErr w:type="spellStart"/>
      <w:r w:rsidRPr="00637059">
        <w:rPr>
          <w:bCs/>
        </w:rPr>
        <w:t>dav</w:t>
      </w:r>
      <w:proofErr w:type="spellEnd"/>
      <w:r w:rsidRPr="00637059">
        <w:rPr>
          <w:bCs/>
        </w:rPr>
        <w:t xml:space="preserve">. št.: 88460983  </w:t>
      </w:r>
    </w:p>
    <w:p w14:paraId="3D1EBA97" w14:textId="77777777" w:rsidR="00BC4235" w:rsidRPr="00637059" w:rsidRDefault="00BC4235" w:rsidP="00BC4235">
      <w:pPr>
        <w:jc w:val="both"/>
        <w:rPr>
          <w:bCs/>
        </w:rPr>
      </w:pPr>
    </w:p>
    <w:p w14:paraId="5EE90E7E" w14:textId="77777777" w:rsidR="00BC4235" w:rsidRDefault="00BC4235" w:rsidP="00BC4235">
      <w:pPr>
        <w:jc w:val="both"/>
        <w:rPr>
          <w:bCs/>
        </w:rPr>
      </w:pPr>
      <w:r>
        <w:rPr>
          <w:b/>
        </w:rPr>
        <w:t>Mestna občina Celje Mestna četrt Slavko Šlander, Čopova ulica 25, 3000 Celje</w:t>
      </w:r>
      <w:r w:rsidRPr="00465AA7">
        <w:rPr>
          <w:bCs/>
        </w:rPr>
        <w:t xml:space="preserve">, ki jo zastopa zastopnik Mihael Zver, mat. št.: 5019621000, </w:t>
      </w:r>
      <w:proofErr w:type="spellStart"/>
      <w:r w:rsidRPr="00465AA7">
        <w:rPr>
          <w:bCs/>
        </w:rPr>
        <w:t>dav</w:t>
      </w:r>
      <w:proofErr w:type="spellEnd"/>
      <w:r w:rsidRPr="00465AA7">
        <w:rPr>
          <w:bCs/>
        </w:rPr>
        <w:t>. št.: 61040754</w:t>
      </w:r>
      <w:r>
        <w:rPr>
          <w:bCs/>
        </w:rPr>
        <w:t xml:space="preserve">, </w:t>
      </w:r>
    </w:p>
    <w:p w14:paraId="2DDDD73C" w14:textId="77777777" w:rsidR="00BC4235" w:rsidRDefault="00BC4235" w:rsidP="00BC4235">
      <w:pPr>
        <w:jc w:val="both"/>
        <w:rPr>
          <w:bCs/>
        </w:rPr>
      </w:pPr>
    </w:p>
    <w:p w14:paraId="3296DC02" w14:textId="77777777" w:rsidR="00BC4235" w:rsidRDefault="00BC4235" w:rsidP="00BC4235">
      <w:pPr>
        <w:jc w:val="both"/>
        <w:rPr>
          <w:b/>
        </w:rPr>
      </w:pPr>
    </w:p>
    <w:p w14:paraId="60830FF1" w14:textId="77777777" w:rsidR="00BC4235" w:rsidRDefault="00BC4235" w:rsidP="00BC4235">
      <w:pPr>
        <w:jc w:val="both"/>
        <w:rPr>
          <w:b/>
        </w:rPr>
      </w:pPr>
    </w:p>
    <w:p w14:paraId="1F077AE0" w14:textId="77777777" w:rsidR="00BC4235" w:rsidRDefault="00BC4235" w:rsidP="00BC4235">
      <w:pPr>
        <w:jc w:val="both"/>
        <w:rPr>
          <w:b/>
        </w:rPr>
      </w:pPr>
      <w:r>
        <w:rPr>
          <w:b/>
        </w:rPr>
        <w:t>ter:</w:t>
      </w:r>
    </w:p>
    <w:p w14:paraId="7D01B38B" w14:textId="77777777" w:rsidR="00BC4235" w:rsidRDefault="00BC4235" w:rsidP="00BC4235">
      <w:pPr>
        <w:jc w:val="both"/>
        <w:rPr>
          <w:b/>
        </w:rPr>
      </w:pPr>
    </w:p>
    <w:p w14:paraId="4551E956" w14:textId="77777777" w:rsidR="00BC4235" w:rsidRDefault="00BC4235" w:rsidP="00BC4235">
      <w:pPr>
        <w:jc w:val="both"/>
        <w:rPr>
          <w:b/>
        </w:rPr>
      </w:pPr>
    </w:p>
    <w:p w14:paraId="72715C3C" w14:textId="77777777" w:rsidR="00BC4235" w:rsidRPr="00465AA7" w:rsidRDefault="00BC4235" w:rsidP="00BC4235">
      <w:pPr>
        <w:jc w:val="both"/>
        <w:rPr>
          <w:bCs/>
        </w:rPr>
      </w:pPr>
      <w:r>
        <w:rPr>
          <w:b/>
        </w:rPr>
        <w:t>TEHNO PARK CELJE, Gubčeva ulica 1, 3000 Celje</w:t>
      </w:r>
      <w:r w:rsidRPr="00465AA7">
        <w:rPr>
          <w:bCs/>
        </w:rPr>
        <w:t xml:space="preserve">, ki ga zastopa direktorica Andreja Erjavec, mat. št.: 8538573000, </w:t>
      </w:r>
      <w:proofErr w:type="spellStart"/>
      <w:r w:rsidRPr="00465AA7">
        <w:rPr>
          <w:bCs/>
        </w:rPr>
        <w:t>dav</w:t>
      </w:r>
      <w:proofErr w:type="spellEnd"/>
      <w:r w:rsidRPr="00465AA7">
        <w:rPr>
          <w:bCs/>
        </w:rPr>
        <w:t>. št.: SI18665594</w:t>
      </w:r>
    </w:p>
    <w:p w14:paraId="01EC5B64" w14:textId="77777777" w:rsidR="00BC4235" w:rsidRDefault="00BC4235" w:rsidP="00BC4235">
      <w:pPr>
        <w:jc w:val="both"/>
        <w:rPr>
          <w:b/>
        </w:rPr>
      </w:pPr>
    </w:p>
    <w:p w14:paraId="637ACCE3" w14:textId="77777777" w:rsidR="00BC4235" w:rsidRPr="00465AA7" w:rsidRDefault="00BC4235" w:rsidP="00BC4235">
      <w:pPr>
        <w:jc w:val="both"/>
        <w:rPr>
          <w:bCs/>
        </w:rPr>
      </w:pPr>
      <w:r>
        <w:rPr>
          <w:b/>
        </w:rPr>
        <w:t>OSREDNJA KNJIŽNICA CELJE, Muzejski trg 1a, 3000 Celje</w:t>
      </w:r>
      <w:r w:rsidRPr="00465AA7">
        <w:rPr>
          <w:bCs/>
        </w:rPr>
        <w:t>,</w:t>
      </w:r>
      <w:r>
        <w:rPr>
          <w:bCs/>
        </w:rPr>
        <w:t xml:space="preserve"> ki jo zastopa direktorica Polonca Bajc </w:t>
      </w:r>
      <w:proofErr w:type="spellStart"/>
      <w:r>
        <w:rPr>
          <w:bCs/>
        </w:rPr>
        <w:t>Napret</w:t>
      </w:r>
      <w:proofErr w:type="spellEnd"/>
      <w:r>
        <w:rPr>
          <w:bCs/>
        </w:rPr>
        <w:t>,</w:t>
      </w:r>
      <w:r w:rsidRPr="00465AA7">
        <w:rPr>
          <w:bCs/>
        </w:rPr>
        <w:t xml:space="preserve"> mat. št.: 5055601000, </w:t>
      </w:r>
      <w:proofErr w:type="spellStart"/>
      <w:r w:rsidRPr="00465AA7">
        <w:rPr>
          <w:bCs/>
        </w:rPr>
        <w:t>dav</w:t>
      </w:r>
      <w:proofErr w:type="spellEnd"/>
      <w:r w:rsidRPr="00465AA7">
        <w:rPr>
          <w:bCs/>
        </w:rPr>
        <w:t>. št.: SI50396714</w:t>
      </w:r>
    </w:p>
    <w:p w14:paraId="79131E32" w14:textId="77777777" w:rsidR="00BC4235" w:rsidRDefault="00BC4235" w:rsidP="00BC4235">
      <w:pPr>
        <w:jc w:val="both"/>
        <w:rPr>
          <w:b/>
        </w:rPr>
      </w:pPr>
    </w:p>
    <w:p w14:paraId="6D7A4D10" w14:textId="77777777" w:rsidR="00BC4235" w:rsidRPr="00465AA7" w:rsidRDefault="00BC4235" w:rsidP="00BC4235">
      <w:pPr>
        <w:jc w:val="both"/>
        <w:rPr>
          <w:bCs/>
        </w:rPr>
      </w:pPr>
      <w:r>
        <w:rPr>
          <w:b/>
        </w:rPr>
        <w:t>POKLICNA GASILSKA ENOTA CELJE, Dečkova cesta 36, 3000 Celje</w:t>
      </w:r>
      <w:r w:rsidRPr="00465AA7">
        <w:rPr>
          <w:bCs/>
        </w:rPr>
        <w:t>,</w:t>
      </w:r>
      <w:r>
        <w:rPr>
          <w:bCs/>
        </w:rPr>
        <w:t xml:space="preserve"> ki jo zastopa direktor Boris </w:t>
      </w:r>
      <w:proofErr w:type="spellStart"/>
      <w:r>
        <w:rPr>
          <w:bCs/>
        </w:rPr>
        <w:t>Žnidarko</w:t>
      </w:r>
      <w:proofErr w:type="spellEnd"/>
      <w:r>
        <w:rPr>
          <w:bCs/>
        </w:rPr>
        <w:t>,</w:t>
      </w:r>
      <w:r w:rsidRPr="00465AA7">
        <w:rPr>
          <w:bCs/>
        </w:rPr>
        <w:t xml:space="preserve"> mat. št.: 5016193000, </w:t>
      </w:r>
      <w:proofErr w:type="spellStart"/>
      <w:r w:rsidRPr="00465AA7">
        <w:rPr>
          <w:bCs/>
        </w:rPr>
        <w:t>dav</w:t>
      </w:r>
      <w:proofErr w:type="spellEnd"/>
      <w:r w:rsidRPr="00465AA7">
        <w:rPr>
          <w:bCs/>
        </w:rPr>
        <w:t>. št.: SI45289522</w:t>
      </w:r>
    </w:p>
    <w:p w14:paraId="07EB440B" w14:textId="77777777" w:rsidR="00BC4235" w:rsidRDefault="00BC4235" w:rsidP="00BC4235">
      <w:pPr>
        <w:jc w:val="both"/>
        <w:rPr>
          <w:b/>
        </w:rPr>
      </w:pPr>
    </w:p>
    <w:p w14:paraId="679E1CC1" w14:textId="77777777" w:rsidR="00BC4235" w:rsidRPr="00465AA7" w:rsidRDefault="00BC4235" w:rsidP="00BC4235">
      <w:pPr>
        <w:jc w:val="both"/>
        <w:rPr>
          <w:bCs/>
        </w:rPr>
      </w:pPr>
      <w:r>
        <w:rPr>
          <w:b/>
        </w:rPr>
        <w:t>I. OSNOVNA ŠOLA CELJE, Vrunčeva ulica 13, 3000 Celje</w:t>
      </w:r>
      <w:r w:rsidRPr="00465AA7">
        <w:rPr>
          <w:bCs/>
        </w:rPr>
        <w:t>,</w:t>
      </w:r>
      <w:r>
        <w:rPr>
          <w:bCs/>
        </w:rPr>
        <w:t xml:space="preserve"> ki jo zastopa ravnatelj Črt Močivnik,</w:t>
      </w:r>
      <w:r w:rsidRPr="00465AA7">
        <w:rPr>
          <w:bCs/>
        </w:rPr>
        <w:t xml:space="preserve"> mat. št.: 5082609000, </w:t>
      </w:r>
      <w:proofErr w:type="spellStart"/>
      <w:r w:rsidRPr="00465AA7">
        <w:rPr>
          <w:bCs/>
        </w:rPr>
        <w:t>dav</w:t>
      </w:r>
      <w:proofErr w:type="spellEnd"/>
      <w:r w:rsidRPr="00465AA7">
        <w:rPr>
          <w:bCs/>
        </w:rPr>
        <w:t>. št.: SI90567226</w:t>
      </w:r>
    </w:p>
    <w:p w14:paraId="37C2123F" w14:textId="77777777" w:rsidR="00BC4235" w:rsidRDefault="00BC4235" w:rsidP="00BC4235">
      <w:pPr>
        <w:jc w:val="both"/>
        <w:rPr>
          <w:b/>
        </w:rPr>
      </w:pPr>
    </w:p>
    <w:p w14:paraId="2B42D793" w14:textId="77777777" w:rsidR="00BC4235" w:rsidRPr="00465AA7" w:rsidRDefault="00BC4235" w:rsidP="00BC4235">
      <w:pPr>
        <w:jc w:val="both"/>
        <w:rPr>
          <w:bCs/>
        </w:rPr>
      </w:pPr>
      <w:r w:rsidRPr="00EC5155">
        <w:rPr>
          <w:b/>
        </w:rPr>
        <w:t xml:space="preserve">OSNOVNA ŠOLA GLAZIJA, Oblakova ulica 15, </w:t>
      </w:r>
      <w:r>
        <w:rPr>
          <w:b/>
        </w:rPr>
        <w:t xml:space="preserve">3000 </w:t>
      </w:r>
      <w:r w:rsidRPr="00EC5155">
        <w:rPr>
          <w:b/>
        </w:rPr>
        <w:t>Celje</w:t>
      </w:r>
      <w:r w:rsidRPr="00465AA7">
        <w:rPr>
          <w:bCs/>
        </w:rPr>
        <w:t>,</w:t>
      </w:r>
      <w:r>
        <w:rPr>
          <w:bCs/>
        </w:rPr>
        <w:t xml:space="preserve"> ki jo zastopa ravnateljica Nevenka Kus,</w:t>
      </w:r>
      <w:r w:rsidRPr="00465AA7">
        <w:rPr>
          <w:bCs/>
        </w:rPr>
        <w:t xml:space="preserve"> mat. št.: 5083699000, </w:t>
      </w:r>
      <w:proofErr w:type="spellStart"/>
      <w:r w:rsidRPr="00465AA7">
        <w:rPr>
          <w:bCs/>
        </w:rPr>
        <w:t>dav</w:t>
      </w:r>
      <w:proofErr w:type="spellEnd"/>
      <w:r w:rsidRPr="00465AA7">
        <w:rPr>
          <w:bCs/>
        </w:rPr>
        <w:t>. št.: SI56978006</w:t>
      </w:r>
    </w:p>
    <w:p w14:paraId="3E54F054" w14:textId="77777777" w:rsidR="00BC4235" w:rsidRDefault="00BC4235" w:rsidP="00BC4235">
      <w:pPr>
        <w:jc w:val="both"/>
        <w:rPr>
          <w:b/>
        </w:rPr>
      </w:pPr>
    </w:p>
    <w:p w14:paraId="5B949CC2" w14:textId="77777777" w:rsidR="00BC4235" w:rsidRPr="00465AA7" w:rsidRDefault="00BC4235" w:rsidP="00BC4235">
      <w:pPr>
        <w:jc w:val="both"/>
      </w:pPr>
      <w:r w:rsidRPr="00EC5155">
        <w:rPr>
          <w:b/>
          <w:bCs/>
        </w:rPr>
        <w:t xml:space="preserve">GLASBENA ŠOLA CELJE, Slomškov trg 10, </w:t>
      </w:r>
      <w:r>
        <w:rPr>
          <w:b/>
          <w:bCs/>
        </w:rPr>
        <w:t xml:space="preserve">3000 </w:t>
      </w:r>
      <w:r w:rsidRPr="00EC5155">
        <w:rPr>
          <w:b/>
          <w:bCs/>
        </w:rPr>
        <w:t>Celje</w:t>
      </w:r>
      <w:r w:rsidRPr="00465AA7">
        <w:t>,</w:t>
      </w:r>
      <w:r>
        <w:t xml:space="preserve"> ki jo zastopa ravnatelj Simon</w:t>
      </w:r>
      <w:r w:rsidRPr="00B665CC">
        <w:t xml:space="preserve"> </w:t>
      </w:r>
      <w:r>
        <w:t>Mlakar,</w:t>
      </w:r>
      <w:r w:rsidRPr="00465AA7">
        <w:t xml:space="preserve"> mat. št.: 5083630000, </w:t>
      </w:r>
      <w:proofErr w:type="spellStart"/>
      <w:r w:rsidRPr="00465AA7">
        <w:t>dav</w:t>
      </w:r>
      <w:proofErr w:type="spellEnd"/>
      <w:r w:rsidRPr="00465AA7">
        <w:t>. št.: SI78363209</w:t>
      </w:r>
    </w:p>
    <w:p w14:paraId="6F4E9AEF" w14:textId="77777777" w:rsidR="00BC4235" w:rsidRDefault="00BC4235" w:rsidP="00BC4235">
      <w:pPr>
        <w:jc w:val="both"/>
        <w:rPr>
          <w:b/>
        </w:rPr>
      </w:pPr>
    </w:p>
    <w:p w14:paraId="359AC892" w14:textId="77777777" w:rsidR="00BC4235" w:rsidRPr="00EC5155" w:rsidRDefault="00BC4235" w:rsidP="00BC4235">
      <w:pPr>
        <w:jc w:val="both"/>
        <w:rPr>
          <w:b/>
        </w:rPr>
      </w:pPr>
      <w:r w:rsidRPr="00EC5155">
        <w:rPr>
          <w:b/>
        </w:rPr>
        <w:t>ZPO Celje d.o.o., Dečkova cesta 1, 3000 Celje</w:t>
      </w:r>
      <w:r w:rsidRPr="00465AA7">
        <w:rPr>
          <w:bCs/>
        </w:rPr>
        <w:t xml:space="preserve">, </w:t>
      </w:r>
      <w:r>
        <w:rPr>
          <w:bCs/>
        </w:rPr>
        <w:t xml:space="preserve">ki ga zastopa direktor Ivan Pfeifer, </w:t>
      </w:r>
      <w:r w:rsidRPr="00465AA7">
        <w:rPr>
          <w:bCs/>
        </w:rPr>
        <w:t xml:space="preserve">mat. št.: </w:t>
      </w:r>
      <w:r w:rsidRPr="00465AA7">
        <w:rPr>
          <w:bCs/>
          <w:shd w:val="clear" w:color="auto" w:fill="FFFFFF"/>
        </w:rPr>
        <w:t xml:space="preserve">1254405000, </w:t>
      </w:r>
      <w:proofErr w:type="spellStart"/>
      <w:r w:rsidRPr="00465AA7">
        <w:rPr>
          <w:bCs/>
          <w:shd w:val="clear" w:color="auto" w:fill="FFFFFF"/>
        </w:rPr>
        <w:t>dav</w:t>
      </w:r>
      <w:proofErr w:type="spellEnd"/>
      <w:r w:rsidRPr="00465AA7">
        <w:rPr>
          <w:bCs/>
          <w:shd w:val="clear" w:color="auto" w:fill="FFFFFF"/>
        </w:rPr>
        <w:t>. št.:</w:t>
      </w:r>
      <w:r w:rsidRPr="00465AA7">
        <w:rPr>
          <w:bCs/>
        </w:rPr>
        <w:t xml:space="preserve"> SI25505041</w:t>
      </w:r>
    </w:p>
    <w:p w14:paraId="0E0D6BB9" w14:textId="77777777" w:rsidR="00BC4235" w:rsidRDefault="00BC4235" w:rsidP="00BC4235">
      <w:pPr>
        <w:jc w:val="both"/>
        <w:rPr>
          <w:b/>
        </w:rPr>
      </w:pPr>
      <w:r>
        <w:rPr>
          <w:b/>
        </w:rPr>
        <w:t xml:space="preserve"> </w:t>
      </w:r>
    </w:p>
    <w:p w14:paraId="33EA5427" w14:textId="77777777" w:rsidR="00BC4235" w:rsidRPr="00CB5045" w:rsidRDefault="00BC4235" w:rsidP="00BC4235">
      <w:pPr>
        <w:jc w:val="both"/>
        <w:rPr>
          <w:bCs/>
          <w:i/>
          <w:iCs/>
        </w:rPr>
      </w:pPr>
      <w:r w:rsidRPr="00CB5045">
        <w:rPr>
          <w:bCs/>
          <w:i/>
          <w:iCs/>
        </w:rPr>
        <w:t>ki jih po posebnih pooblastilih zastopa Mestna občina Celje</w:t>
      </w:r>
    </w:p>
    <w:p w14:paraId="3FAB1BA2" w14:textId="77777777" w:rsidR="00BC4235" w:rsidRPr="00FD00A0" w:rsidRDefault="00BC4235" w:rsidP="00BC4235">
      <w:pPr>
        <w:jc w:val="both"/>
        <w:rPr>
          <w:rFonts w:eastAsia="Times New Roman" w:cs="Verdana"/>
          <w:lang w:eastAsia="sl-SI"/>
        </w:rPr>
      </w:pPr>
    </w:p>
    <w:p w14:paraId="224FE9EC" w14:textId="77777777" w:rsidR="00BC4235" w:rsidRPr="00587DF5" w:rsidRDefault="00BC4235" w:rsidP="00BC4235">
      <w:r w:rsidRPr="00587DF5">
        <w:t>(v nadalj</w:t>
      </w:r>
      <w:r>
        <w:t>njem besedilu</w:t>
      </w:r>
      <w:r w:rsidRPr="00587DF5">
        <w:t xml:space="preserve"> vsi: </w:t>
      </w:r>
      <w:r w:rsidRPr="00BA5A58">
        <w:rPr>
          <w:b/>
          <w:bCs/>
          <w:i/>
          <w:iCs/>
        </w:rPr>
        <w:t>naročnik</w:t>
      </w:r>
      <w:r w:rsidRPr="00587DF5">
        <w:t>)</w:t>
      </w:r>
    </w:p>
    <w:p w14:paraId="6ECDD4EE" w14:textId="77777777" w:rsidR="00BC4235" w:rsidRDefault="00BC4235" w:rsidP="00BC4235">
      <w:pPr>
        <w:rPr>
          <w:b/>
          <w:bCs/>
        </w:rPr>
      </w:pPr>
    </w:p>
    <w:p w14:paraId="696E9243" w14:textId="77777777" w:rsidR="00BC4235" w:rsidRDefault="00BC4235" w:rsidP="00BC4235">
      <w:pPr>
        <w:rPr>
          <w:b/>
          <w:bCs/>
        </w:rPr>
      </w:pPr>
    </w:p>
    <w:p w14:paraId="51EE1272" w14:textId="77777777" w:rsidR="00BC4235" w:rsidRPr="00587DF5" w:rsidRDefault="00BC4235" w:rsidP="00BC4235">
      <w:pPr>
        <w:rPr>
          <w:b/>
          <w:bCs/>
        </w:rPr>
      </w:pPr>
      <w:r w:rsidRPr="00587DF5">
        <w:rPr>
          <w:b/>
          <w:bCs/>
        </w:rPr>
        <w:t>in</w:t>
      </w:r>
    </w:p>
    <w:p w14:paraId="35466DCA" w14:textId="77777777" w:rsidR="00BC4235" w:rsidRDefault="00BC4235" w:rsidP="00BC4235">
      <w:pPr>
        <w:rPr>
          <w:b/>
          <w:bCs/>
        </w:rPr>
      </w:pPr>
    </w:p>
    <w:p w14:paraId="69EEB812" w14:textId="77777777" w:rsidR="00BC4235" w:rsidRDefault="00BC4235" w:rsidP="00BC4235">
      <w:pPr>
        <w:rPr>
          <w:b/>
          <w:bCs/>
        </w:rPr>
      </w:pPr>
    </w:p>
    <w:p w14:paraId="061874A4" w14:textId="77777777" w:rsidR="00BC4235" w:rsidRDefault="00BC4235" w:rsidP="00BC4235">
      <w:pPr>
        <w:rPr>
          <w:b/>
          <w:bCs/>
        </w:rPr>
      </w:pPr>
      <w:r w:rsidRPr="00BA5A58">
        <w:rPr>
          <w:b/>
          <w:bCs/>
          <w:i/>
          <w:iCs/>
          <w:u w:val="single"/>
        </w:rPr>
        <w:t>DOBAVITELJ</w:t>
      </w:r>
      <w:r>
        <w:rPr>
          <w:b/>
          <w:bCs/>
        </w:rPr>
        <w:t>:</w:t>
      </w:r>
    </w:p>
    <w:p w14:paraId="733F72D8" w14:textId="77777777" w:rsidR="00BC4235" w:rsidRPr="00D01B5D" w:rsidRDefault="00BC4235" w:rsidP="00BC4235">
      <w:pPr>
        <w:rPr>
          <w:b/>
          <w:bCs/>
        </w:rPr>
      </w:pPr>
    </w:p>
    <w:p w14:paraId="6425BC4E" w14:textId="77777777" w:rsidR="00BC4235" w:rsidRPr="00D01B5D" w:rsidRDefault="00BC4235" w:rsidP="00BC4235">
      <w:pPr>
        <w:rPr>
          <w:b/>
          <w:bCs/>
        </w:rPr>
      </w:pPr>
      <w:r w:rsidRPr="00D01B5D">
        <w:rPr>
          <w:b/>
          <w:bCs/>
        </w:rPr>
        <w:t xml:space="preserve">______________________________________, </w:t>
      </w:r>
    </w:p>
    <w:p w14:paraId="16B5F5A6" w14:textId="77777777" w:rsidR="00BC4235" w:rsidRPr="00E757B9" w:rsidRDefault="00BC4235" w:rsidP="00BC4235">
      <w:r w:rsidRPr="00E757B9">
        <w:t>ki ga zastopa __________________________</w:t>
      </w:r>
    </w:p>
    <w:p w14:paraId="5D9D97B3" w14:textId="77777777" w:rsidR="00BC4235" w:rsidRPr="00E757B9" w:rsidRDefault="00BC4235" w:rsidP="00BC4235">
      <w:r w:rsidRPr="00E757B9">
        <w:t xml:space="preserve">Matična številka: </w:t>
      </w:r>
      <w:r w:rsidRPr="00E757B9">
        <w:tab/>
        <w:t>___________________</w:t>
      </w:r>
    </w:p>
    <w:p w14:paraId="01D1A94A" w14:textId="77777777" w:rsidR="00BC4235" w:rsidRDefault="00BC4235" w:rsidP="00BC4235">
      <w:r w:rsidRPr="00E757B9">
        <w:t xml:space="preserve">ID za DDV: </w:t>
      </w:r>
      <w:r w:rsidRPr="00E757B9">
        <w:tab/>
      </w:r>
      <w:r w:rsidRPr="00E757B9">
        <w:tab/>
        <w:t>___________________</w:t>
      </w:r>
    </w:p>
    <w:p w14:paraId="635827A4" w14:textId="77777777" w:rsidR="00BC4235" w:rsidRDefault="00BC4235" w:rsidP="00BC4235"/>
    <w:p w14:paraId="47F59B6B" w14:textId="77777777" w:rsidR="00BC4235" w:rsidRDefault="00BC4235" w:rsidP="00BC4235">
      <w:r w:rsidRPr="00E757B9">
        <w:t>(v nadalj</w:t>
      </w:r>
      <w:r>
        <w:t>njem besedilu</w:t>
      </w:r>
      <w:r w:rsidRPr="00E757B9">
        <w:t xml:space="preserve">: </w:t>
      </w:r>
      <w:r w:rsidRPr="00BA5A58">
        <w:rPr>
          <w:b/>
          <w:bCs/>
          <w:i/>
          <w:iCs/>
        </w:rPr>
        <w:t>dobavitelj</w:t>
      </w:r>
      <w:r>
        <w:t>)</w:t>
      </w:r>
    </w:p>
    <w:p w14:paraId="34582460" w14:textId="77777777" w:rsidR="00BC4235" w:rsidRDefault="00BC4235" w:rsidP="00BC4235"/>
    <w:p w14:paraId="34783BCF" w14:textId="77777777" w:rsidR="00BC4235" w:rsidRDefault="00BC4235" w:rsidP="00BC4235"/>
    <w:p w14:paraId="039B523D" w14:textId="77777777" w:rsidR="00BC4235" w:rsidRDefault="00BC4235" w:rsidP="00BC4235">
      <w:r>
        <w:t>sporazumno dogovorita in skleneta naslednji</w:t>
      </w:r>
    </w:p>
    <w:p w14:paraId="78AEA00F" w14:textId="77777777" w:rsidR="00BC4235" w:rsidRDefault="00BC4235" w:rsidP="00BC4235"/>
    <w:p w14:paraId="5E3F5E9A" w14:textId="77777777" w:rsidR="00BC4235" w:rsidRDefault="00BC4235" w:rsidP="00BC4235">
      <w:pPr>
        <w:autoSpaceDE w:val="0"/>
        <w:autoSpaceDN w:val="0"/>
        <w:adjustRightInd w:val="0"/>
        <w:rPr>
          <w:b/>
          <w:bCs/>
        </w:rPr>
      </w:pPr>
    </w:p>
    <w:p w14:paraId="401D1D3A" w14:textId="77777777" w:rsidR="00BC4235" w:rsidRDefault="00BC4235" w:rsidP="00BC4235">
      <w:pPr>
        <w:autoSpaceDE w:val="0"/>
        <w:autoSpaceDN w:val="0"/>
        <w:adjustRightInd w:val="0"/>
        <w:jc w:val="center"/>
        <w:rPr>
          <w:b/>
          <w:bCs/>
          <w:sz w:val="28"/>
          <w:szCs w:val="28"/>
        </w:rPr>
      </w:pPr>
      <w:r w:rsidRPr="00EC12CD">
        <w:rPr>
          <w:b/>
          <w:bCs/>
          <w:sz w:val="28"/>
          <w:szCs w:val="28"/>
        </w:rPr>
        <w:lastRenderedPageBreak/>
        <w:t xml:space="preserve">OKVIRNI SPORAZUM </w:t>
      </w:r>
    </w:p>
    <w:p w14:paraId="37F70766" w14:textId="77777777" w:rsidR="00BC4235" w:rsidRDefault="00BC4235" w:rsidP="00BC4235">
      <w:pPr>
        <w:autoSpaceDE w:val="0"/>
        <w:autoSpaceDN w:val="0"/>
        <w:adjustRightInd w:val="0"/>
        <w:jc w:val="center"/>
        <w:rPr>
          <w:b/>
          <w:bCs/>
          <w:sz w:val="28"/>
          <w:szCs w:val="28"/>
        </w:rPr>
      </w:pPr>
      <w:r w:rsidRPr="00EC12CD">
        <w:rPr>
          <w:b/>
          <w:bCs/>
          <w:sz w:val="28"/>
          <w:szCs w:val="28"/>
        </w:rPr>
        <w:t>ZA</w:t>
      </w:r>
      <w:r>
        <w:rPr>
          <w:b/>
          <w:bCs/>
          <w:sz w:val="28"/>
          <w:szCs w:val="28"/>
        </w:rPr>
        <w:t xml:space="preserve"> DOBAVO ELEKTRIČNE ENERGIJE Z DELEŽEM ELEKTRIČNE ENERGIJE IZ OBNOVLJIVIH VIROV IN/ALI SOPROIZVODNJE ELEKTRIČNE ENERGIJE Z VISOKIM IZKORISTKOM ZA OBDOBJE 2024 - 2027</w:t>
      </w:r>
    </w:p>
    <w:p w14:paraId="1AE398EB" w14:textId="77777777" w:rsidR="00BC4235" w:rsidRPr="00661CFA" w:rsidRDefault="00BC4235" w:rsidP="00BC4235">
      <w:pPr>
        <w:autoSpaceDE w:val="0"/>
        <w:autoSpaceDN w:val="0"/>
        <w:adjustRightInd w:val="0"/>
        <w:rPr>
          <w:b/>
          <w:bCs/>
        </w:rPr>
      </w:pPr>
    </w:p>
    <w:p w14:paraId="286E2014" w14:textId="77777777" w:rsidR="00BC4235" w:rsidRPr="00661CFA" w:rsidRDefault="00BC4235" w:rsidP="00BC4235">
      <w:pPr>
        <w:autoSpaceDE w:val="0"/>
        <w:autoSpaceDN w:val="0"/>
        <w:adjustRightInd w:val="0"/>
      </w:pPr>
    </w:p>
    <w:p w14:paraId="23D1554A" w14:textId="77777777" w:rsidR="00BC4235" w:rsidRPr="00861E49" w:rsidRDefault="00BC4235" w:rsidP="00BC4235">
      <w:pPr>
        <w:numPr>
          <w:ilvl w:val="0"/>
          <w:numId w:val="10"/>
        </w:numPr>
        <w:autoSpaceDE w:val="0"/>
        <w:autoSpaceDN w:val="0"/>
        <w:adjustRightInd w:val="0"/>
        <w:jc w:val="center"/>
        <w:rPr>
          <w:b/>
          <w:bCs/>
        </w:rPr>
      </w:pPr>
      <w:r w:rsidRPr="00861E49">
        <w:rPr>
          <w:b/>
          <w:bCs/>
        </w:rPr>
        <w:t xml:space="preserve">člen </w:t>
      </w:r>
    </w:p>
    <w:p w14:paraId="30C1D04D" w14:textId="77777777" w:rsidR="00BC4235" w:rsidRPr="00861E49" w:rsidRDefault="00BC4235" w:rsidP="00BC4235">
      <w:pPr>
        <w:autoSpaceDE w:val="0"/>
        <w:autoSpaceDN w:val="0"/>
        <w:adjustRightInd w:val="0"/>
        <w:ind w:left="360"/>
        <w:jc w:val="center"/>
        <w:rPr>
          <w:b/>
          <w:bCs/>
        </w:rPr>
      </w:pPr>
      <w:r w:rsidRPr="00861E49">
        <w:rPr>
          <w:b/>
          <w:bCs/>
        </w:rPr>
        <w:t>(PODLAGA OKVIRNEGA SPORAZUMA)</w:t>
      </w:r>
    </w:p>
    <w:p w14:paraId="1660DA57" w14:textId="77777777" w:rsidR="00BC4235" w:rsidRDefault="00BC4235" w:rsidP="00BC4235">
      <w:pPr>
        <w:autoSpaceDE w:val="0"/>
        <w:autoSpaceDN w:val="0"/>
        <w:adjustRightInd w:val="0"/>
      </w:pPr>
    </w:p>
    <w:p w14:paraId="1CA4F035" w14:textId="77777777" w:rsidR="00BC4235" w:rsidRDefault="00BC4235" w:rsidP="00BC4235">
      <w:pPr>
        <w:autoSpaceDE w:val="0"/>
        <w:autoSpaceDN w:val="0"/>
        <w:adjustRightInd w:val="0"/>
        <w:jc w:val="both"/>
      </w:pPr>
      <w:r>
        <w:t xml:space="preserve">Podlaga za sklenitev okvirnega sporazuma je izvedeno javno naročilo, št. ______________, objavljeno na Portalu javnih naročil pod številko objave ___________________ z dne _________ in v Uradnem listu Evropske unije pod št. _____________ z dne ______________. </w:t>
      </w:r>
    </w:p>
    <w:p w14:paraId="7E9FE85B" w14:textId="77777777" w:rsidR="00BC4235" w:rsidRDefault="00BC4235" w:rsidP="00BC4235">
      <w:pPr>
        <w:autoSpaceDE w:val="0"/>
        <w:autoSpaceDN w:val="0"/>
        <w:adjustRightInd w:val="0"/>
        <w:jc w:val="both"/>
      </w:pPr>
    </w:p>
    <w:p w14:paraId="57A1F9B9" w14:textId="77777777" w:rsidR="00BC4235" w:rsidRDefault="00BC4235" w:rsidP="00BC4235">
      <w:pPr>
        <w:autoSpaceDE w:val="0"/>
        <w:autoSpaceDN w:val="0"/>
        <w:adjustRightInd w:val="0"/>
        <w:jc w:val="both"/>
      </w:pPr>
      <w:r>
        <w:t>Odločitev o oddaji javnega naročila, št. ___________ z dne _______________ je bila objavljena na Portalu javnih naročil dne ____________.</w:t>
      </w:r>
    </w:p>
    <w:p w14:paraId="7BF6020C" w14:textId="77777777" w:rsidR="00BC4235" w:rsidRDefault="00BC4235" w:rsidP="00BC4235">
      <w:pPr>
        <w:autoSpaceDE w:val="0"/>
        <w:autoSpaceDN w:val="0"/>
        <w:adjustRightInd w:val="0"/>
        <w:jc w:val="both"/>
      </w:pPr>
    </w:p>
    <w:p w14:paraId="27B99061" w14:textId="77777777" w:rsidR="00BC4235" w:rsidRPr="00661CFA" w:rsidRDefault="00BC4235" w:rsidP="00BC4235">
      <w:pPr>
        <w:autoSpaceDE w:val="0"/>
        <w:autoSpaceDN w:val="0"/>
        <w:adjustRightInd w:val="0"/>
        <w:jc w:val="both"/>
      </w:pPr>
    </w:p>
    <w:p w14:paraId="14E4A332" w14:textId="77777777" w:rsidR="00BC4235" w:rsidRPr="00861E49" w:rsidRDefault="00BC4235" w:rsidP="00BC4235">
      <w:pPr>
        <w:numPr>
          <w:ilvl w:val="0"/>
          <w:numId w:val="10"/>
        </w:numPr>
        <w:autoSpaceDE w:val="0"/>
        <w:autoSpaceDN w:val="0"/>
        <w:adjustRightInd w:val="0"/>
        <w:jc w:val="center"/>
        <w:rPr>
          <w:b/>
          <w:bCs/>
        </w:rPr>
      </w:pPr>
      <w:r w:rsidRPr="00861E49">
        <w:rPr>
          <w:b/>
          <w:bCs/>
        </w:rPr>
        <w:t>člen</w:t>
      </w:r>
    </w:p>
    <w:p w14:paraId="2255735B" w14:textId="77777777" w:rsidR="00BC4235" w:rsidRPr="00861E49" w:rsidRDefault="00BC4235" w:rsidP="00BC4235">
      <w:pPr>
        <w:autoSpaceDE w:val="0"/>
        <w:autoSpaceDN w:val="0"/>
        <w:adjustRightInd w:val="0"/>
        <w:ind w:left="360"/>
        <w:jc w:val="center"/>
        <w:rPr>
          <w:b/>
          <w:bCs/>
        </w:rPr>
      </w:pPr>
      <w:r w:rsidRPr="00861E49">
        <w:rPr>
          <w:b/>
          <w:bCs/>
        </w:rPr>
        <w:t>(PREDMET OKVIRNEGA SPORAZUMA)</w:t>
      </w:r>
    </w:p>
    <w:p w14:paraId="43373AC2" w14:textId="77777777" w:rsidR="00BC4235" w:rsidRPr="00661CFA" w:rsidRDefault="00BC4235" w:rsidP="00BC4235">
      <w:pPr>
        <w:autoSpaceDE w:val="0"/>
        <w:autoSpaceDN w:val="0"/>
        <w:adjustRightInd w:val="0"/>
        <w:ind w:left="720"/>
      </w:pPr>
    </w:p>
    <w:p w14:paraId="38D5F001" w14:textId="77777777" w:rsidR="00BC4235" w:rsidRDefault="00BC4235" w:rsidP="00BC4235">
      <w:pPr>
        <w:jc w:val="both"/>
      </w:pPr>
      <w:r>
        <w:t xml:space="preserve">Predmet okvirnega sporazuma je sukcesivno naročanje električne energije z deležem električne energije iz obnovljivih virov in/ali soproizvodnje električne energije z visokim izkoristkom, in sicer za obdobje od 1. 1. 2024 od 00:00 ure do 31. 12. 2027 do 24:00 ure. </w:t>
      </w:r>
    </w:p>
    <w:p w14:paraId="026533CE" w14:textId="77777777" w:rsidR="00BC4235" w:rsidRDefault="00BC4235" w:rsidP="00BC4235">
      <w:pPr>
        <w:jc w:val="both"/>
      </w:pPr>
    </w:p>
    <w:p w14:paraId="7F81065A" w14:textId="77777777" w:rsidR="00BC4235" w:rsidRDefault="00BC4235" w:rsidP="00BC4235">
      <w:pPr>
        <w:jc w:val="both"/>
      </w:pPr>
      <w:r>
        <w:t>S tem sporazumom se stranke dogovorijo o splošnih pogojih izvajanja javnega naročila.</w:t>
      </w:r>
    </w:p>
    <w:p w14:paraId="13DDA476" w14:textId="77777777" w:rsidR="00BC4235" w:rsidRDefault="00BC4235" w:rsidP="00BC4235">
      <w:pPr>
        <w:jc w:val="both"/>
      </w:pPr>
    </w:p>
    <w:p w14:paraId="38FAED5A" w14:textId="77777777" w:rsidR="00BC4235" w:rsidRDefault="00BC4235" w:rsidP="00BC4235">
      <w:pPr>
        <w:jc w:val="both"/>
      </w:pPr>
      <w:r>
        <w:t xml:space="preserve">Vrsta, lastnosti, kakovost in opis predmeta pogodbe se opredelijo v vsakokratnem povabilu k oddaji ponudbe v okviru druge – pogodbene faze. </w:t>
      </w:r>
    </w:p>
    <w:p w14:paraId="0D706F2A" w14:textId="77777777" w:rsidR="00BC4235" w:rsidRDefault="00BC4235" w:rsidP="00BC4235">
      <w:pPr>
        <w:jc w:val="both"/>
      </w:pPr>
    </w:p>
    <w:p w14:paraId="2D654D17" w14:textId="77777777" w:rsidR="00BC4235" w:rsidRPr="00661CFA" w:rsidRDefault="00BC4235" w:rsidP="00BC4235">
      <w:pPr>
        <w:jc w:val="both"/>
      </w:pPr>
    </w:p>
    <w:p w14:paraId="224B32FD" w14:textId="77777777" w:rsidR="00BC4235" w:rsidRPr="008D4A55" w:rsidRDefault="00BC4235" w:rsidP="00BC4235">
      <w:pPr>
        <w:numPr>
          <w:ilvl w:val="0"/>
          <w:numId w:val="10"/>
        </w:numPr>
        <w:autoSpaceDE w:val="0"/>
        <w:autoSpaceDN w:val="0"/>
        <w:adjustRightInd w:val="0"/>
        <w:jc w:val="center"/>
        <w:rPr>
          <w:b/>
          <w:bCs/>
        </w:rPr>
      </w:pPr>
      <w:r w:rsidRPr="008D4A55">
        <w:rPr>
          <w:b/>
          <w:bCs/>
        </w:rPr>
        <w:t>člen</w:t>
      </w:r>
    </w:p>
    <w:p w14:paraId="39EFE043" w14:textId="77777777" w:rsidR="00BC4235" w:rsidRPr="008D4A55" w:rsidRDefault="00BC4235" w:rsidP="00BC4235">
      <w:pPr>
        <w:autoSpaceDE w:val="0"/>
        <w:autoSpaceDN w:val="0"/>
        <w:adjustRightInd w:val="0"/>
        <w:ind w:left="360"/>
        <w:jc w:val="center"/>
        <w:rPr>
          <w:b/>
          <w:bCs/>
        </w:rPr>
      </w:pPr>
      <w:r w:rsidRPr="008D4A55">
        <w:rPr>
          <w:b/>
          <w:bCs/>
        </w:rPr>
        <w:t>(IZVEDBENI POGOJI ODPIRANJA KONKURENCE V DRUGI – POGODBENI FAZI)</w:t>
      </w:r>
    </w:p>
    <w:p w14:paraId="427B47B3" w14:textId="77777777" w:rsidR="00BC4235" w:rsidRPr="00661CFA" w:rsidRDefault="00BC4235" w:rsidP="00BC4235">
      <w:pPr>
        <w:autoSpaceDE w:val="0"/>
        <w:autoSpaceDN w:val="0"/>
        <w:adjustRightInd w:val="0"/>
      </w:pPr>
    </w:p>
    <w:p w14:paraId="0E7A844F" w14:textId="77777777" w:rsidR="00BC4235" w:rsidRPr="00FF2D99" w:rsidRDefault="00BC4235" w:rsidP="00BC4235">
      <w:pPr>
        <w:autoSpaceDE w:val="0"/>
        <w:autoSpaceDN w:val="0"/>
        <w:adjustRightInd w:val="0"/>
        <w:jc w:val="both"/>
      </w:pPr>
      <w:r w:rsidRPr="00FF2D99">
        <w:t xml:space="preserve">Stranke sporazuma soglasno ugotavljajo, da naročnik po obsegu in časovno ne more vnaprej </w:t>
      </w:r>
      <w:r w:rsidRPr="002753BA">
        <w:t>določiti natančne količine blaga. Naročnik je v dokumentaciji v zvezi z oddajo javnega naročila podal ocenjeno količino letne porabe električne energije, ki bo lahko odstopala največ in najmanj 10 %.</w:t>
      </w:r>
      <w:r>
        <w:t xml:space="preserve"> </w:t>
      </w:r>
    </w:p>
    <w:p w14:paraId="0D327BDB" w14:textId="77777777" w:rsidR="00BC4235" w:rsidRPr="00FF2D99" w:rsidRDefault="00BC4235" w:rsidP="00BC4235">
      <w:pPr>
        <w:autoSpaceDE w:val="0"/>
        <w:autoSpaceDN w:val="0"/>
        <w:adjustRightInd w:val="0"/>
        <w:jc w:val="both"/>
      </w:pPr>
    </w:p>
    <w:p w14:paraId="64C63A07" w14:textId="77777777" w:rsidR="00BC4235" w:rsidRPr="00FF2D99" w:rsidRDefault="00BC4235" w:rsidP="00BC4235">
      <w:pPr>
        <w:autoSpaceDE w:val="0"/>
        <w:autoSpaceDN w:val="0"/>
        <w:adjustRightInd w:val="0"/>
        <w:jc w:val="both"/>
      </w:pPr>
      <w:r w:rsidRPr="00FF2D99">
        <w:t xml:space="preserve">V kolikor naročnik količin ne bo objavil, se zavezuje, da bo ponudnikom predložil pooblastilo, na podlagi katerega bodo lahko sami pridobili podatke o količinah pri SODO. </w:t>
      </w:r>
    </w:p>
    <w:p w14:paraId="23AD0499" w14:textId="77777777" w:rsidR="00BC4235" w:rsidRPr="00FF2D99" w:rsidRDefault="00BC4235" w:rsidP="00BC4235">
      <w:pPr>
        <w:autoSpaceDE w:val="0"/>
        <w:autoSpaceDN w:val="0"/>
        <w:adjustRightInd w:val="0"/>
        <w:jc w:val="both"/>
      </w:pPr>
    </w:p>
    <w:p w14:paraId="3F962432" w14:textId="77777777" w:rsidR="00BC4235" w:rsidRPr="00FF2D99" w:rsidRDefault="00BC4235" w:rsidP="00BC4235">
      <w:pPr>
        <w:autoSpaceDE w:val="0"/>
        <w:autoSpaceDN w:val="0"/>
        <w:adjustRightInd w:val="0"/>
        <w:jc w:val="both"/>
      </w:pPr>
      <w:r w:rsidRPr="00FF2D99">
        <w:t xml:space="preserve">Naročnik se zavezuje, da bo vse ponudnike, s katerimi ima sklenjen okvirni sporazum, pozval k predložitvi ponudb v vsakokratni drugi (pogodbeni) fazi postopka na način, določen v razpisni dokumentaciji in v tem sporazumu. </w:t>
      </w:r>
    </w:p>
    <w:p w14:paraId="7DF757FE" w14:textId="77777777" w:rsidR="00BC4235" w:rsidRPr="00FF2D99" w:rsidRDefault="00BC4235" w:rsidP="00BC4235">
      <w:pPr>
        <w:autoSpaceDE w:val="0"/>
        <w:autoSpaceDN w:val="0"/>
        <w:adjustRightInd w:val="0"/>
        <w:jc w:val="both"/>
      </w:pPr>
    </w:p>
    <w:p w14:paraId="14F7B691" w14:textId="77777777" w:rsidR="00BC4235" w:rsidRPr="002753BA" w:rsidRDefault="00BC4235" w:rsidP="00BC4235">
      <w:pPr>
        <w:autoSpaceDE w:val="0"/>
        <w:autoSpaceDN w:val="0"/>
        <w:adjustRightInd w:val="0"/>
        <w:jc w:val="both"/>
      </w:pPr>
      <w:r w:rsidRPr="002753BA">
        <w:t>Naročnik bo drugo (pogodbeno) fazo izvedel:</w:t>
      </w:r>
    </w:p>
    <w:p w14:paraId="7E23A5EC" w14:textId="77777777" w:rsidR="00BC4235" w:rsidRPr="002753BA" w:rsidRDefault="00BC4235" w:rsidP="00BC4235">
      <w:pPr>
        <w:pStyle w:val="Odstavekseznama"/>
        <w:numPr>
          <w:ilvl w:val="0"/>
          <w:numId w:val="1"/>
        </w:numPr>
        <w:autoSpaceDE w:val="0"/>
        <w:autoSpaceDN w:val="0"/>
        <w:adjustRightInd w:val="0"/>
        <w:jc w:val="both"/>
        <w:rPr>
          <w:rFonts w:ascii="Trebuchet MS" w:hAnsi="Trebuchet MS"/>
          <w:sz w:val="22"/>
          <w:szCs w:val="22"/>
        </w:rPr>
      </w:pPr>
      <w:r w:rsidRPr="002753BA">
        <w:rPr>
          <w:rFonts w:ascii="Trebuchet MS" w:hAnsi="Trebuchet MS"/>
          <w:sz w:val="22"/>
          <w:szCs w:val="22"/>
        </w:rPr>
        <w:t>za določeno časovno obdobje (6 mesecev)</w:t>
      </w:r>
      <w:r w:rsidRPr="002753BA">
        <w:t>,</w:t>
      </w:r>
      <w:r w:rsidRPr="002753BA">
        <w:rPr>
          <w:rFonts w:ascii="Trebuchet MS" w:hAnsi="Trebuchet MS"/>
          <w:sz w:val="22"/>
          <w:szCs w:val="22"/>
        </w:rPr>
        <w:t xml:space="preserve"> pri čemer  bo ponudnike pozval k predložitvi cen oziroma popustov. </w:t>
      </w:r>
    </w:p>
    <w:p w14:paraId="38A1595A" w14:textId="77777777" w:rsidR="00BC4235" w:rsidRPr="00FF2D99" w:rsidRDefault="00BC4235" w:rsidP="00BC4235">
      <w:pPr>
        <w:autoSpaceDE w:val="0"/>
        <w:autoSpaceDN w:val="0"/>
        <w:adjustRightInd w:val="0"/>
        <w:jc w:val="both"/>
      </w:pPr>
    </w:p>
    <w:p w14:paraId="20EDAD09" w14:textId="77777777" w:rsidR="00BC4235" w:rsidRPr="00FF2D99" w:rsidRDefault="00BC4235" w:rsidP="00BC4235">
      <w:pPr>
        <w:autoSpaceDE w:val="0"/>
        <w:autoSpaceDN w:val="0"/>
        <w:adjustRightInd w:val="0"/>
        <w:jc w:val="both"/>
      </w:pPr>
      <w:r w:rsidRPr="00FF2D99">
        <w:t xml:space="preserve">Ponudnikov popust ostane fiksen za celotno obdobje povpraševanja, medtem ko se stroški davkov in dajatev lahko spreminjajo glede na vsakokratno pozitivno zakonodajo. </w:t>
      </w:r>
    </w:p>
    <w:p w14:paraId="5913F5DB" w14:textId="77777777" w:rsidR="00BC4235" w:rsidRPr="00FF2D99" w:rsidRDefault="00BC4235" w:rsidP="00BC4235">
      <w:pPr>
        <w:autoSpaceDE w:val="0"/>
        <w:autoSpaceDN w:val="0"/>
        <w:adjustRightInd w:val="0"/>
        <w:jc w:val="both"/>
      </w:pPr>
    </w:p>
    <w:p w14:paraId="6DCBA640" w14:textId="77777777" w:rsidR="00BC4235" w:rsidRPr="00FF2D99" w:rsidRDefault="00BC4235" w:rsidP="00BC4235">
      <w:pPr>
        <w:autoSpaceDE w:val="0"/>
        <w:autoSpaceDN w:val="0"/>
        <w:adjustRightInd w:val="0"/>
        <w:jc w:val="both"/>
      </w:pPr>
      <w:r w:rsidRPr="00FF2D99">
        <w:t xml:space="preserve">Konkretna merila za izbor najugodnejših ponudnikov bo naročnik navedel v vsaki (drugi) fazi povpraševanja, skladno z veljavno zakonodajo. </w:t>
      </w:r>
    </w:p>
    <w:p w14:paraId="38B5E155" w14:textId="77777777" w:rsidR="00BC4235" w:rsidRPr="00FF2D99" w:rsidRDefault="00BC4235" w:rsidP="00BC4235">
      <w:pPr>
        <w:autoSpaceDE w:val="0"/>
        <w:autoSpaceDN w:val="0"/>
        <w:adjustRightInd w:val="0"/>
        <w:jc w:val="both"/>
      </w:pPr>
    </w:p>
    <w:p w14:paraId="34924BED" w14:textId="77777777" w:rsidR="00BC4235" w:rsidRPr="00FF2D99" w:rsidRDefault="00BC4235" w:rsidP="00BC4235">
      <w:pPr>
        <w:autoSpaceDE w:val="0"/>
        <w:autoSpaceDN w:val="0"/>
        <w:adjustRightInd w:val="0"/>
        <w:jc w:val="both"/>
      </w:pPr>
      <w:r w:rsidRPr="00FF2D99">
        <w:lastRenderedPageBreak/>
        <w:t xml:space="preserve">Naročila in s tem povezane dobave blaga bodo sukcesivne ali enkratne, odvisno od potreb naročnika, kar bo opredeljeno ob posameznem povpraševanju. </w:t>
      </w:r>
    </w:p>
    <w:p w14:paraId="6B7798F7" w14:textId="77777777" w:rsidR="00BC4235" w:rsidRPr="00FF2D99" w:rsidRDefault="00BC4235" w:rsidP="00BC4235">
      <w:pPr>
        <w:autoSpaceDE w:val="0"/>
        <w:autoSpaceDN w:val="0"/>
        <w:adjustRightInd w:val="0"/>
        <w:jc w:val="both"/>
      </w:pPr>
    </w:p>
    <w:p w14:paraId="66341BB6" w14:textId="77777777" w:rsidR="00BC4235" w:rsidRPr="00FF2D99" w:rsidRDefault="00BC4235" w:rsidP="00BC4235">
      <w:pPr>
        <w:autoSpaceDE w:val="0"/>
        <w:autoSpaceDN w:val="0"/>
        <w:adjustRightInd w:val="0"/>
        <w:jc w:val="both"/>
      </w:pPr>
      <w:r w:rsidRPr="00FF2D99">
        <w:t xml:space="preserve">Naročnik se z okvirnim sporazumom ne zavezuje kupiti točno določene količine blaga, saj bodo količine natančneje opredeljene v vsakokratnem posameznem naročilu. </w:t>
      </w:r>
    </w:p>
    <w:p w14:paraId="7818092E" w14:textId="77777777" w:rsidR="00BC4235" w:rsidRPr="00FF2D99" w:rsidRDefault="00BC4235" w:rsidP="00BC4235">
      <w:pPr>
        <w:autoSpaceDE w:val="0"/>
        <w:autoSpaceDN w:val="0"/>
        <w:adjustRightInd w:val="0"/>
        <w:jc w:val="both"/>
      </w:pPr>
    </w:p>
    <w:p w14:paraId="4D251169" w14:textId="77777777" w:rsidR="00BC4235" w:rsidRPr="00FF2D99" w:rsidRDefault="00BC4235" w:rsidP="00BC4235">
      <w:pPr>
        <w:autoSpaceDE w:val="0"/>
        <w:autoSpaceDN w:val="0"/>
        <w:adjustRightInd w:val="0"/>
        <w:jc w:val="both"/>
      </w:pPr>
      <w:r w:rsidRPr="00FF2D99">
        <w:t xml:space="preserve">Naročnik od ponudnika, s katerim ima sklenjen okvirni sporazum, pričakuje aktivno oddajo ponudb na posamezna povpraševanja. V primeru, da se ponudnik ne odziva na povpraševanje, naročnik šteje, da ponudnik nima interesa za sklenjen okvirni sporazum. </w:t>
      </w:r>
    </w:p>
    <w:p w14:paraId="2219D1F9" w14:textId="77777777" w:rsidR="00BC4235" w:rsidRPr="00FF2D99" w:rsidRDefault="00BC4235" w:rsidP="00BC4235">
      <w:pPr>
        <w:autoSpaceDE w:val="0"/>
        <w:autoSpaceDN w:val="0"/>
        <w:adjustRightInd w:val="0"/>
        <w:jc w:val="both"/>
      </w:pPr>
    </w:p>
    <w:p w14:paraId="5398F55A" w14:textId="77777777" w:rsidR="00BC4235" w:rsidRPr="00FF2D99" w:rsidRDefault="00BC4235" w:rsidP="00BC4235">
      <w:pPr>
        <w:autoSpaceDE w:val="0"/>
        <w:autoSpaceDN w:val="0"/>
        <w:adjustRightInd w:val="0"/>
        <w:jc w:val="both"/>
      </w:pPr>
      <w:r w:rsidRPr="00FF2D99">
        <w:t>Ponudnik pošlj</w:t>
      </w:r>
      <w:r>
        <w:t>e oziroma odda</w:t>
      </w:r>
      <w:r w:rsidRPr="00FF2D99">
        <w:t xml:space="preserve"> svoje ponudbe v roku</w:t>
      </w:r>
      <w:r>
        <w:t xml:space="preserve"> in</w:t>
      </w:r>
      <w:r w:rsidRPr="00FF2D99">
        <w:t xml:space="preserve"> na način, ki ga v povabilu opredeli naročnik. </w:t>
      </w:r>
    </w:p>
    <w:p w14:paraId="2E096ADE" w14:textId="77777777" w:rsidR="00BC4235" w:rsidRPr="00FF2D99" w:rsidRDefault="00BC4235" w:rsidP="00BC4235">
      <w:pPr>
        <w:autoSpaceDE w:val="0"/>
        <w:autoSpaceDN w:val="0"/>
        <w:adjustRightInd w:val="0"/>
        <w:jc w:val="both"/>
      </w:pPr>
    </w:p>
    <w:p w14:paraId="3A559313" w14:textId="77777777" w:rsidR="00BC4235" w:rsidRPr="00FF2D99" w:rsidRDefault="00BC4235" w:rsidP="00BC4235">
      <w:pPr>
        <w:autoSpaceDE w:val="0"/>
        <w:autoSpaceDN w:val="0"/>
        <w:adjustRightInd w:val="0"/>
        <w:jc w:val="both"/>
      </w:pPr>
      <w:r w:rsidRPr="00FF2D99">
        <w:t xml:space="preserve">Po preteku roka naročnik sporoči ponudnikom najugodnejšega ponudnika ter najugodnejšo ponudbeno ceno. </w:t>
      </w:r>
    </w:p>
    <w:p w14:paraId="7FF8243A" w14:textId="77777777" w:rsidR="00BC4235" w:rsidRPr="00FF2D99" w:rsidRDefault="00BC4235" w:rsidP="00BC4235">
      <w:pPr>
        <w:autoSpaceDE w:val="0"/>
        <w:autoSpaceDN w:val="0"/>
        <w:adjustRightInd w:val="0"/>
        <w:jc w:val="both"/>
      </w:pPr>
    </w:p>
    <w:p w14:paraId="6D92CD96" w14:textId="77777777" w:rsidR="00BC4235" w:rsidRDefault="00BC4235" w:rsidP="00BC4235">
      <w:pPr>
        <w:autoSpaceDE w:val="0"/>
        <w:autoSpaceDN w:val="0"/>
        <w:adjustRightInd w:val="0"/>
        <w:jc w:val="both"/>
      </w:pPr>
      <w:r w:rsidRPr="002753BA">
        <w:t>Pogodbo o dobavi bo izbrani ponudnik sklenil z vsakim izmed naročnikov posebej in izdajal račune ločeno za vsakega naročnika posebej.</w:t>
      </w:r>
      <w:r>
        <w:t xml:space="preserve"> </w:t>
      </w:r>
    </w:p>
    <w:p w14:paraId="33E5F1E6" w14:textId="77777777" w:rsidR="00BC4235" w:rsidRDefault="00BC4235" w:rsidP="00BC4235">
      <w:pPr>
        <w:autoSpaceDE w:val="0"/>
        <w:autoSpaceDN w:val="0"/>
        <w:adjustRightInd w:val="0"/>
        <w:jc w:val="both"/>
      </w:pPr>
    </w:p>
    <w:p w14:paraId="177DC884" w14:textId="77777777" w:rsidR="00BC4235" w:rsidRDefault="00BC4235" w:rsidP="00BC4235">
      <w:pPr>
        <w:autoSpaceDE w:val="0"/>
        <w:autoSpaceDN w:val="0"/>
        <w:adjustRightInd w:val="0"/>
        <w:jc w:val="both"/>
      </w:pPr>
    </w:p>
    <w:p w14:paraId="4F824020" w14:textId="77777777" w:rsidR="00BC4235" w:rsidRPr="0039084C" w:rsidRDefault="00BC4235" w:rsidP="00BC4235">
      <w:pPr>
        <w:numPr>
          <w:ilvl w:val="0"/>
          <w:numId w:val="10"/>
        </w:numPr>
        <w:autoSpaceDE w:val="0"/>
        <w:autoSpaceDN w:val="0"/>
        <w:adjustRightInd w:val="0"/>
        <w:jc w:val="center"/>
        <w:rPr>
          <w:b/>
          <w:bCs/>
        </w:rPr>
      </w:pPr>
      <w:r w:rsidRPr="0039084C">
        <w:rPr>
          <w:b/>
          <w:bCs/>
        </w:rPr>
        <w:t>člen</w:t>
      </w:r>
    </w:p>
    <w:p w14:paraId="52E2F31A" w14:textId="77777777" w:rsidR="00BC4235" w:rsidRPr="0039084C" w:rsidRDefault="00BC4235" w:rsidP="00BC4235">
      <w:pPr>
        <w:autoSpaceDE w:val="0"/>
        <w:autoSpaceDN w:val="0"/>
        <w:adjustRightInd w:val="0"/>
        <w:ind w:left="360"/>
        <w:jc w:val="center"/>
        <w:rPr>
          <w:b/>
          <w:bCs/>
        </w:rPr>
      </w:pPr>
      <w:r w:rsidRPr="0039084C">
        <w:rPr>
          <w:b/>
          <w:bCs/>
        </w:rPr>
        <w:t>(NAČIN NAROČANJA)</w:t>
      </w:r>
    </w:p>
    <w:p w14:paraId="6795005D" w14:textId="77777777" w:rsidR="00BC4235" w:rsidRPr="00661CFA" w:rsidRDefault="00BC4235" w:rsidP="00BC4235">
      <w:pPr>
        <w:autoSpaceDE w:val="0"/>
        <w:autoSpaceDN w:val="0"/>
        <w:adjustRightInd w:val="0"/>
        <w:jc w:val="center"/>
        <w:rPr>
          <w:b/>
        </w:rPr>
      </w:pPr>
    </w:p>
    <w:p w14:paraId="5A3BDA68" w14:textId="77777777" w:rsidR="00BC4235" w:rsidRPr="00FF2D99" w:rsidRDefault="00BC4235" w:rsidP="00BC4235">
      <w:pPr>
        <w:pStyle w:val="Default"/>
        <w:jc w:val="both"/>
        <w:rPr>
          <w:rFonts w:ascii="Trebuchet MS" w:hAnsi="Trebuchet MS"/>
          <w:color w:val="auto"/>
          <w:sz w:val="22"/>
          <w:szCs w:val="22"/>
        </w:rPr>
      </w:pPr>
      <w:r w:rsidRPr="002753BA">
        <w:rPr>
          <w:rFonts w:ascii="Trebuchet MS" w:hAnsi="Trebuchet MS"/>
          <w:color w:val="auto"/>
          <w:sz w:val="22"/>
          <w:szCs w:val="22"/>
        </w:rPr>
        <w:t>Naročnik bo ponovno odprl konkurenco med gospodarskimi subjekti, ki so podpisniki okvirnega sporazuma, na obdobje 6 mesecev.</w:t>
      </w:r>
      <w:r w:rsidRPr="00FF2D99">
        <w:rPr>
          <w:rFonts w:ascii="Trebuchet MS" w:hAnsi="Trebuchet MS"/>
          <w:color w:val="auto"/>
          <w:sz w:val="22"/>
          <w:szCs w:val="22"/>
        </w:rPr>
        <w:t xml:space="preserve"> </w:t>
      </w:r>
    </w:p>
    <w:p w14:paraId="4536B3D4" w14:textId="77777777" w:rsidR="00BC4235" w:rsidRPr="00661CFA" w:rsidRDefault="00BC4235" w:rsidP="00BC4235">
      <w:pPr>
        <w:autoSpaceDE w:val="0"/>
        <w:autoSpaceDN w:val="0"/>
        <w:adjustRightInd w:val="0"/>
        <w:ind w:left="720"/>
        <w:jc w:val="both"/>
      </w:pPr>
    </w:p>
    <w:p w14:paraId="5E9DA301" w14:textId="77777777" w:rsidR="00BC4235" w:rsidRDefault="00BC4235" w:rsidP="00BC4235">
      <w:pPr>
        <w:autoSpaceDE w:val="0"/>
        <w:autoSpaceDN w:val="0"/>
        <w:adjustRightInd w:val="0"/>
        <w:jc w:val="both"/>
      </w:pPr>
      <w:r w:rsidRPr="002753BA">
        <w:t>Odpiranje konkurence v vsaki drugi – pogodbeni fazi bo potekalo preko informacijskega sistema e-JN. Naročnik bo preko sistema e-JN povabil vse izbrane ponudnike, s katerimi bo imel sklenjen okvirni sporazum, k oddaji ponudbe. Povabljeni ponudniki bodo o povabilu obveščeni po elektronski pošti preko sistema e-JN. Naročnik bo izdelal povpraševanje, pri čemer bo opredelil predmet povpraševanja, rok za oddajo ponudb in termin odpiranja prispelih ponudb. Rok za oddajo ponudb bo praviloma znašal tri delovne dni.</w:t>
      </w:r>
      <w:r w:rsidRPr="00FF2D99">
        <w:t xml:space="preserve"> </w:t>
      </w:r>
    </w:p>
    <w:p w14:paraId="60835925" w14:textId="77777777" w:rsidR="00BC4235" w:rsidRPr="00FF2D99" w:rsidRDefault="00BC4235" w:rsidP="00BC4235">
      <w:pPr>
        <w:autoSpaceDE w:val="0"/>
        <w:autoSpaceDN w:val="0"/>
        <w:adjustRightInd w:val="0"/>
        <w:jc w:val="both"/>
        <w:rPr>
          <w:bCs/>
        </w:rPr>
      </w:pPr>
    </w:p>
    <w:p w14:paraId="29FFBCFB" w14:textId="77777777" w:rsidR="00BC4235" w:rsidRDefault="00BC4235" w:rsidP="00BC4235">
      <w:pPr>
        <w:autoSpaceDE w:val="0"/>
        <w:autoSpaceDN w:val="0"/>
        <w:adjustRightInd w:val="0"/>
        <w:jc w:val="both"/>
        <w:rPr>
          <w:rFonts w:cs="Arial"/>
        </w:rPr>
      </w:pPr>
      <w:r w:rsidRPr="00FF2D99">
        <w:t xml:space="preserve">Dobavitelj je dolžan v roku, ki ga v vsakem posameznem povpraševanju določi naročnik, predložiti ponudbo za dobavo. Ponudnik predloži ponudbo v PDF formatu, pri čemer mora biti ponudba podpisana in žigosana s strani zakonitega zastopnika ponudnika. </w:t>
      </w:r>
      <w:r w:rsidRPr="00487B40">
        <w:rPr>
          <w:rFonts w:cs="Arial"/>
        </w:rPr>
        <w:t>Ponudniki morajo ponudbe predložiti v informacijski sistem e-JN</w:t>
      </w:r>
      <w:r>
        <w:rPr>
          <w:rFonts w:cs="Arial"/>
        </w:rPr>
        <w:t>.</w:t>
      </w:r>
    </w:p>
    <w:p w14:paraId="5301A92C" w14:textId="77777777" w:rsidR="00BC4235" w:rsidRDefault="00BC4235" w:rsidP="00BC4235">
      <w:pPr>
        <w:autoSpaceDE w:val="0"/>
        <w:autoSpaceDN w:val="0"/>
        <w:adjustRightInd w:val="0"/>
        <w:jc w:val="both"/>
      </w:pPr>
    </w:p>
    <w:p w14:paraId="01C3DB79" w14:textId="77777777" w:rsidR="00BC4235" w:rsidRPr="00FF2D99" w:rsidRDefault="00BC4235" w:rsidP="00BC4235">
      <w:pPr>
        <w:autoSpaceDE w:val="0"/>
        <w:autoSpaceDN w:val="0"/>
        <w:adjustRightInd w:val="0"/>
        <w:jc w:val="both"/>
      </w:pPr>
      <w:r w:rsidRPr="00FF2D99">
        <w:t xml:space="preserve">V kolikor </w:t>
      </w:r>
      <w:r>
        <w:t xml:space="preserve">posamezni ponudnik v določenem roku </w:t>
      </w:r>
      <w:r w:rsidRPr="00FF2D99">
        <w:t>ne bo oddal ponudbe</w:t>
      </w:r>
      <w:r>
        <w:t xml:space="preserve"> za dobavo</w:t>
      </w:r>
      <w:r w:rsidRPr="00FF2D99">
        <w:t xml:space="preserve">, se šteje, da ne kandidira za izvedbo konkretne </w:t>
      </w:r>
      <w:r>
        <w:t>dobave</w:t>
      </w:r>
      <w:r w:rsidRPr="00FF2D99">
        <w:t xml:space="preserve">. </w:t>
      </w:r>
    </w:p>
    <w:p w14:paraId="51C7664E" w14:textId="77777777" w:rsidR="00BC4235" w:rsidRPr="00FF2D99" w:rsidRDefault="00BC4235" w:rsidP="00BC4235">
      <w:pPr>
        <w:jc w:val="both"/>
      </w:pPr>
    </w:p>
    <w:p w14:paraId="69ACA4C3" w14:textId="77777777" w:rsidR="00BC4235" w:rsidRPr="00FF2D99" w:rsidRDefault="00BC4235" w:rsidP="00BC4235">
      <w:pPr>
        <w:jc w:val="both"/>
      </w:pPr>
      <w:r w:rsidRPr="00FF2D99">
        <w:t>Kontaktni podatki ponudnika za prejem povpraševanja so navedeni v</w:t>
      </w:r>
      <w:r>
        <w:t xml:space="preserve"> obrazcu Ponudba (Obr_1) razpisne dokumentacije, ki je kot priloga sestavni del tega okvirnega sporazuma</w:t>
      </w:r>
      <w:r w:rsidRPr="00FF2D99">
        <w:t xml:space="preserve">. Morebitno spremembo kontaktnih podatkov </w:t>
      </w:r>
      <w:r>
        <w:t xml:space="preserve">je </w:t>
      </w:r>
      <w:r w:rsidRPr="00FF2D99">
        <w:t>ponudnik</w:t>
      </w:r>
      <w:r>
        <w:t xml:space="preserve"> dolžan</w:t>
      </w:r>
      <w:r w:rsidRPr="00FF2D99">
        <w:t xml:space="preserve"> nemudoma sporoči</w:t>
      </w:r>
      <w:r>
        <w:t>ti</w:t>
      </w:r>
      <w:r w:rsidRPr="00FF2D99">
        <w:t xml:space="preserve"> naročniku, sicer naročnik ne odgovarja za posledice, nastale zaradi neobveščenosti.</w:t>
      </w:r>
    </w:p>
    <w:p w14:paraId="1F39C94C" w14:textId="77777777" w:rsidR="00BC4235" w:rsidRPr="00FF2D99" w:rsidRDefault="00BC4235" w:rsidP="00BC4235">
      <w:pPr>
        <w:autoSpaceDE w:val="0"/>
        <w:autoSpaceDN w:val="0"/>
        <w:adjustRightInd w:val="0"/>
        <w:jc w:val="both"/>
      </w:pPr>
    </w:p>
    <w:p w14:paraId="06EC3723" w14:textId="77777777" w:rsidR="00BC4235" w:rsidRPr="00FF2D99" w:rsidRDefault="00BC4235" w:rsidP="00BC4235">
      <w:pPr>
        <w:autoSpaceDE w:val="0"/>
        <w:autoSpaceDN w:val="0"/>
        <w:adjustRightInd w:val="0"/>
        <w:jc w:val="both"/>
        <w:rPr>
          <w:b/>
        </w:rPr>
      </w:pPr>
      <w:r w:rsidRPr="00FF2D99">
        <w:t xml:space="preserve">Odločitev o izbiri najugodnejšega ponudnika bo naročnik ponudnikom, ki so za posamezno naročilo oddali svojo ponudbo, </w:t>
      </w:r>
      <w:r w:rsidRPr="00FF2D99">
        <w:rPr>
          <w:b/>
        </w:rPr>
        <w:t>vročil z objavo te odločitve na Portalu javnih naročil.</w:t>
      </w:r>
    </w:p>
    <w:p w14:paraId="2F0BFAFB" w14:textId="77777777" w:rsidR="00BC4235" w:rsidRPr="00FF2D99" w:rsidRDefault="00BC4235" w:rsidP="00BC4235">
      <w:pPr>
        <w:autoSpaceDE w:val="0"/>
        <w:autoSpaceDN w:val="0"/>
        <w:adjustRightInd w:val="0"/>
        <w:jc w:val="both"/>
        <w:rPr>
          <w:b/>
        </w:rPr>
      </w:pPr>
    </w:p>
    <w:p w14:paraId="79A82AAC" w14:textId="77777777" w:rsidR="00BC4235" w:rsidRPr="00FF2D99" w:rsidRDefault="00BC4235" w:rsidP="00BC4235">
      <w:pPr>
        <w:autoSpaceDE w:val="0"/>
        <w:autoSpaceDN w:val="0"/>
        <w:adjustRightInd w:val="0"/>
        <w:jc w:val="both"/>
      </w:pPr>
      <w:r>
        <w:t>Dobavitelj</w:t>
      </w:r>
      <w:r w:rsidRPr="00FF2D99">
        <w:t xml:space="preserve"> je seznanjen, da se mora za potrebe spremljanja</w:t>
      </w:r>
      <w:r>
        <w:t xml:space="preserve"> objavljenih</w:t>
      </w:r>
      <w:r w:rsidRPr="00FF2D99">
        <w:t xml:space="preserve"> odločitev na Portalu javnih naročil registrirati na portalu, saj mu bo na ta način zagotovljeno ažurno spremljanje objavljenih odločitev.</w:t>
      </w:r>
      <w:r>
        <w:t xml:space="preserve"> </w:t>
      </w:r>
      <w:r w:rsidRPr="00FF2D99">
        <w:t xml:space="preserve">Dobavitelj </w:t>
      </w:r>
      <w:r>
        <w:t xml:space="preserve">je dolžan </w:t>
      </w:r>
      <w:r w:rsidRPr="00FF2D99">
        <w:t>sam spremljati objave odločitev na Portalu javnih naročil.</w:t>
      </w:r>
    </w:p>
    <w:p w14:paraId="437A113B" w14:textId="77777777" w:rsidR="00BC4235" w:rsidRPr="00FF2D99" w:rsidRDefault="00BC4235" w:rsidP="00BC4235">
      <w:pPr>
        <w:autoSpaceDE w:val="0"/>
        <w:autoSpaceDN w:val="0"/>
        <w:adjustRightInd w:val="0"/>
        <w:jc w:val="both"/>
      </w:pPr>
    </w:p>
    <w:p w14:paraId="3CF3CAF1" w14:textId="77777777" w:rsidR="00BC4235" w:rsidRPr="00FF2D99" w:rsidRDefault="00BC4235" w:rsidP="00BC4235">
      <w:pPr>
        <w:jc w:val="both"/>
      </w:pPr>
      <w:r w:rsidRPr="00FF2D99">
        <w:t xml:space="preserve">Naročnik bo po objavi </w:t>
      </w:r>
      <w:r>
        <w:t>odločitve</w:t>
      </w:r>
      <w:r w:rsidRPr="00FF2D99">
        <w:t xml:space="preserve"> na Portalu javnih naročil izbranega ponudnika kontaktiral po elektronski pošti na elektronski naslov, naveden v</w:t>
      </w:r>
      <w:r>
        <w:t xml:space="preserve"> ponudbeni dokumentaciji,</w:t>
      </w:r>
      <w:r w:rsidRPr="00FF2D99">
        <w:t xml:space="preserve"> z namenom uskladitve podrobnosti.</w:t>
      </w:r>
    </w:p>
    <w:p w14:paraId="6FBD5677" w14:textId="77777777" w:rsidR="00BC4235" w:rsidRPr="00FF2D99" w:rsidRDefault="00BC4235" w:rsidP="00BC4235">
      <w:pPr>
        <w:autoSpaceDE w:val="0"/>
        <w:autoSpaceDN w:val="0"/>
        <w:adjustRightInd w:val="0"/>
        <w:jc w:val="both"/>
      </w:pPr>
    </w:p>
    <w:p w14:paraId="4DAB080B" w14:textId="77777777" w:rsidR="00BC4235" w:rsidRPr="00FF2D99" w:rsidRDefault="00BC4235" w:rsidP="00BC4235">
      <w:pPr>
        <w:autoSpaceDE w:val="0"/>
        <w:autoSpaceDN w:val="0"/>
        <w:adjustRightInd w:val="0"/>
        <w:jc w:val="both"/>
      </w:pPr>
      <w:r w:rsidRPr="00FF2D99">
        <w:lastRenderedPageBreak/>
        <w:t>Če naročnik za posamezno povpraševanje ne prejme nobene ponudbe</w:t>
      </w:r>
      <w:r>
        <w:t xml:space="preserve"> od ponudnikov, s katerimi ima sklenjene okvirne sporazume in jih je povabil k oddaji ponudb</w:t>
      </w:r>
      <w:r w:rsidRPr="00FF2D99">
        <w:t xml:space="preserve">, za tako konkretno naročilo ni več zavezan po tem sporazumu (naročilo lahko odda na trgu, vendar pod enakimi pogoji, kot jih je predstavil v povpraševanju po tem sporazumu). Lahko pa se naročnik odloči tudi za ponovitev postopka s povpraševanjem. Enako naročnik postopa tudi v primeru, če so vse pridobljene ponudbe nepopolne ali nedopustne. </w:t>
      </w:r>
    </w:p>
    <w:p w14:paraId="35606EBB" w14:textId="77777777" w:rsidR="00BC4235" w:rsidRPr="00FF2D99" w:rsidRDefault="00BC4235" w:rsidP="00BC4235">
      <w:pPr>
        <w:autoSpaceDE w:val="0"/>
        <w:autoSpaceDN w:val="0"/>
        <w:adjustRightInd w:val="0"/>
        <w:jc w:val="both"/>
      </w:pPr>
    </w:p>
    <w:p w14:paraId="4F84C284" w14:textId="77777777" w:rsidR="00BC4235" w:rsidRPr="00FF2D99" w:rsidRDefault="00BC4235" w:rsidP="00BC4235">
      <w:pPr>
        <w:autoSpaceDE w:val="0"/>
        <w:autoSpaceDN w:val="0"/>
        <w:adjustRightInd w:val="0"/>
        <w:jc w:val="both"/>
      </w:pPr>
      <w:r w:rsidRPr="00FF2D99">
        <w:t xml:space="preserve">V kolikor naročnik spremeni pogoje neuspelega povpraševanja, pa to šteje za novo povpraševanje. </w:t>
      </w:r>
    </w:p>
    <w:p w14:paraId="33271FD7" w14:textId="77777777" w:rsidR="00BC4235" w:rsidRPr="00FF2D99" w:rsidRDefault="00BC4235" w:rsidP="00BC4235">
      <w:pPr>
        <w:autoSpaceDE w:val="0"/>
        <w:autoSpaceDN w:val="0"/>
        <w:adjustRightInd w:val="0"/>
        <w:jc w:val="both"/>
      </w:pPr>
    </w:p>
    <w:p w14:paraId="7EFD456E" w14:textId="77777777" w:rsidR="00BC4235" w:rsidRPr="00FF2D99" w:rsidRDefault="00BC4235" w:rsidP="00BC4235">
      <w:pPr>
        <w:autoSpaceDE w:val="0"/>
        <w:autoSpaceDN w:val="0"/>
        <w:adjustRightInd w:val="0"/>
        <w:jc w:val="both"/>
      </w:pPr>
      <w:r w:rsidRPr="00FF2D99">
        <w:t xml:space="preserve">Ponudnik je kot strokovnjak dolžan naročnika čim prej pisno opozoriti na morebitno objektivno absolutno nemožnost izvedbe posameznega povpraševanja in za to navesti konkretne razloge ter dokaze. </w:t>
      </w:r>
    </w:p>
    <w:p w14:paraId="555D945B" w14:textId="77777777" w:rsidR="00BC4235" w:rsidRPr="00FF2D99" w:rsidRDefault="00BC4235" w:rsidP="00BC4235">
      <w:pPr>
        <w:autoSpaceDE w:val="0"/>
        <w:autoSpaceDN w:val="0"/>
        <w:adjustRightInd w:val="0"/>
        <w:jc w:val="both"/>
      </w:pPr>
    </w:p>
    <w:p w14:paraId="02114998" w14:textId="77777777" w:rsidR="00BC4235" w:rsidRPr="00661CFA" w:rsidRDefault="00BC4235" w:rsidP="00BC4235">
      <w:pPr>
        <w:autoSpaceDE w:val="0"/>
        <w:autoSpaceDN w:val="0"/>
        <w:adjustRightInd w:val="0"/>
        <w:jc w:val="both"/>
      </w:pPr>
      <w:r w:rsidRPr="00FF2D99">
        <w:t xml:space="preserve">Unovčeno zavarovanje dobre izvedbe </w:t>
      </w:r>
      <w:r>
        <w:t xml:space="preserve">pogodbenih obveznosti </w:t>
      </w:r>
      <w:r w:rsidRPr="00FF2D99">
        <w:t>predstavlja kršitev okvirnega sporazuma, zaradi česar lahko naročnik sporazum s takim ponudnikom predčasno prekine.</w:t>
      </w:r>
      <w:r>
        <w:t xml:space="preserve"> </w:t>
      </w:r>
    </w:p>
    <w:p w14:paraId="6C40FA39" w14:textId="77777777" w:rsidR="00BC4235" w:rsidRDefault="00BC4235" w:rsidP="00BC4235">
      <w:pPr>
        <w:autoSpaceDE w:val="0"/>
        <w:autoSpaceDN w:val="0"/>
        <w:adjustRightInd w:val="0"/>
        <w:rPr>
          <w:b/>
        </w:rPr>
      </w:pPr>
    </w:p>
    <w:p w14:paraId="13CC4AC8" w14:textId="77777777" w:rsidR="00BC4235" w:rsidRDefault="00BC4235" w:rsidP="00BC4235">
      <w:pPr>
        <w:autoSpaceDE w:val="0"/>
        <w:autoSpaceDN w:val="0"/>
        <w:adjustRightInd w:val="0"/>
        <w:rPr>
          <w:b/>
        </w:rPr>
      </w:pPr>
    </w:p>
    <w:p w14:paraId="1F5D9E9E" w14:textId="77777777" w:rsidR="00BC4235" w:rsidRPr="00D43FA9" w:rsidRDefault="00BC4235" w:rsidP="00BC4235">
      <w:pPr>
        <w:numPr>
          <w:ilvl w:val="0"/>
          <w:numId w:val="10"/>
        </w:numPr>
        <w:autoSpaceDE w:val="0"/>
        <w:autoSpaceDN w:val="0"/>
        <w:adjustRightInd w:val="0"/>
        <w:jc w:val="center"/>
        <w:rPr>
          <w:b/>
          <w:bCs/>
        </w:rPr>
      </w:pPr>
      <w:bookmarkStart w:id="9" w:name="_Hlk146115102"/>
      <w:r w:rsidRPr="00D43FA9">
        <w:rPr>
          <w:b/>
          <w:bCs/>
        </w:rPr>
        <w:t>člen</w:t>
      </w:r>
    </w:p>
    <w:p w14:paraId="659AE392" w14:textId="77777777" w:rsidR="00BC4235" w:rsidRPr="00D43FA9" w:rsidRDefault="00BC4235" w:rsidP="00BC4235">
      <w:pPr>
        <w:autoSpaceDE w:val="0"/>
        <w:autoSpaceDN w:val="0"/>
        <w:adjustRightInd w:val="0"/>
        <w:ind w:left="360"/>
        <w:jc w:val="center"/>
        <w:rPr>
          <w:b/>
          <w:bCs/>
        </w:rPr>
      </w:pPr>
      <w:r w:rsidRPr="00D43FA9">
        <w:rPr>
          <w:b/>
          <w:bCs/>
        </w:rPr>
        <w:t>(MERILO ZA DODELITEV POSLA POSAMEZNEGA POVPRAŠEVANJA</w:t>
      </w:r>
    </w:p>
    <w:p w14:paraId="02193F85" w14:textId="77777777" w:rsidR="00BC4235" w:rsidRPr="00D43FA9" w:rsidRDefault="00BC4235" w:rsidP="00BC4235">
      <w:pPr>
        <w:autoSpaceDE w:val="0"/>
        <w:autoSpaceDN w:val="0"/>
        <w:adjustRightInd w:val="0"/>
        <w:ind w:left="360"/>
        <w:jc w:val="center"/>
        <w:rPr>
          <w:b/>
          <w:bCs/>
        </w:rPr>
      </w:pPr>
      <w:r w:rsidRPr="00D43FA9">
        <w:rPr>
          <w:b/>
          <w:bCs/>
        </w:rPr>
        <w:t xml:space="preserve">IN IZVAJANJE POSLA S STRANI IZBRANEGA </w:t>
      </w:r>
      <w:r>
        <w:rPr>
          <w:b/>
          <w:bCs/>
        </w:rPr>
        <w:t>DOBAVITELJA</w:t>
      </w:r>
      <w:r w:rsidRPr="00D43FA9">
        <w:rPr>
          <w:b/>
          <w:bCs/>
        </w:rPr>
        <w:t>)</w:t>
      </w:r>
    </w:p>
    <w:p w14:paraId="1DA67EE0" w14:textId="77777777" w:rsidR="00BC4235" w:rsidRPr="00D43FA9" w:rsidRDefault="00BC4235" w:rsidP="00BC4235">
      <w:pPr>
        <w:autoSpaceDE w:val="0"/>
        <w:autoSpaceDN w:val="0"/>
        <w:adjustRightInd w:val="0"/>
        <w:jc w:val="both"/>
      </w:pPr>
    </w:p>
    <w:p w14:paraId="175E1BA4" w14:textId="77777777" w:rsidR="00BC4235" w:rsidRPr="000E7094" w:rsidRDefault="00BC4235" w:rsidP="00BC4235">
      <w:pPr>
        <w:autoSpaceDE w:val="0"/>
        <w:autoSpaceDN w:val="0"/>
        <w:adjustRightInd w:val="0"/>
        <w:jc w:val="both"/>
      </w:pPr>
      <w:r w:rsidRPr="000E7094">
        <w:t>Naročnik bo posamezno naročilo za dobavo električne energije za obdobje 6</w:t>
      </w:r>
      <w:r>
        <w:t xml:space="preserve"> (šestih)</w:t>
      </w:r>
      <w:r w:rsidRPr="000E7094">
        <w:t xml:space="preserve"> mesecev (to je </w:t>
      </w:r>
      <w:r w:rsidRPr="000E7094">
        <w:rPr>
          <w:noProof/>
          <w:color w:val="000000"/>
        </w:rPr>
        <w:t>od 1. 1. 2024 do vključno 30. 6. 2024,</w:t>
      </w:r>
      <w:r w:rsidRPr="000E7094">
        <w:t xml:space="preserve"> </w:t>
      </w:r>
      <w:r w:rsidRPr="000E7094">
        <w:rPr>
          <w:noProof/>
          <w:color w:val="000000"/>
        </w:rPr>
        <w:t>od 1. 7. 2024 do vključno 31. 12. 2024,</w:t>
      </w:r>
      <w:r w:rsidRPr="000E7094">
        <w:t xml:space="preserve"> </w:t>
      </w:r>
      <w:r w:rsidRPr="000E7094">
        <w:rPr>
          <w:noProof/>
          <w:color w:val="000000"/>
        </w:rPr>
        <w:t>od 1. 1. 2025 do vključno 30. 6. 2025,</w:t>
      </w:r>
      <w:r w:rsidRPr="000E7094">
        <w:t xml:space="preserve"> </w:t>
      </w:r>
      <w:r w:rsidRPr="000E7094">
        <w:rPr>
          <w:noProof/>
          <w:color w:val="000000"/>
        </w:rPr>
        <w:t>od 1. 7. 2025 do vključno 31. 12. 2025,</w:t>
      </w:r>
      <w:r w:rsidRPr="000E7094">
        <w:t xml:space="preserve"> </w:t>
      </w:r>
      <w:r w:rsidRPr="000E7094">
        <w:rPr>
          <w:noProof/>
          <w:color w:val="000000"/>
        </w:rPr>
        <w:t>od 1. 1. 2026 do vključno 30. 6. 2026,</w:t>
      </w:r>
      <w:r w:rsidRPr="000E7094">
        <w:t xml:space="preserve"> </w:t>
      </w:r>
      <w:r w:rsidRPr="000E7094">
        <w:rPr>
          <w:noProof/>
          <w:color w:val="000000"/>
        </w:rPr>
        <w:t>od 1. 7. 2026 do vključno 31. 12. 2026,</w:t>
      </w:r>
      <w:r w:rsidRPr="000E7094">
        <w:t xml:space="preserve"> </w:t>
      </w:r>
      <w:r w:rsidRPr="000E7094">
        <w:rPr>
          <w:noProof/>
          <w:color w:val="000000"/>
        </w:rPr>
        <w:t>od 1. 1. 2027 do vključno 30. 6. 2027,</w:t>
      </w:r>
      <w:r w:rsidRPr="000E7094">
        <w:t xml:space="preserve"> </w:t>
      </w:r>
      <w:r w:rsidRPr="000E7094">
        <w:rPr>
          <w:noProof/>
          <w:color w:val="000000"/>
        </w:rPr>
        <w:t>od 1. 7. 2027 do vključno 31. 12. 2027)</w:t>
      </w:r>
      <w:r>
        <w:rPr>
          <w:noProof/>
          <w:color w:val="000000"/>
        </w:rPr>
        <w:t xml:space="preserve"> </w:t>
      </w:r>
      <w:r w:rsidRPr="000E7094">
        <w:t xml:space="preserve">oddal ponudniku, ki bo predložil ekonomsko najugodnejšo ponudbo na podlagi določenega merila za izbor, to je </w:t>
      </w:r>
      <w:r w:rsidRPr="000E7094">
        <w:rPr>
          <w:b/>
          <w:bCs/>
        </w:rPr>
        <w:t>najnižja skupna ponudbena cena</w:t>
      </w:r>
      <w:r w:rsidRPr="000E7094">
        <w:t xml:space="preserve"> (končna skupna ponudbena cena za predvideno količino z DDV v EUR</w:t>
      </w:r>
      <w:r>
        <w:t xml:space="preserve"> za obravnavano obdobje</w:t>
      </w:r>
      <w:r w:rsidRPr="000E7094">
        <w:t xml:space="preserve">). </w:t>
      </w:r>
    </w:p>
    <w:p w14:paraId="105718E8" w14:textId="77777777" w:rsidR="00BC4235" w:rsidRPr="009312CA" w:rsidRDefault="00BC4235" w:rsidP="00BC4235">
      <w:pPr>
        <w:autoSpaceDE w:val="0"/>
        <w:autoSpaceDN w:val="0"/>
        <w:adjustRightInd w:val="0"/>
        <w:jc w:val="both"/>
        <w:rPr>
          <w:highlight w:val="yellow"/>
        </w:rPr>
      </w:pPr>
    </w:p>
    <w:p w14:paraId="786323D7" w14:textId="77777777" w:rsidR="00BC4235" w:rsidRPr="000E7094" w:rsidRDefault="00BC4235" w:rsidP="00BC4235">
      <w:pPr>
        <w:jc w:val="both"/>
        <w:rPr>
          <w:rFonts w:cstheme="minorHAnsi"/>
          <w:bCs/>
        </w:rPr>
      </w:pPr>
      <w:r w:rsidRPr="000E7094">
        <w:rPr>
          <w:rFonts w:cstheme="minorHAnsi"/>
          <w:bCs/>
        </w:rPr>
        <w:t xml:space="preserve">Naročnik bo ponudnike, ki bodo v e-JN oddali dopustne ponudbe razvrstil zaporedno tako, da si bodo posamezni ponudniki sledili od najugodnejšega do manj ugodnega, glede na merilo. </w:t>
      </w:r>
    </w:p>
    <w:p w14:paraId="0E62EBB7" w14:textId="77777777" w:rsidR="00BC4235" w:rsidRPr="000E7094" w:rsidRDefault="00BC4235" w:rsidP="00BC4235">
      <w:pPr>
        <w:autoSpaceDE w:val="0"/>
        <w:autoSpaceDN w:val="0"/>
        <w:adjustRightInd w:val="0"/>
        <w:jc w:val="both"/>
      </w:pPr>
    </w:p>
    <w:p w14:paraId="03F981A8" w14:textId="77777777" w:rsidR="00BC4235" w:rsidRPr="000E7094" w:rsidRDefault="00BC4235" w:rsidP="00BC4235">
      <w:pPr>
        <w:jc w:val="both"/>
        <w:rPr>
          <w:rFonts w:cstheme="minorHAnsi"/>
          <w:bCs/>
        </w:rPr>
      </w:pPr>
      <w:r w:rsidRPr="000E7094">
        <w:rPr>
          <w:rFonts w:cstheme="minorHAnsi"/>
          <w:bCs/>
        </w:rPr>
        <w:t>V primeru, da dva ali več ponudnikov krovnega okvirnega sporazuma ponudita/-jo enako skupno ponudbeno vrednost, ki bo med prispelimi ponudbami za posamezno obdobje najnižja, bo naročnik te stranke povabil k pogajanjem in naročilo oddal tistemu, ki bo po končanih pogajanjih ponudil najnižjo skupno ponudbeno vrednost. V kolikor bi več strank okvirnega sporazuma ponovno ponudilo isto najnižjo skupno ponudbeno vrednost, bo najugodnejši tisti ponudnik, ki je v sistem e-JN prvi oddal ponudbo.</w:t>
      </w:r>
    </w:p>
    <w:p w14:paraId="15EFCA06" w14:textId="77777777" w:rsidR="00BC4235" w:rsidRDefault="00BC4235" w:rsidP="00BC4235">
      <w:pPr>
        <w:autoSpaceDE w:val="0"/>
        <w:autoSpaceDN w:val="0"/>
        <w:adjustRightInd w:val="0"/>
        <w:jc w:val="both"/>
      </w:pPr>
    </w:p>
    <w:p w14:paraId="2B26004D" w14:textId="77777777" w:rsidR="00BC4235" w:rsidRPr="00F51CD0" w:rsidRDefault="00BC4235" w:rsidP="00BC4235">
      <w:pPr>
        <w:autoSpaceDE w:val="0"/>
        <w:autoSpaceDN w:val="0"/>
        <w:adjustRightInd w:val="0"/>
        <w:jc w:val="both"/>
      </w:pPr>
      <w:r w:rsidRPr="00F51CD0">
        <w:t xml:space="preserve">V primeru, da se bo Uredba o zelenem javnem naročanju ali kakšen drug relevantnem predpis spremenil, bo naročnik pri oblikovanju meril v drugih fazah postopka upošteval tedaj veljavne predpise. </w:t>
      </w:r>
    </w:p>
    <w:p w14:paraId="6BE665AF" w14:textId="77777777" w:rsidR="00BC4235" w:rsidRPr="00F51CD0" w:rsidRDefault="00BC4235" w:rsidP="00BC4235">
      <w:pPr>
        <w:autoSpaceDE w:val="0"/>
        <w:autoSpaceDN w:val="0"/>
        <w:adjustRightInd w:val="0"/>
        <w:jc w:val="both"/>
      </w:pPr>
    </w:p>
    <w:p w14:paraId="00D7D101" w14:textId="77777777" w:rsidR="00BC4235" w:rsidRDefault="00BC4235" w:rsidP="00BC4235">
      <w:pPr>
        <w:autoSpaceDE w:val="0"/>
        <w:autoSpaceDN w:val="0"/>
        <w:adjustRightInd w:val="0"/>
        <w:jc w:val="both"/>
      </w:pPr>
      <w:r w:rsidRPr="00F51CD0">
        <w:t>Dobavitelj, ki bo izbran za izvajanje posla</w:t>
      </w:r>
      <w:r>
        <w:t xml:space="preserve"> – dobavo električne energije v določenem obdobju na</w:t>
      </w:r>
      <w:r w:rsidRPr="00F51CD0">
        <w:t xml:space="preserve"> podlagi posameznega povpraševanja, izvede posel skladno s tem okvirnim sporazumom in sklenjeno pogodbo o dobavi električne energije ter dokumentacijo, predloženo v okviru posameznega povpraševanja.</w:t>
      </w:r>
      <w:r>
        <w:t xml:space="preserve"> </w:t>
      </w:r>
    </w:p>
    <w:bookmarkEnd w:id="9"/>
    <w:p w14:paraId="7279D286" w14:textId="77777777" w:rsidR="00BC4235" w:rsidRPr="00D43FA9" w:rsidRDefault="00BC4235" w:rsidP="00BC4235">
      <w:pPr>
        <w:autoSpaceDE w:val="0"/>
        <w:autoSpaceDN w:val="0"/>
        <w:adjustRightInd w:val="0"/>
        <w:jc w:val="both"/>
      </w:pPr>
    </w:p>
    <w:p w14:paraId="468E639B" w14:textId="77777777" w:rsidR="00BC4235" w:rsidRPr="00D43FA9" w:rsidRDefault="00BC4235" w:rsidP="00BC4235">
      <w:pPr>
        <w:autoSpaceDE w:val="0"/>
        <w:autoSpaceDN w:val="0"/>
        <w:adjustRightInd w:val="0"/>
        <w:jc w:val="both"/>
      </w:pPr>
    </w:p>
    <w:p w14:paraId="5F8FF92A" w14:textId="77777777" w:rsidR="00BC4235" w:rsidRPr="007F55B4" w:rsidRDefault="00BC4235" w:rsidP="00BC4235">
      <w:pPr>
        <w:numPr>
          <w:ilvl w:val="0"/>
          <w:numId w:val="10"/>
        </w:numPr>
        <w:autoSpaceDE w:val="0"/>
        <w:autoSpaceDN w:val="0"/>
        <w:adjustRightInd w:val="0"/>
        <w:jc w:val="center"/>
        <w:rPr>
          <w:b/>
          <w:bCs/>
        </w:rPr>
      </w:pPr>
      <w:r w:rsidRPr="007F55B4">
        <w:rPr>
          <w:b/>
          <w:bCs/>
        </w:rPr>
        <w:t>člen</w:t>
      </w:r>
    </w:p>
    <w:p w14:paraId="3156A184" w14:textId="77777777" w:rsidR="00BC4235" w:rsidRPr="007F55B4" w:rsidRDefault="00BC4235" w:rsidP="00BC4235">
      <w:pPr>
        <w:autoSpaceDE w:val="0"/>
        <w:autoSpaceDN w:val="0"/>
        <w:adjustRightInd w:val="0"/>
        <w:ind w:left="360"/>
        <w:jc w:val="center"/>
        <w:rPr>
          <w:b/>
          <w:bCs/>
        </w:rPr>
      </w:pPr>
      <w:r w:rsidRPr="007F55B4">
        <w:rPr>
          <w:b/>
          <w:bCs/>
        </w:rPr>
        <w:t>(VSEBINA OKVIRNEGA SPORAZUMA)</w:t>
      </w:r>
    </w:p>
    <w:p w14:paraId="637F15F3" w14:textId="77777777" w:rsidR="00BC4235" w:rsidRPr="00661CFA" w:rsidRDefault="00BC4235" w:rsidP="00BC4235">
      <w:pPr>
        <w:autoSpaceDE w:val="0"/>
        <w:autoSpaceDN w:val="0"/>
        <w:adjustRightInd w:val="0"/>
        <w:jc w:val="both"/>
      </w:pPr>
    </w:p>
    <w:p w14:paraId="1D79F2AE" w14:textId="77777777" w:rsidR="00BC4235" w:rsidRDefault="00BC4235" w:rsidP="00BC4235">
      <w:pPr>
        <w:autoSpaceDE w:val="0"/>
        <w:autoSpaceDN w:val="0"/>
        <w:adjustRightInd w:val="0"/>
        <w:jc w:val="both"/>
      </w:pPr>
      <w:r>
        <w:t xml:space="preserve">Stranki sta sporazumni, da je sestavni del tega okvirnega sporazuma razpisna dokumentacija naročnika, št. 4305-12/2023 in ponudbena dokumentacija ponudnika, št. _____________ z dne __________ (v vsemi morebitnimi dopolnitvami). </w:t>
      </w:r>
    </w:p>
    <w:p w14:paraId="6A5FCA29" w14:textId="77777777" w:rsidR="00BC4235" w:rsidRDefault="00BC4235" w:rsidP="00BC4235">
      <w:pPr>
        <w:autoSpaceDE w:val="0"/>
        <w:autoSpaceDN w:val="0"/>
        <w:adjustRightInd w:val="0"/>
        <w:jc w:val="both"/>
      </w:pPr>
    </w:p>
    <w:p w14:paraId="77DB75A3" w14:textId="77777777" w:rsidR="00BC4235" w:rsidRPr="00661CFA" w:rsidRDefault="00BC4235" w:rsidP="00BC4235">
      <w:pPr>
        <w:autoSpaceDE w:val="0"/>
        <w:autoSpaceDN w:val="0"/>
        <w:adjustRightInd w:val="0"/>
        <w:jc w:val="both"/>
      </w:pPr>
    </w:p>
    <w:p w14:paraId="393CD9E3" w14:textId="77777777" w:rsidR="00BC4235" w:rsidRPr="007F55B4" w:rsidRDefault="00BC4235" w:rsidP="00BC4235">
      <w:pPr>
        <w:numPr>
          <w:ilvl w:val="0"/>
          <w:numId w:val="10"/>
        </w:numPr>
        <w:autoSpaceDE w:val="0"/>
        <w:autoSpaceDN w:val="0"/>
        <w:adjustRightInd w:val="0"/>
        <w:jc w:val="center"/>
        <w:rPr>
          <w:b/>
          <w:bCs/>
        </w:rPr>
      </w:pPr>
      <w:r w:rsidRPr="007F55B4">
        <w:rPr>
          <w:b/>
          <w:bCs/>
        </w:rPr>
        <w:lastRenderedPageBreak/>
        <w:t xml:space="preserve">člen </w:t>
      </w:r>
    </w:p>
    <w:p w14:paraId="6E7FB40D" w14:textId="77777777" w:rsidR="00BC4235" w:rsidRPr="007F55B4" w:rsidRDefault="00BC4235" w:rsidP="00BC4235">
      <w:pPr>
        <w:autoSpaceDE w:val="0"/>
        <w:autoSpaceDN w:val="0"/>
        <w:adjustRightInd w:val="0"/>
        <w:ind w:left="360"/>
        <w:jc w:val="center"/>
        <w:rPr>
          <w:b/>
          <w:bCs/>
        </w:rPr>
      </w:pPr>
      <w:r w:rsidRPr="007F55B4">
        <w:rPr>
          <w:b/>
          <w:bCs/>
        </w:rPr>
        <w:t>(NASTOPANJE S PODIZVAJALCI)</w:t>
      </w:r>
    </w:p>
    <w:p w14:paraId="342B47B7" w14:textId="77777777" w:rsidR="00BC4235" w:rsidRDefault="00BC4235" w:rsidP="00BC4235">
      <w:pPr>
        <w:autoSpaceDE w:val="0"/>
        <w:autoSpaceDN w:val="0"/>
        <w:adjustRightInd w:val="0"/>
        <w:ind w:left="360"/>
        <w:jc w:val="center"/>
      </w:pPr>
    </w:p>
    <w:p w14:paraId="7B6B0E05" w14:textId="77777777" w:rsidR="00BC4235" w:rsidRPr="007F55B4" w:rsidRDefault="00BC4235" w:rsidP="00BC4235">
      <w:pPr>
        <w:autoSpaceDE w:val="0"/>
        <w:autoSpaceDN w:val="0"/>
        <w:adjustRightInd w:val="0"/>
        <w:ind w:left="360"/>
        <w:jc w:val="center"/>
        <w:rPr>
          <w:i/>
          <w:iCs/>
        </w:rPr>
      </w:pPr>
      <w:r w:rsidRPr="007F55B4">
        <w:rPr>
          <w:i/>
          <w:iCs/>
        </w:rPr>
        <w:t>(člen se prilagodi, če ponudnik ne nastopa s podizvajalci)</w:t>
      </w:r>
    </w:p>
    <w:p w14:paraId="5505CE26" w14:textId="77777777" w:rsidR="00BC4235" w:rsidRPr="00661CFA" w:rsidRDefault="00BC4235" w:rsidP="00BC4235">
      <w:pPr>
        <w:autoSpaceDE w:val="0"/>
        <w:autoSpaceDN w:val="0"/>
        <w:adjustRightInd w:val="0"/>
        <w:jc w:val="both"/>
      </w:pPr>
    </w:p>
    <w:p w14:paraId="5AC27D37" w14:textId="77777777" w:rsidR="00BC4235" w:rsidRDefault="00BC4235" w:rsidP="00BC4235">
      <w:pPr>
        <w:jc w:val="both"/>
      </w:pPr>
      <w:r>
        <w:t xml:space="preserve">Ponudnik pri izvajanju naročila nastopa s podizvajalci, navedenimi v obrazcu Izjava o podizvajalcih (Obr_5) in skladno z Izjavo podizvajalca glede neposrednih plačil naročnika (Obr_5a), ki sta prilogi tega sporazuma. </w:t>
      </w:r>
    </w:p>
    <w:p w14:paraId="724A9905" w14:textId="77777777" w:rsidR="00BC4235" w:rsidRDefault="00BC4235" w:rsidP="00BC4235">
      <w:pPr>
        <w:jc w:val="both"/>
      </w:pPr>
    </w:p>
    <w:p w14:paraId="32DD4031" w14:textId="77777777" w:rsidR="00BC4235" w:rsidRPr="00834B2C" w:rsidRDefault="00BC4235" w:rsidP="00BC4235">
      <w:pPr>
        <w:jc w:val="both"/>
        <w:rPr>
          <w:iCs/>
        </w:rPr>
      </w:pPr>
      <w:r>
        <w:t>Podatki o podizvajalcih, vsebovani v Izjavi o podizvajalcih (Obr_5), so obvezna sestavina okvirnega sporazuma.</w:t>
      </w:r>
      <w:r w:rsidRPr="00834B2C">
        <w:rPr>
          <w:iCs/>
        </w:rPr>
        <w:t xml:space="preserve"> </w:t>
      </w:r>
    </w:p>
    <w:p w14:paraId="6CF45683" w14:textId="77777777" w:rsidR="00BC4235" w:rsidRPr="00834B2C" w:rsidRDefault="00BC4235" w:rsidP="00BC4235">
      <w:pPr>
        <w:jc w:val="both"/>
        <w:rPr>
          <w:iCs/>
        </w:rPr>
      </w:pPr>
    </w:p>
    <w:p w14:paraId="74A7E110" w14:textId="77777777" w:rsidR="00BC4235" w:rsidRPr="00834B2C" w:rsidRDefault="00BC4235" w:rsidP="00BC4235">
      <w:pPr>
        <w:jc w:val="both"/>
      </w:pPr>
      <w:r w:rsidRPr="00834B2C">
        <w:t>Če bo izvajalec po sklenitvi</w:t>
      </w:r>
      <w:r>
        <w:t xml:space="preserve"> okvirnega sporazuma dobave</w:t>
      </w:r>
      <w:r w:rsidRPr="00834B2C">
        <w:t xml:space="preserve"> izvajal s podizvajalci</w:t>
      </w:r>
      <w:r>
        <w:t xml:space="preserve"> ali bo zamenjal nominiranega podizvajalca ali bo vključil novega podizvajalca</w:t>
      </w:r>
      <w:r w:rsidRPr="00834B2C">
        <w:t>, mora o tem pisno obvestiti naročnika v</w:t>
      </w:r>
      <w:r>
        <w:t xml:space="preserve"> 5</w:t>
      </w:r>
      <w:r w:rsidRPr="00834B2C">
        <w:t xml:space="preserve"> </w:t>
      </w:r>
      <w:r>
        <w:t>(</w:t>
      </w:r>
      <w:r w:rsidRPr="00834B2C">
        <w:t>petih</w:t>
      </w:r>
      <w:r>
        <w:t>)</w:t>
      </w:r>
      <w:r w:rsidRPr="00834B2C">
        <w:t xml:space="preserve"> dneh po spremembi </w:t>
      </w:r>
      <w:r>
        <w:t>ter</w:t>
      </w:r>
      <w:r w:rsidRPr="00834B2C">
        <w:t xml:space="preserve"> mu predložiti:</w:t>
      </w:r>
    </w:p>
    <w:p w14:paraId="67721E38" w14:textId="77777777" w:rsidR="00BC4235" w:rsidRPr="00834B2C" w:rsidRDefault="00BC4235" w:rsidP="00BC4235">
      <w:pPr>
        <w:jc w:val="both"/>
      </w:pPr>
      <w:r w:rsidRPr="00834B2C">
        <w:t>- sklenjene pogodbe s podizvajalci;</w:t>
      </w:r>
    </w:p>
    <w:p w14:paraId="1FFE2A7B" w14:textId="77777777" w:rsidR="00BC4235" w:rsidRPr="00834B2C" w:rsidRDefault="00BC4235" w:rsidP="00BC4235">
      <w:pPr>
        <w:jc w:val="both"/>
      </w:pPr>
      <w:r w:rsidRPr="00834B2C">
        <w:t xml:space="preserve">- pooblastilo za plačilo opravljenih in prevzetih </w:t>
      </w:r>
      <w:r>
        <w:t xml:space="preserve">naročil </w:t>
      </w:r>
      <w:r w:rsidRPr="00834B2C">
        <w:t>neposredno podizvajalcu;</w:t>
      </w:r>
    </w:p>
    <w:p w14:paraId="74B065E1" w14:textId="77777777" w:rsidR="00BC4235" w:rsidRPr="00834B2C" w:rsidRDefault="00BC4235" w:rsidP="00BC4235">
      <w:pPr>
        <w:jc w:val="both"/>
      </w:pPr>
      <w:r w:rsidRPr="00834B2C">
        <w:t>- soglasje podizvajalca za neposredno plačilo oz</w:t>
      </w:r>
      <w:r>
        <w:t>iroma</w:t>
      </w:r>
      <w:r w:rsidRPr="00834B2C">
        <w:t xml:space="preserve"> izjavo podizvajalca, da neposrednega plačila ne zahteva in</w:t>
      </w:r>
    </w:p>
    <w:p w14:paraId="2E416798" w14:textId="77777777" w:rsidR="00BC4235" w:rsidRDefault="00BC4235" w:rsidP="00BC4235">
      <w:pPr>
        <w:jc w:val="both"/>
      </w:pPr>
      <w:r w:rsidRPr="00834B2C">
        <w:t>- vso ostalo dokumentacijo, ki jo je naročnik zahteval za podizvajalce v razpisni dokumentaciji za predmetno javno naročilo</w:t>
      </w:r>
      <w:r>
        <w:t>, vse skladno z veljavno zakonodajo</w:t>
      </w:r>
      <w:r w:rsidRPr="00834B2C">
        <w:t>.</w:t>
      </w:r>
    </w:p>
    <w:p w14:paraId="1E2FF9A1" w14:textId="77777777" w:rsidR="00BC4235" w:rsidRDefault="00BC4235" w:rsidP="00BC4235">
      <w:pPr>
        <w:jc w:val="both"/>
      </w:pPr>
    </w:p>
    <w:p w14:paraId="31884CF0" w14:textId="77777777" w:rsidR="00BC4235" w:rsidRDefault="00BC4235" w:rsidP="00BC4235">
      <w:pPr>
        <w:jc w:val="both"/>
      </w:pPr>
      <w:r>
        <w:t xml:space="preserve">V primeru zamenjave podizvajalca ali sklenitve pogodbe z novim podizvajalcem soglasja novih podizvajalcev za neposredno plačilo postanejo priloga tega sporazuma. </w:t>
      </w:r>
    </w:p>
    <w:p w14:paraId="54FC568C" w14:textId="77777777" w:rsidR="00BC4235" w:rsidRDefault="00BC4235" w:rsidP="00BC4235">
      <w:pPr>
        <w:jc w:val="both"/>
      </w:pPr>
    </w:p>
    <w:p w14:paraId="6F911E03" w14:textId="77777777" w:rsidR="00BC4235" w:rsidRPr="00834B2C" w:rsidRDefault="00BC4235" w:rsidP="00BC4235">
      <w:pPr>
        <w:jc w:val="both"/>
      </w:pPr>
      <w:r>
        <w:t xml:space="preserve">Dobavitelj v celoti odgovarja naročniku za dobavo blaga, ki je predmet pogodbe. </w:t>
      </w:r>
    </w:p>
    <w:p w14:paraId="2D393B2C" w14:textId="77777777" w:rsidR="00BC4235" w:rsidRDefault="00BC4235" w:rsidP="00BC4235">
      <w:pPr>
        <w:autoSpaceDE w:val="0"/>
        <w:autoSpaceDN w:val="0"/>
        <w:adjustRightInd w:val="0"/>
        <w:rPr>
          <w:b/>
        </w:rPr>
      </w:pPr>
    </w:p>
    <w:p w14:paraId="079FD7FC" w14:textId="77777777" w:rsidR="00BC4235" w:rsidRPr="00661CFA" w:rsidRDefault="00BC4235" w:rsidP="00BC4235">
      <w:pPr>
        <w:autoSpaceDE w:val="0"/>
        <w:autoSpaceDN w:val="0"/>
        <w:adjustRightInd w:val="0"/>
      </w:pPr>
    </w:p>
    <w:p w14:paraId="1A2D9F96" w14:textId="77777777" w:rsidR="00BC4235" w:rsidRPr="007D2F26" w:rsidRDefault="00BC4235" w:rsidP="00BC4235">
      <w:pPr>
        <w:numPr>
          <w:ilvl w:val="0"/>
          <w:numId w:val="10"/>
        </w:numPr>
        <w:autoSpaceDE w:val="0"/>
        <w:autoSpaceDN w:val="0"/>
        <w:adjustRightInd w:val="0"/>
        <w:jc w:val="center"/>
        <w:rPr>
          <w:b/>
          <w:bCs/>
        </w:rPr>
      </w:pPr>
      <w:r w:rsidRPr="007D2F26">
        <w:rPr>
          <w:b/>
          <w:bCs/>
        </w:rPr>
        <w:t>člen</w:t>
      </w:r>
    </w:p>
    <w:p w14:paraId="63500A71" w14:textId="77777777" w:rsidR="00BC4235" w:rsidRPr="00661CFA" w:rsidRDefault="00BC4235" w:rsidP="00BC4235">
      <w:pPr>
        <w:autoSpaceDE w:val="0"/>
        <w:autoSpaceDN w:val="0"/>
        <w:adjustRightInd w:val="0"/>
        <w:ind w:left="360"/>
        <w:jc w:val="center"/>
      </w:pPr>
      <w:r>
        <w:rPr>
          <w:b/>
        </w:rPr>
        <w:t>(</w:t>
      </w:r>
      <w:r w:rsidRPr="00661CFA">
        <w:rPr>
          <w:b/>
        </w:rPr>
        <w:t>OBVEZNOSTI STRANK OKVIRNEGA SPORAZUMA</w:t>
      </w:r>
      <w:r>
        <w:rPr>
          <w:b/>
        </w:rPr>
        <w:t>)</w:t>
      </w:r>
    </w:p>
    <w:p w14:paraId="10AD7FCC" w14:textId="77777777" w:rsidR="00BC4235" w:rsidRPr="00661CFA" w:rsidRDefault="00BC4235" w:rsidP="00BC4235">
      <w:pPr>
        <w:autoSpaceDE w:val="0"/>
        <w:autoSpaceDN w:val="0"/>
        <w:adjustRightInd w:val="0"/>
      </w:pPr>
    </w:p>
    <w:p w14:paraId="6B0C7A6A" w14:textId="77777777" w:rsidR="00BC4235" w:rsidRDefault="00BC4235" w:rsidP="00BC4235">
      <w:pPr>
        <w:autoSpaceDE w:val="0"/>
        <w:autoSpaceDN w:val="0"/>
        <w:adjustRightInd w:val="0"/>
        <w:jc w:val="both"/>
      </w:pPr>
      <w:r w:rsidRPr="00661CFA">
        <w:t xml:space="preserve">Naročnik se obvezuje, da bo: </w:t>
      </w:r>
    </w:p>
    <w:p w14:paraId="58C13562" w14:textId="77777777" w:rsidR="00BC4235"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2E663A">
        <w:rPr>
          <w:rFonts w:ascii="Trebuchet MS" w:hAnsi="Trebuchet MS"/>
          <w:sz w:val="22"/>
          <w:szCs w:val="22"/>
        </w:rPr>
        <w:t>pravočasno dal dobavitelju na razpolago vso dokumentacijo in informacije, s katerimi razpolaga in so potrebne za izvedbo dobave električne energije;</w:t>
      </w:r>
    </w:p>
    <w:p w14:paraId="0729DAA1" w14:textId="77777777" w:rsidR="00BC4235" w:rsidRPr="002E663A" w:rsidRDefault="00BC4235" w:rsidP="00BC4235">
      <w:pPr>
        <w:pStyle w:val="Odstavekseznama"/>
        <w:numPr>
          <w:ilvl w:val="0"/>
          <w:numId w:val="20"/>
        </w:numPr>
        <w:autoSpaceDE w:val="0"/>
        <w:autoSpaceDN w:val="0"/>
        <w:adjustRightInd w:val="0"/>
        <w:jc w:val="both"/>
        <w:rPr>
          <w:rFonts w:ascii="Trebuchet MS" w:eastAsia="Calibri" w:hAnsi="Trebuchet MS" w:cs="Trebuchet MS"/>
          <w:sz w:val="22"/>
          <w:szCs w:val="22"/>
          <w:lang w:eastAsia="en-US"/>
        </w:rPr>
      </w:pPr>
      <w:r w:rsidRPr="002E663A">
        <w:rPr>
          <w:rFonts w:ascii="Trebuchet MS" w:hAnsi="Trebuchet MS"/>
          <w:sz w:val="22"/>
          <w:szCs w:val="22"/>
        </w:rPr>
        <w:t>prevzemal blago na način in pod pogoji, določenimi s tem okvirnim sporazumom (razen v primeru višje sile</w:t>
      </w:r>
      <w:r>
        <w:rPr>
          <w:rFonts w:ascii="Trebuchet MS" w:hAnsi="Trebuchet MS"/>
          <w:sz w:val="22"/>
          <w:szCs w:val="22"/>
        </w:rPr>
        <w:t>), in redno plačeval dobavljeno blago skupaj z DDV, trošarino, prispevkom za učinkovito rabo energije, morebitne druge dodatke, prispevke, davke, ki jih bo predpisal pooblaščeni državni organ v dogovorjenih rokih;</w:t>
      </w:r>
    </w:p>
    <w:p w14:paraId="6BB506C9" w14:textId="77777777" w:rsidR="00BC4235" w:rsidRPr="005B0888" w:rsidRDefault="00BC4235" w:rsidP="00BC4235">
      <w:pPr>
        <w:pStyle w:val="Odstavekseznama"/>
        <w:numPr>
          <w:ilvl w:val="0"/>
          <w:numId w:val="20"/>
        </w:numPr>
        <w:autoSpaceDE w:val="0"/>
        <w:autoSpaceDN w:val="0"/>
        <w:adjustRightInd w:val="0"/>
        <w:jc w:val="both"/>
        <w:rPr>
          <w:rFonts w:ascii="Trebuchet MS" w:eastAsia="Calibri" w:hAnsi="Trebuchet MS" w:cs="Trebuchet MS"/>
          <w:sz w:val="22"/>
          <w:szCs w:val="22"/>
          <w:lang w:eastAsia="en-US"/>
        </w:rPr>
      </w:pPr>
      <w:r w:rsidRPr="005B0888">
        <w:rPr>
          <w:rFonts w:ascii="Trebuchet MS" w:eastAsia="Calibri" w:hAnsi="Trebuchet MS" w:cs="Trebuchet MS"/>
          <w:sz w:val="22"/>
          <w:szCs w:val="22"/>
          <w:lang w:eastAsia="en-US"/>
        </w:rPr>
        <w:t xml:space="preserve">v primeru priključitve novih merilnih mest bo naročnik upošteval določila </w:t>
      </w:r>
      <w:r w:rsidRPr="005B0888">
        <w:rPr>
          <w:rFonts w:ascii="Trebuchet MS" w:hAnsi="Trebuchet MS" w:cs="Trebuchet MS"/>
          <w:sz w:val="22"/>
          <w:szCs w:val="22"/>
        </w:rPr>
        <w:t xml:space="preserve">Sistemskih obratovalnih navodil za distribucijski sistem električne energije (Uradni list RS, št. 7/21 in 41/22) in določila Zakona o oskrbi z električno energijo </w:t>
      </w:r>
      <w:r w:rsidRPr="005B0888">
        <w:rPr>
          <w:rFonts w:ascii="Trebuchet MS" w:hAnsi="Trebuchet MS" w:cs="Arial"/>
          <w:sz w:val="22"/>
          <w:szCs w:val="22"/>
          <w:shd w:val="clear" w:color="auto" w:fill="FFFFFF"/>
        </w:rPr>
        <w:t>(Uradni list RS, št. 172/21, 121/22 – ZUOKPOE in 158/22 – ZNPOVCE;</w:t>
      </w:r>
      <w:r>
        <w:rPr>
          <w:rFonts w:ascii="Trebuchet MS" w:hAnsi="Trebuchet MS" w:cs="Arial"/>
          <w:sz w:val="22"/>
          <w:szCs w:val="22"/>
          <w:shd w:val="clear" w:color="auto" w:fill="FFFFFF"/>
        </w:rPr>
        <w:t xml:space="preserve"> </w:t>
      </w:r>
      <w:r w:rsidRPr="005B0888">
        <w:rPr>
          <w:rFonts w:ascii="Trebuchet MS" w:hAnsi="Trebuchet MS" w:cs="Trebuchet MS"/>
          <w:sz w:val="22"/>
          <w:szCs w:val="22"/>
        </w:rPr>
        <w:t xml:space="preserve">prej veljavna določila Splošnih pogojev za dobavo in odjem električne energije iz distribucijskega omrežja električne energije </w:t>
      </w:r>
      <w:r>
        <w:rPr>
          <w:rFonts w:ascii="Trebuchet MS" w:hAnsi="Trebuchet MS" w:cs="Trebuchet MS"/>
          <w:sz w:val="22"/>
          <w:szCs w:val="22"/>
        </w:rPr>
        <w:t>s</w:t>
      </w:r>
      <w:r w:rsidRPr="005B0888">
        <w:rPr>
          <w:rFonts w:ascii="Trebuchet MS" w:hAnsi="Trebuchet MS" w:cs="Trebuchet MS"/>
          <w:sz w:val="22"/>
          <w:szCs w:val="22"/>
        </w:rPr>
        <w:t>o določala, da dobavitelj prične z dobavo električne energije novim merilnim mestom s prvim dnem v mesecu, če je bila popolna zahteva za zamenjavo dobavitelja oddana sistemskemu operaterju najkasneje do 10. dne v mesecu pred pričetkom dobave</w:t>
      </w:r>
      <w:r>
        <w:rPr>
          <w:rFonts w:ascii="Trebuchet MS" w:hAnsi="Trebuchet MS" w:cs="Trebuchet MS"/>
          <w:sz w:val="22"/>
          <w:szCs w:val="22"/>
        </w:rPr>
        <w:t>)</w:t>
      </w:r>
      <w:r w:rsidRPr="005B0888">
        <w:rPr>
          <w:rFonts w:ascii="Trebuchet MS" w:hAnsi="Trebuchet MS" w:cs="Trebuchet MS"/>
          <w:sz w:val="22"/>
          <w:szCs w:val="22"/>
        </w:rPr>
        <w:t>.</w:t>
      </w:r>
    </w:p>
    <w:p w14:paraId="1AD244FB" w14:textId="77777777" w:rsidR="00BC4235" w:rsidRPr="005B0888" w:rsidRDefault="00BC4235" w:rsidP="00BC4235">
      <w:pPr>
        <w:autoSpaceDE w:val="0"/>
        <w:autoSpaceDN w:val="0"/>
        <w:adjustRightInd w:val="0"/>
        <w:ind w:left="360"/>
        <w:jc w:val="both"/>
      </w:pPr>
      <w:r w:rsidRPr="005B0888">
        <w:t xml:space="preserve"> </w:t>
      </w:r>
    </w:p>
    <w:p w14:paraId="0FAD23AF" w14:textId="77777777" w:rsidR="00BC4235" w:rsidRDefault="00BC4235" w:rsidP="00BC4235">
      <w:pPr>
        <w:tabs>
          <w:tab w:val="left" w:pos="7200"/>
        </w:tabs>
        <w:autoSpaceDE w:val="0"/>
        <w:autoSpaceDN w:val="0"/>
        <w:adjustRightInd w:val="0"/>
        <w:jc w:val="both"/>
      </w:pPr>
      <w:r>
        <w:t xml:space="preserve">Dobavitelj izjavlja, da mu je poznan predmet okvirnega sporazuma in vsi riziki, ki spremljajo izvajanje obveznosti, da je seznanjen z razpisnimi zahtevami in da so mu razumljivi ter jasni pogoji in okoliščine za pravilno izvedbo obveznosti. </w:t>
      </w:r>
    </w:p>
    <w:p w14:paraId="003EA388" w14:textId="77777777" w:rsidR="00BC4235" w:rsidRDefault="00BC4235" w:rsidP="00BC4235">
      <w:pPr>
        <w:tabs>
          <w:tab w:val="left" w:pos="7200"/>
        </w:tabs>
        <w:autoSpaceDE w:val="0"/>
        <w:autoSpaceDN w:val="0"/>
        <w:adjustRightInd w:val="0"/>
        <w:jc w:val="both"/>
      </w:pPr>
    </w:p>
    <w:p w14:paraId="7E14394C" w14:textId="77777777" w:rsidR="00BC4235" w:rsidRDefault="00BC4235" w:rsidP="00BC4235">
      <w:pPr>
        <w:tabs>
          <w:tab w:val="left" w:pos="7200"/>
        </w:tabs>
        <w:autoSpaceDE w:val="0"/>
        <w:autoSpaceDN w:val="0"/>
        <w:adjustRightInd w:val="0"/>
        <w:jc w:val="both"/>
      </w:pPr>
      <w:r>
        <w:t>Dobavitelj se obvezuje, da bo:</w:t>
      </w:r>
    </w:p>
    <w:p w14:paraId="68E70ED8" w14:textId="77777777" w:rsidR="00BC4235" w:rsidRDefault="00BC4235" w:rsidP="00BC4235">
      <w:pPr>
        <w:pStyle w:val="Odstavekseznama"/>
        <w:numPr>
          <w:ilvl w:val="0"/>
          <w:numId w:val="20"/>
        </w:numPr>
        <w:tabs>
          <w:tab w:val="left" w:pos="7200"/>
        </w:tabs>
        <w:autoSpaceDE w:val="0"/>
        <w:autoSpaceDN w:val="0"/>
        <w:adjustRightInd w:val="0"/>
        <w:jc w:val="both"/>
        <w:rPr>
          <w:rFonts w:ascii="Trebuchet MS" w:hAnsi="Trebuchet MS"/>
          <w:sz w:val="22"/>
          <w:szCs w:val="22"/>
        </w:rPr>
      </w:pPr>
      <w:r w:rsidRPr="00F74A7F">
        <w:rPr>
          <w:rFonts w:ascii="Trebuchet MS" w:hAnsi="Trebuchet MS"/>
          <w:sz w:val="22"/>
          <w:szCs w:val="22"/>
        </w:rPr>
        <w:t>d</w:t>
      </w:r>
      <w:r>
        <w:rPr>
          <w:rFonts w:ascii="Trebuchet MS" w:hAnsi="Trebuchet MS"/>
          <w:sz w:val="22"/>
          <w:szCs w:val="22"/>
        </w:rPr>
        <w:t>obavljal električno energijo ustrezne kakovosti, kar pomeni, da ustreza veljavnim standardom in je v skladu s Splošnimi pogoji za dobavo in odjem električne energije iz distribucijskega omrežja električne energije,</w:t>
      </w:r>
    </w:p>
    <w:p w14:paraId="033174D3" w14:textId="77777777" w:rsidR="00BC4235" w:rsidRDefault="00BC4235" w:rsidP="00BC4235">
      <w:pPr>
        <w:pStyle w:val="Odstavekseznama"/>
        <w:numPr>
          <w:ilvl w:val="0"/>
          <w:numId w:val="20"/>
        </w:numPr>
        <w:tabs>
          <w:tab w:val="left" w:pos="7200"/>
        </w:tabs>
        <w:autoSpaceDE w:val="0"/>
        <w:autoSpaceDN w:val="0"/>
        <w:adjustRightInd w:val="0"/>
        <w:jc w:val="both"/>
        <w:rPr>
          <w:rFonts w:ascii="Trebuchet MS" w:hAnsi="Trebuchet MS"/>
          <w:sz w:val="22"/>
          <w:szCs w:val="22"/>
        </w:rPr>
      </w:pPr>
      <w:r>
        <w:rPr>
          <w:rFonts w:ascii="Trebuchet MS" w:hAnsi="Trebuchet MS"/>
          <w:sz w:val="22"/>
          <w:szCs w:val="22"/>
        </w:rPr>
        <w:t xml:space="preserve">pravočasno opozoril naročnika na vse nejasnosti glede vsebine oziroma obsega pogodbenih obveznosti, </w:t>
      </w:r>
    </w:p>
    <w:p w14:paraId="1B5B7BE6" w14:textId="77777777" w:rsidR="00BC4235" w:rsidRDefault="00BC4235" w:rsidP="00BC4235">
      <w:pPr>
        <w:pStyle w:val="Odstavekseznama"/>
        <w:numPr>
          <w:ilvl w:val="0"/>
          <w:numId w:val="20"/>
        </w:numPr>
        <w:tabs>
          <w:tab w:val="left" w:pos="7200"/>
        </w:tabs>
        <w:autoSpaceDE w:val="0"/>
        <w:autoSpaceDN w:val="0"/>
        <w:adjustRightInd w:val="0"/>
        <w:jc w:val="both"/>
        <w:rPr>
          <w:rFonts w:ascii="Trebuchet MS" w:hAnsi="Trebuchet MS"/>
          <w:sz w:val="22"/>
          <w:szCs w:val="22"/>
        </w:rPr>
      </w:pPr>
      <w:r>
        <w:rPr>
          <w:rFonts w:ascii="Trebuchet MS" w:hAnsi="Trebuchet MS"/>
          <w:sz w:val="22"/>
          <w:szCs w:val="22"/>
        </w:rPr>
        <w:lastRenderedPageBreak/>
        <w:t xml:space="preserve">naročnika pisno obveščal o vseh spremembah, zlasti tistih, ki vplivajo na končno ceno električne energije, </w:t>
      </w:r>
    </w:p>
    <w:p w14:paraId="1FACF7B5" w14:textId="77777777" w:rsidR="00BC4235" w:rsidRDefault="00BC4235" w:rsidP="00BC4235">
      <w:pPr>
        <w:pStyle w:val="Odstavekseznama"/>
        <w:numPr>
          <w:ilvl w:val="0"/>
          <w:numId w:val="20"/>
        </w:numPr>
        <w:tabs>
          <w:tab w:val="left" w:pos="7200"/>
        </w:tabs>
        <w:autoSpaceDE w:val="0"/>
        <w:autoSpaceDN w:val="0"/>
        <w:adjustRightInd w:val="0"/>
        <w:jc w:val="both"/>
        <w:rPr>
          <w:rFonts w:ascii="Trebuchet MS" w:hAnsi="Trebuchet MS"/>
          <w:sz w:val="22"/>
          <w:szCs w:val="22"/>
        </w:rPr>
      </w:pPr>
      <w:r>
        <w:rPr>
          <w:rFonts w:ascii="Trebuchet MS" w:hAnsi="Trebuchet MS"/>
          <w:sz w:val="22"/>
          <w:szCs w:val="22"/>
        </w:rPr>
        <w:t xml:space="preserve">brez stroškov za naročnika poskrbel za prevzem (prenos) odjemnega mesta od prejšnjega dobavitelja, </w:t>
      </w:r>
    </w:p>
    <w:p w14:paraId="49A79A5E" w14:textId="77777777" w:rsidR="00BC4235" w:rsidRPr="000E7094" w:rsidRDefault="00BC4235" w:rsidP="00BC4235">
      <w:pPr>
        <w:pStyle w:val="Odstavekseznama"/>
        <w:numPr>
          <w:ilvl w:val="0"/>
          <w:numId w:val="20"/>
        </w:numPr>
        <w:tabs>
          <w:tab w:val="left" w:pos="7200"/>
        </w:tabs>
        <w:autoSpaceDE w:val="0"/>
        <w:autoSpaceDN w:val="0"/>
        <w:adjustRightInd w:val="0"/>
        <w:jc w:val="both"/>
        <w:rPr>
          <w:rFonts w:ascii="Trebuchet MS" w:hAnsi="Trebuchet MS"/>
          <w:sz w:val="22"/>
          <w:szCs w:val="22"/>
        </w:rPr>
      </w:pPr>
      <w:r w:rsidRPr="000E7094">
        <w:rPr>
          <w:rFonts w:ascii="Trebuchet MS" w:hAnsi="Trebuchet MS"/>
          <w:sz w:val="22"/>
          <w:szCs w:val="22"/>
        </w:rPr>
        <w:t xml:space="preserve">ob koncu vsakega obdobja izvajanja konkretne pogodbe o dobavi navedel izvor električne energije, ki jo je dobavil naročniku, in priložil potrdilo o unovčenju ustreznega števila potrdil o izvoru električne energije, s čimer dokazuje, da je bilo vsaj 50% oziroma delež iz ponudbe dobavljene električne energije pridobljene iz OVE in/ali SPTE z visokim izkoristkom. </w:t>
      </w:r>
    </w:p>
    <w:p w14:paraId="3DD9EA28" w14:textId="77777777" w:rsidR="00BC4235" w:rsidRPr="00F51CD0" w:rsidRDefault="00BC4235" w:rsidP="00BC4235">
      <w:pPr>
        <w:tabs>
          <w:tab w:val="left" w:pos="7200"/>
        </w:tabs>
        <w:autoSpaceDE w:val="0"/>
        <w:autoSpaceDN w:val="0"/>
        <w:adjustRightInd w:val="0"/>
        <w:jc w:val="both"/>
      </w:pPr>
    </w:p>
    <w:p w14:paraId="6BF8CA7C" w14:textId="77777777" w:rsidR="00BC4235" w:rsidRPr="007C6A28" w:rsidRDefault="00BC4235" w:rsidP="00BC4235">
      <w:pPr>
        <w:tabs>
          <w:tab w:val="left" w:pos="7200"/>
        </w:tabs>
        <w:autoSpaceDE w:val="0"/>
        <w:autoSpaceDN w:val="0"/>
        <w:adjustRightInd w:val="0"/>
        <w:jc w:val="both"/>
      </w:pPr>
      <w:r w:rsidRPr="007C6A28">
        <w:t xml:space="preserve">V primeru, da ponudnik oziroma dobavitelj ne izpolnjuje obveznosti na način, predviden v tem sporazumu o izvedbi javnega naročila, začne naročnik ustrezne postopke za prekinitev okvirnega sporazuma ter unovčitev finančnega zavarovanja za dobro izvedbo pogodbenih obveznosti.  </w:t>
      </w:r>
    </w:p>
    <w:p w14:paraId="427CDB9A" w14:textId="77777777" w:rsidR="00BC4235" w:rsidRDefault="00BC4235" w:rsidP="00BC4235">
      <w:pPr>
        <w:tabs>
          <w:tab w:val="left" w:pos="7200"/>
        </w:tabs>
        <w:autoSpaceDE w:val="0"/>
        <w:autoSpaceDN w:val="0"/>
        <w:adjustRightInd w:val="0"/>
        <w:jc w:val="both"/>
      </w:pPr>
    </w:p>
    <w:p w14:paraId="4B0173CB" w14:textId="77777777" w:rsidR="00BC4235" w:rsidRDefault="00BC4235" w:rsidP="00BC4235">
      <w:pPr>
        <w:tabs>
          <w:tab w:val="left" w:pos="7200"/>
        </w:tabs>
        <w:autoSpaceDE w:val="0"/>
        <w:autoSpaceDN w:val="0"/>
        <w:adjustRightInd w:val="0"/>
        <w:jc w:val="both"/>
      </w:pPr>
    </w:p>
    <w:p w14:paraId="11C40C37" w14:textId="77777777" w:rsidR="00BC4235" w:rsidRPr="00CD12A6" w:rsidRDefault="00BC4235" w:rsidP="00BC4235">
      <w:pPr>
        <w:numPr>
          <w:ilvl w:val="0"/>
          <w:numId w:val="10"/>
        </w:numPr>
        <w:autoSpaceDE w:val="0"/>
        <w:autoSpaceDN w:val="0"/>
        <w:adjustRightInd w:val="0"/>
        <w:jc w:val="center"/>
        <w:rPr>
          <w:b/>
          <w:bCs/>
        </w:rPr>
      </w:pPr>
      <w:r w:rsidRPr="00CD12A6">
        <w:rPr>
          <w:b/>
          <w:bCs/>
        </w:rPr>
        <w:t>člen</w:t>
      </w:r>
    </w:p>
    <w:p w14:paraId="291548D0" w14:textId="77777777" w:rsidR="00BC4235" w:rsidRPr="00CD12A6" w:rsidRDefault="00BC4235" w:rsidP="00BC4235">
      <w:pPr>
        <w:autoSpaceDE w:val="0"/>
        <w:autoSpaceDN w:val="0"/>
        <w:adjustRightInd w:val="0"/>
        <w:ind w:left="360"/>
        <w:jc w:val="center"/>
        <w:rPr>
          <w:b/>
          <w:bCs/>
        </w:rPr>
      </w:pPr>
      <w:r w:rsidRPr="00CD12A6">
        <w:rPr>
          <w:b/>
          <w:bCs/>
        </w:rPr>
        <w:t>(JAMČEVANJE PRODAJALCA)</w:t>
      </w:r>
    </w:p>
    <w:p w14:paraId="30971B32" w14:textId="77777777" w:rsidR="00BC4235" w:rsidRPr="00661CFA" w:rsidRDefault="00BC4235" w:rsidP="00BC4235">
      <w:pPr>
        <w:autoSpaceDE w:val="0"/>
        <w:autoSpaceDN w:val="0"/>
        <w:adjustRightInd w:val="0"/>
        <w:jc w:val="both"/>
      </w:pPr>
    </w:p>
    <w:p w14:paraId="2FFB1984" w14:textId="77777777" w:rsidR="00BC4235" w:rsidRPr="000E7094" w:rsidRDefault="00BC4235" w:rsidP="00BC4235">
      <w:pPr>
        <w:autoSpaceDE w:val="0"/>
        <w:autoSpaceDN w:val="0"/>
        <w:adjustRightInd w:val="0"/>
        <w:jc w:val="both"/>
      </w:pPr>
      <w:r w:rsidRPr="000E7094">
        <w:t xml:space="preserve">Naročnik je dolžan spoštovati Uredbo o zelenem javnem naročanju. Glede na navedeno bo naročnik ob vsakem povpraševanju izrecno navedel konkretne zahteve v skladu z veljavno Uredbo o zelenem javnem naročanju oziroma morebitnimi drugimi za naročnika veljavnimi zavezujočimi predpisi. </w:t>
      </w:r>
    </w:p>
    <w:p w14:paraId="4F0EBA50" w14:textId="77777777" w:rsidR="00BC4235" w:rsidRPr="000E7094" w:rsidRDefault="00BC4235" w:rsidP="00BC4235">
      <w:pPr>
        <w:autoSpaceDE w:val="0"/>
        <w:autoSpaceDN w:val="0"/>
        <w:adjustRightInd w:val="0"/>
        <w:jc w:val="both"/>
      </w:pPr>
    </w:p>
    <w:p w14:paraId="030E7558" w14:textId="77777777" w:rsidR="00BC4235" w:rsidRDefault="00BC4235" w:rsidP="00BC4235">
      <w:pPr>
        <w:autoSpaceDE w:val="0"/>
        <w:autoSpaceDN w:val="0"/>
        <w:adjustRightInd w:val="0"/>
        <w:jc w:val="both"/>
      </w:pPr>
      <w:r w:rsidRPr="000E7094">
        <w:t>V teh primerih prodajalec za vso blago, ki bo predmet nabav oziroma dobav, jamči, da ustreza kakovosti glede izvora v skladu z razpisno dokumentacijo in izvedenim povpraševanjem.</w:t>
      </w:r>
      <w:r>
        <w:t xml:space="preserve"> </w:t>
      </w:r>
    </w:p>
    <w:p w14:paraId="5CB8621F" w14:textId="77777777" w:rsidR="00BC4235" w:rsidRDefault="00BC4235" w:rsidP="00BC4235">
      <w:pPr>
        <w:autoSpaceDE w:val="0"/>
        <w:autoSpaceDN w:val="0"/>
        <w:adjustRightInd w:val="0"/>
        <w:jc w:val="both"/>
      </w:pPr>
    </w:p>
    <w:p w14:paraId="28991F19" w14:textId="77777777" w:rsidR="00BC4235" w:rsidRDefault="00BC4235" w:rsidP="00BC4235">
      <w:pPr>
        <w:autoSpaceDE w:val="0"/>
        <w:autoSpaceDN w:val="0"/>
        <w:adjustRightInd w:val="0"/>
        <w:jc w:val="both"/>
      </w:pPr>
    </w:p>
    <w:p w14:paraId="154AD8C7" w14:textId="77777777" w:rsidR="00BC4235" w:rsidRPr="00CD12A6" w:rsidRDefault="00BC4235" w:rsidP="00BC4235">
      <w:pPr>
        <w:numPr>
          <w:ilvl w:val="0"/>
          <w:numId w:val="10"/>
        </w:numPr>
        <w:autoSpaceDE w:val="0"/>
        <w:autoSpaceDN w:val="0"/>
        <w:adjustRightInd w:val="0"/>
        <w:jc w:val="center"/>
        <w:rPr>
          <w:b/>
          <w:bCs/>
        </w:rPr>
      </w:pPr>
      <w:r w:rsidRPr="00CD12A6">
        <w:rPr>
          <w:b/>
          <w:bCs/>
        </w:rPr>
        <w:t>člen</w:t>
      </w:r>
    </w:p>
    <w:p w14:paraId="736B03D6" w14:textId="77777777" w:rsidR="00BC4235" w:rsidRPr="00CD12A6" w:rsidRDefault="00BC4235" w:rsidP="00BC4235">
      <w:pPr>
        <w:autoSpaceDE w:val="0"/>
        <w:autoSpaceDN w:val="0"/>
        <w:adjustRightInd w:val="0"/>
        <w:ind w:left="360"/>
        <w:jc w:val="center"/>
        <w:rPr>
          <w:b/>
          <w:bCs/>
        </w:rPr>
      </w:pPr>
      <w:r w:rsidRPr="00CD12A6">
        <w:rPr>
          <w:b/>
          <w:bCs/>
        </w:rPr>
        <w:t>(PREVZEM BLAGA)</w:t>
      </w:r>
    </w:p>
    <w:p w14:paraId="6B7F15C3" w14:textId="77777777" w:rsidR="00BC4235" w:rsidRPr="00661CFA" w:rsidRDefault="00BC4235" w:rsidP="00BC4235">
      <w:pPr>
        <w:autoSpaceDE w:val="0"/>
        <w:autoSpaceDN w:val="0"/>
        <w:adjustRightInd w:val="0"/>
      </w:pPr>
    </w:p>
    <w:p w14:paraId="0572BEC6" w14:textId="77777777" w:rsidR="00BC4235" w:rsidRDefault="00BC4235" w:rsidP="00BC4235">
      <w:pPr>
        <w:autoSpaceDE w:val="0"/>
        <w:autoSpaceDN w:val="0"/>
        <w:adjustRightInd w:val="0"/>
        <w:jc w:val="both"/>
      </w:pPr>
      <w:r>
        <w:t xml:space="preserve">Prevzem se opravi na način in na mestih, navedenih v posamezni pogodbi o dobavi. </w:t>
      </w:r>
    </w:p>
    <w:p w14:paraId="1E0D58D2" w14:textId="77777777" w:rsidR="00BC4235" w:rsidRDefault="00BC4235" w:rsidP="00BC4235">
      <w:pPr>
        <w:autoSpaceDE w:val="0"/>
        <w:autoSpaceDN w:val="0"/>
        <w:adjustRightInd w:val="0"/>
        <w:jc w:val="both"/>
      </w:pPr>
    </w:p>
    <w:p w14:paraId="01152E2F" w14:textId="77777777" w:rsidR="00BC4235" w:rsidRDefault="00BC4235" w:rsidP="00BC4235">
      <w:pPr>
        <w:autoSpaceDE w:val="0"/>
        <w:autoSpaceDN w:val="0"/>
        <w:adjustRightInd w:val="0"/>
        <w:jc w:val="both"/>
      </w:pPr>
      <w:r>
        <w:t xml:space="preserve">Za obračun električne energije se uporabljajo podatki, ki so registrirani na merilnih napravah pripadajočega merilnega mesta. Za pravilnost podatkov odgovarja pristojni SODO. </w:t>
      </w:r>
    </w:p>
    <w:p w14:paraId="249975E7" w14:textId="77777777" w:rsidR="00BC4235" w:rsidRDefault="00BC4235" w:rsidP="00BC4235">
      <w:pPr>
        <w:autoSpaceDE w:val="0"/>
        <w:autoSpaceDN w:val="0"/>
        <w:adjustRightInd w:val="0"/>
        <w:jc w:val="both"/>
      </w:pPr>
    </w:p>
    <w:p w14:paraId="2E4CD492" w14:textId="77777777" w:rsidR="00BC4235" w:rsidRDefault="00BC4235" w:rsidP="00BC4235">
      <w:pPr>
        <w:autoSpaceDE w:val="0"/>
        <w:autoSpaceDN w:val="0"/>
        <w:adjustRightInd w:val="0"/>
        <w:jc w:val="both"/>
      </w:pPr>
      <w:r>
        <w:t xml:space="preserve">Če se ugotovi, da so merilne naprave nepravilno registrirale električno energijo, dobavitelj in naročnik skupaj ugotovita obseg in čas nastanka napake. Ugotovljeno razliko dobavitelj poračuna v celoti pri naslednjem obračunu. Popravek se izdela za obseg in čas ugotovljene nepravilnosti. </w:t>
      </w:r>
    </w:p>
    <w:p w14:paraId="5483A61D" w14:textId="77777777" w:rsidR="00BC4235" w:rsidRDefault="00BC4235" w:rsidP="00BC4235">
      <w:pPr>
        <w:autoSpaceDE w:val="0"/>
        <w:autoSpaceDN w:val="0"/>
        <w:adjustRightInd w:val="0"/>
      </w:pPr>
    </w:p>
    <w:p w14:paraId="59888A27" w14:textId="77777777" w:rsidR="00BC4235" w:rsidRPr="00661CFA" w:rsidRDefault="00BC4235" w:rsidP="00BC4235">
      <w:pPr>
        <w:autoSpaceDE w:val="0"/>
        <w:autoSpaceDN w:val="0"/>
        <w:adjustRightInd w:val="0"/>
      </w:pPr>
    </w:p>
    <w:p w14:paraId="6628D3A1" w14:textId="77777777" w:rsidR="00BC4235" w:rsidRPr="00CD12A6" w:rsidRDefault="00BC4235" w:rsidP="00BC4235">
      <w:pPr>
        <w:numPr>
          <w:ilvl w:val="0"/>
          <w:numId w:val="10"/>
        </w:numPr>
        <w:autoSpaceDE w:val="0"/>
        <w:autoSpaceDN w:val="0"/>
        <w:adjustRightInd w:val="0"/>
        <w:jc w:val="center"/>
        <w:rPr>
          <w:b/>
          <w:bCs/>
        </w:rPr>
      </w:pPr>
      <w:r w:rsidRPr="00CD12A6">
        <w:rPr>
          <w:b/>
          <w:bCs/>
        </w:rPr>
        <w:t xml:space="preserve"> člen</w:t>
      </w:r>
    </w:p>
    <w:p w14:paraId="474BC30B" w14:textId="77777777" w:rsidR="00BC4235" w:rsidRPr="00CD12A6" w:rsidRDefault="00BC4235" w:rsidP="00BC4235">
      <w:pPr>
        <w:autoSpaceDE w:val="0"/>
        <w:autoSpaceDN w:val="0"/>
        <w:adjustRightInd w:val="0"/>
        <w:ind w:left="360"/>
        <w:jc w:val="center"/>
        <w:rPr>
          <w:b/>
          <w:bCs/>
        </w:rPr>
      </w:pPr>
      <w:r w:rsidRPr="00CD12A6">
        <w:rPr>
          <w:b/>
          <w:bCs/>
        </w:rPr>
        <w:t>(ROK IN NAČIN PLAČILA)</w:t>
      </w:r>
    </w:p>
    <w:p w14:paraId="40866AFE" w14:textId="77777777" w:rsidR="00BC4235" w:rsidRPr="00661CFA" w:rsidRDefault="00BC4235" w:rsidP="00BC4235">
      <w:pPr>
        <w:autoSpaceDE w:val="0"/>
        <w:autoSpaceDN w:val="0"/>
        <w:adjustRightInd w:val="0"/>
        <w:jc w:val="both"/>
      </w:pPr>
    </w:p>
    <w:p w14:paraId="7FC35E9F" w14:textId="77777777" w:rsidR="00BC4235" w:rsidRDefault="00BC4235" w:rsidP="00BC4235">
      <w:pPr>
        <w:autoSpaceDE w:val="0"/>
        <w:autoSpaceDN w:val="0"/>
        <w:adjustRightInd w:val="0"/>
        <w:jc w:val="both"/>
      </w:pPr>
      <w:r w:rsidRPr="005B0888">
        <w:t xml:space="preserve">Roki in način plačila se določijo v pogodbi o dobavi električne energije, ki se sklene vsakič za </w:t>
      </w:r>
      <w:r>
        <w:t xml:space="preserve">6 (šest) </w:t>
      </w:r>
      <w:r w:rsidRPr="005B0888">
        <w:t>mesece</w:t>
      </w:r>
      <w:r>
        <w:t>v</w:t>
      </w:r>
      <w:r w:rsidRPr="005B0888">
        <w:t>.</w:t>
      </w:r>
      <w:r>
        <w:t xml:space="preserve"> </w:t>
      </w:r>
    </w:p>
    <w:p w14:paraId="0511FD7D" w14:textId="77777777" w:rsidR="00BC4235" w:rsidRPr="00F51CD0" w:rsidRDefault="00BC4235" w:rsidP="00BC4235">
      <w:pPr>
        <w:autoSpaceDE w:val="0"/>
        <w:autoSpaceDN w:val="0"/>
        <w:adjustRightInd w:val="0"/>
        <w:jc w:val="both"/>
      </w:pPr>
    </w:p>
    <w:p w14:paraId="1E36647A" w14:textId="77777777" w:rsidR="00BC4235" w:rsidRPr="00F51CD0" w:rsidRDefault="00BC4235" w:rsidP="00BC4235">
      <w:pPr>
        <w:autoSpaceDE w:val="0"/>
        <w:autoSpaceDN w:val="0"/>
        <w:adjustRightInd w:val="0"/>
        <w:jc w:val="both"/>
      </w:pPr>
      <w:r w:rsidRPr="00F51CD0">
        <w:t xml:space="preserve">Če kateri od odjemalcev (posameznih naročnikov po tem okvirnem sporazumu) ne plača svojega računa, drugi odjemalci iz tega okvirnega sporazuma ne odgovarjajo za neplačilo in niso dolžni poravnati njegovih obveznosti. </w:t>
      </w:r>
    </w:p>
    <w:p w14:paraId="27B95B69" w14:textId="77777777" w:rsidR="00BC4235" w:rsidRPr="00F51CD0" w:rsidRDefault="00BC4235" w:rsidP="00BC4235">
      <w:pPr>
        <w:autoSpaceDE w:val="0"/>
        <w:autoSpaceDN w:val="0"/>
        <w:adjustRightInd w:val="0"/>
        <w:jc w:val="both"/>
      </w:pPr>
    </w:p>
    <w:p w14:paraId="0CF4A2BD" w14:textId="77777777" w:rsidR="00BC4235" w:rsidRPr="00F51CD0" w:rsidRDefault="00BC4235" w:rsidP="00BC4235">
      <w:pPr>
        <w:autoSpaceDE w:val="0"/>
        <w:autoSpaceDN w:val="0"/>
        <w:adjustRightInd w:val="0"/>
        <w:jc w:val="both"/>
      </w:pPr>
      <w:r w:rsidRPr="00F51CD0">
        <w:t xml:space="preserve">Odjemalci si pridržujejo pravico spremembe števila odjemnih in merilnih mest med trajanjem tega okvirnega sporazuma, ki bi nastala zaradi pridobitve ali prenehanja odjemnega ali merilnega mesta (prodaja/nakup nepremičnine, ukinitev dejavnosti, rušitev objekta ipd.). Odjemalci si pridržujejo tudi pravico prehoda iz dvotarifnega merjenja v </w:t>
      </w:r>
      <w:proofErr w:type="spellStart"/>
      <w:r w:rsidRPr="00F51CD0">
        <w:t>enotarifno</w:t>
      </w:r>
      <w:proofErr w:type="spellEnd"/>
      <w:r w:rsidRPr="00F51CD0">
        <w:t xml:space="preserve"> merjenje in obratno. Navedene spremembe posamezen odjemalec uredi samostojno s sklenitvijo aneksa z dobaviteljem. </w:t>
      </w:r>
    </w:p>
    <w:p w14:paraId="2013ED1A" w14:textId="77777777" w:rsidR="00BC4235" w:rsidRPr="00F51CD0" w:rsidRDefault="00BC4235" w:rsidP="00BC4235">
      <w:pPr>
        <w:autoSpaceDE w:val="0"/>
        <w:autoSpaceDN w:val="0"/>
        <w:adjustRightInd w:val="0"/>
        <w:jc w:val="both"/>
      </w:pPr>
    </w:p>
    <w:p w14:paraId="377BBA04" w14:textId="77777777" w:rsidR="00BC4235" w:rsidRPr="00F51CD0" w:rsidRDefault="00BC4235" w:rsidP="00BC4235">
      <w:pPr>
        <w:autoSpaceDE w:val="0"/>
        <w:autoSpaceDN w:val="0"/>
        <w:adjustRightInd w:val="0"/>
        <w:jc w:val="both"/>
      </w:pPr>
      <w:r w:rsidRPr="00F51CD0">
        <w:lastRenderedPageBreak/>
        <w:t xml:space="preserve">Dobavitelj se obvezuje, da bo pod enakimi pogoji, kot so navedeni v tem okvirnem sporazumu, dobavljal električno energijo tudi za morebitna nova odjemna mesta. </w:t>
      </w:r>
    </w:p>
    <w:p w14:paraId="209BEE71" w14:textId="77777777" w:rsidR="00BC4235" w:rsidRPr="00F51CD0" w:rsidRDefault="00BC4235" w:rsidP="00BC4235">
      <w:pPr>
        <w:autoSpaceDE w:val="0"/>
        <w:autoSpaceDN w:val="0"/>
        <w:adjustRightInd w:val="0"/>
        <w:jc w:val="both"/>
      </w:pPr>
    </w:p>
    <w:p w14:paraId="1917275D" w14:textId="77777777" w:rsidR="00BC4235" w:rsidRDefault="00BC4235" w:rsidP="00BC4235">
      <w:pPr>
        <w:autoSpaceDE w:val="0"/>
        <w:autoSpaceDN w:val="0"/>
        <w:adjustRightInd w:val="0"/>
        <w:jc w:val="both"/>
      </w:pPr>
      <w:r w:rsidRPr="00F51CD0">
        <w:t>Dobavitelj bo za vsa merilna mesta Javna razsvetljava in po potrebi za ostala merila mesta izstavil mesečno zbirnik računov s prilogami, in sicer v elektronski obliki in po potrebi tudi v pisni obliki. Za ostala merilna mesta mora dobavitelj izstaviti ločen račun z vsemi podatki. Naročnik si pridržuje pravico, da v času trajanja okvirnega sporazuma spremeni število oziroma strukturo sklopov oziroma zbirnih oziroma ločenih računov.</w:t>
      </w:r>
      <w:r>
        <w:t xml:space="preserve"> </w:t>
      </w:r>
    </w:p>
    <w:p w14:paraId="284DEB1C" w14:textId="77777777" w:rsidR="00BC4235" w:rsidRDefault="00BC4235" w:rsidP="00BC4235">
      <w:pPr>
        <w:autoSpaceDE w:val="0"/>
        <w:autoSpaceDN w:val="0"/>
        <w:adjustRightInd w:val="0"/>
      </w:pPr>
    </w:p>
    <w:p w14:paraId="50416038" w14:textId="77777777" w:rsidR="00BC4235" w:rsidRPr="001536CB" w:rsidRDefault="00BC4235" w:rsidP="00BC4235">
      <w:pPr>
        <w:autoSpaceDE w:val="0"/>
        <w:autoSpaceDN w:val="0"/>
        <w:adjustRightInd w:val="0"/>
      </w:pPr>
    </w:p>
    <w:p w14:paraId="77153662" w14:textId="77777777" w:rsidR="00BC4235" w:rsidRPr="001536CB" w:rsidRDefault="00BC4235" w:rsidP="00BC4235">
      <w:pPr>
        <w:numPr>
          <w:ilvl w:val="0"/>
          <w:numId w:val="10"/>
        </w:numPr>
        <w:autoSpaceDE w:val="0"/>
        <w:autoSpaceDN w:val="0"/>
        <w:adjustRightInd w:val="0"/>
        <w:jc w:val="center"/>
        <w:rPr>
          <w:b/>
          <w:bCs/>
        </w:rPr>
      </w:pPr>
      <w:r w:rsidRPr="001536CB">
        <w:rPr>
          <w:b/>
          <w:bCs/>
        </w:rPr>
        <w:t xml:space="preserve"> člen</w:t>
      </w:r>
    </w:p>
    <w:p w14:paraId="03D438FA" w14:textId="77777777" w:rsidR="00BC4235" w:rsidRPr="001536CB" w:rsidRDefault="00BC4235" w:rsidP="00BC4235">
      <w:pPr>
        <w:autoSpaceDE w:val="0"/>
        <w:autoSpaceDN w:val="0"/>
        <w:adjustRightInd w:val="0"/>
        <w:ind w:left="360"/>
        <w:jc w:val="center"/>
        <w:rPr>
          <w:b/>
          <w:bCs/>
        </w:rPr>
      </w:pPr>
      <w:r w:rsidRPr="001536CB">
        <w:rPr>
          <w:b/>
          <w:bCs/>
        </w:rPr>
        <w:t>(ZAVAROVANJE DOBRE IZVEDBE POGODBENIH OBVEZNOSTI)</w:t>
      </w:r>
    </w:p>
    <w:p w14:paraId="7F9A8D88" w14:textId="77777777" w:rsidR="00BC4235" w:rsidRPr="00661CFA" w:rsidRDefault="00BC4235" w:rsidP="00BC4235">
      <w:pPr>
        <w:autoSpaceDE w:val="0"/>
        <w:autoSpaceDN w:val="0"/>
        <w:adjustRightInd w:val="0"/>
        <w:jc w:val="both"/>
      </w:pPr>
    </w:p>
    <w:p w14:paraId="67349BE1" w14:textId="77777777" w:rsidR="00BC4235" w:rsidRPr="00C645A4" w:rsidRDefault="00BC4235" w:rsidP="00BC4235">
      <w:pPr>
        <w:autoSpaceDE w:val="0"/>
        <w:autoSpaceDN w:val="0"/>
        <w:adjustRightInd w:val="0"/>
        <w:jc w:val="both"/>
        <w:rPr>
          <w:strike/>
        </w:rPr>
      </w:pPr>
      <w:r w:rsidRPr="004C6943">
        <w:rPr>
          <w:rFonts w:eastAsia="Times New Roman"/>
          <w:lang w:eastAsia="sl-SI"/>
        </w:rPr>
        <w:t>Dobavitelj</w:t>
      </w:r>
      <w:r>
        <w:rPr>
          <w:rFonts w:eastAsia="Times New Roman"/>
          <w:lang w:eastAsia="sl-SI"/>
        </w:rPr>
        <w:t xml:space="preserve"> </w:t>
      </w:r>
      <w:r w:rsidRPr="004C6943">
        <w:rPr>
          <w:rFonts w:eastAsia="Times New Roman"/>
          <w:lang w:eastAsia="sl-SI"/>
        </w:rPr>
        <w:t>mora najkasneje v roku pet dni po sklenitvi okvirnega sporazuma, kot pogoj za njegovo veljavnost, predložiti naročniku ustrezno finančno zavarovanje za dobro izvedbo pogodbenih obveznosti plačljivo na prvi poziv</w:t>
      </w:r>
      <w:r>
        <w:rPr>
          <w:rFonts w:eastAsia="Times New Roman"/>
          <w:lang w:eastAsia="sl-SI"/>
        </w:rPr>
        <w:t>.</w:t>
      </w:r>
      <w:r w:rsidRPr="00BA3F6F">
        <w:t xml:space="preserve"> </w:t>
      </w:r>
      <w:r>
        <w:t>N</w:t>
      </w:r>
      <w:r w:rsidRPr="00BA3F6F">
        <w:t xml:space="preserve">aročnik kot finančno zavarovanje za dobro izvedbo pogodbenih obveznosti </w:t>
      </w:r>
      <w:r>
        <w:t xml:space="preserve">zahteva </w:t>
      </w:r>
      <w:r w:rsidRPr="00BA3F6F">
        <w:t>menice in menične izjave s pooblastilom za unovčenje in izpolnitev menice, ki mora</w:t>
      </w:r>
      <w:r>
        <w:t xml:space="preserve"> biti izdana skladno z vzorcem iz razpisne dokumentacije. </w:t>
      </w:r>
    </w:p>
    <w:p w14:paraId="684D0225" w14:textId="77777777" w:rsidR="00BC4235" w:rsidRDefault="00BC4235" w:rsidP="00BC4235">
      <w:pPr>
        <w:jc w:val="both"/>
        <w:rPr>
          <w:rFonts w:eastAsia="Times New Roman"/>
          <w:lang w:eastAsia="sl-SI"/>
        </w:rPr>
      </w:pPr>
    </w:p>
    <w:p w14:paraId="6D58257F" w14:textId="77777777" w:rsidR="00BC4235" w:rsidRDefault="00BC4235" w:rsidP="00BC4235">
      <w:pPr>
        <w:autoSpaceDE w:val="0"/>
        <w:autoSpaceDN w:val="0"/>
        <w:adjustRightInd w:val="0"/>
        <w:jc w:val="both"/>
      </w:pPr>
      <w:r>
        <w:t>Naročnik je v razpisni dokumentaciji opredelil vrsto, višino in veljavnost finančnega zavarovanja, ki ga bo naročnik unovčil v naslednjih primerih:</w:t>
      </w:r>
    </w:p>
    <w:p w14:paraId="69A37418"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če se bo izkazalo, da blago ni skladno z zahtevami iz pogodbe;</w:t>
      </w:r>
    </w:p>
    <w:p w14:paraId="3EA99968"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če bo naročnik pogodbo razdrl zaradi napak blaga;</w:t>
      </w:r>
    </w:p>
    <w:p w14:paraId="0B6EF8B6"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če dobava ne bo izvedena v skladu s pogodbo in specifikacijami;</w:t>
      </w:r>
    </w:p>
    <w:p w14:paraId="3B480DFF"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če bo naročnik razdrl pogodbo zaradi izvajalčeve zamude z dobavo, ki bo presegla maksimalno pogodbeno kazen;</w:t>
      </w:r>
    </w:p>
    <w:p w14:paraId="564DCC19"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če bo to potrebno za poplačila podizvajalcev ali v primeru izvedbe kritnega kupa;</w:t>
      </w:r>
    </w:p>
    <w:p w14:paraId="019BBA78" w14:textId="77777777" w:rsidR="00BC4235" w:rsidRPr="00015B16" w:rsidRDefault="00BC4235" w:rsidP="00BC4235">
      <w:pPr>
        <w:pStyle w:val="Odstavekseznama"/>
        <w:numPr>
          <w:ilvl w:val="0"/>
          <w:numId w:val="20"/>
        </w:numPr>
        <w:autoSpaceDE w:val="0"/>
        <w:autoSpaceDN w:val="0"/>
        <w:adjustRightInd w:val="0"/>
        <w:ind w:left="426" w:hanging="284"/>
        <w:jc w:val="both"/>
        <w:rPr>
          <w:rFonts w:ascii="Trebuchet MS" w:hAnsi="Trebuchet MS"/>
          <w:sz w:val="22"/>
          <w:szCs w:val="22"/>
        </w:rPr>
      </w:pPr>
      <w:r w:rsidRPr="00015B16">
        <w:rPr>
          <w:rFonts w:ascii="Trebuchet MS" w:hAnsi="Trebuchet MS"/>
          <w:sz w:val="22"/>
          <w:szCs w:val="22"/>
        </w:rPr>
        <w:t>če je dobava električne energije prekinjena za več kot 1 dan (ne velja za primere višje sile)</w:t>
      </w:r>
      <w:r>
        <w:rPr>
          <w:rFonts w:ascii="Trebuchet MS" w:hAnsi="Trebuchet MS"/>
          <w:sz w:val="22"/>
          <w:szCs w:val="22"/>
        </w:rPr>
        <w:t>.</w:t>
      </w:r>
    </w:p>
    <w:p w14:paraId="4E4D49D6" w14:textId="77777777" w:rsidR="00BC4235" w:rsidRDefault="00BC4235" w:rsidP="00BC4235">
      <w:pPr>
        <w:autoSpaceDE w:val="0"/>
        <w:autoSpaceDN w:val="0"/>
        <w:adjustRightInd w:val="0"/>
        <w:jc w:val="both"/>
      </w:pPr>
    </w:p>
    <w:p w14:paraId="06167216" w14:textId="77777777" w:rsidR="00BC4235" w:rsidRDefault="00BC4235" w:rsidP="00BC4235">
      <w:pPr>
        <w:autoSpaceDE w:val="0"/>
        <w:autoSpaceDN w:val="0"/>
        <w:adjustRightInd w:val="0"/>
        <w:jc w:val="both"/>
      </w:pPr>
      <w:r>
        <w:t xml:space="preserve">Naročnik lahko finančno zavarovanje uveljavi brez predhodnega opomina, mora pa izvajalca o tem, da ga je uveljavil, obvestiti po e-pošti ali pisno najkasneje tri dni po dnevu, ko ga je predložil v izplačilo. </w:t>
      </w:r>
    </w:p>
    <w:p w14:paraId="26235EAE" w14:textId="77777777" w:rsidR="00BC4235" w:rsidRDefault="00BC4235" w:rsidP="00BC4235">
      <w:pPr>
        <w:autoSpaceDE w:val="0"/>
        <w:autoSpaceDN w:val="0"/>
        <w:adjustRightInd w:val="0"/>
        <w:jc w:val="both"/>
      </w:pPr>
    </w:p>
    <w:p w14:paraId="35F404E4" w14:textId="77777777" w:rsidR="00BC4235" w:rsidRDefault="00BC4235" w:rsidP="00BC4235">
      <w:pPr>
        <w:autoSpaceDE w:val="0"/>
        <w:autoSpaceDN w:val="0"/>
        <w:adjustRightInd w:val="0"/>
        <w:jc w:val="both"/>
      </w:pPr>
      <w:r>
        <w:t xml:space="preserve">Pogodbeni stranki soglašata, da pravica unovčiti finančno zavarovanje ni pogojena z nastankom škode naročniku. Povračilo tako nastale škode bo naročnik uveljavljal po splošnih načelih odškodninske odgovornosti, poleg uveljavljanja pogodbene kazni, če škoda presega višino finančnega zavarovanja. </w:t>
      </w:r>
    </w:p>
    <w:p w14:paraId="6D6C63D6" w14:textId="77777777" w:rsidR="00BC4235" w:rsidRDefault="00BC4235" w:rsidP="00BC4235">
      <w:pPr>
        <w:autoSpaceDE w:val="0"/>
        <w:autoSpaceDN w:val="0"/>
        <w:adjustRightInd w:val="0"/>
        <w:jc w:val="both"/>
      </w:pPr>
    </w:p>
    <w:p w14:paraId="723EEDBE" w14:textId="77777777" w:rsidR="00BC4235" w:rsidRPr="00BA3F6F" w:rsidRDefault="00BC4235" w:rsidP="00BC4235">
      <w:pPr>
        <w:autoSpaceDE w:val="0"/>
        <w:autoSpaceDN w:val="0"/>
        <w:adjustRightInd w:val="0"/>
        <w:jc w:val="both"/>
      </w:pPr>
      <w:r w:rsidRPr="00BA3F6F">
        <w:t xml:space="preserve">Če se v času trajanja izvedbe pogodbe spremenijo določila pogodbe, lahko naročnik zahteva temu ustrezno spremembo zavarovanja za dobro izvedbo pogodbenih obveznosti. </w:t>
      </w:r>
    </w:p>
    <w:p w14:paraId="73338C87" w14:textId="77777777" w:rsidR="00BC4235" w:rsidRDefault="00BC4235" w:rsidP="00BC4235">
      <w:pPr>
        <w:autoSpaceDE w:val="0"/>
        <w:autoSpaceDN w:val="0"/>
        <w:adjustRightInd w:val="0"/>
        <w:jc w:val="both"/>
      </w:pPr>
    </w:p>
    <w:p w14:paraId="1BA316A6" w14:textId="77777777" w:rsidR="00BC4235" w:rsidRDefault="00BC4235" w:rsidP="00BC4235">
      <w:pPr>
        <w:autoSpaceDE w:val="0"/>
        <w:autoSpaceDN w:val="0"/>
        <w:adjustRightInd w:val="0"/>
        <w:jc w:val="both"/>
      </w:pPr>
    </w:p>
    <w:p w14:paraId="5AA89EAB" w14:textId="77777777" w:rsidR="00BC4235" w:rsidRPr="00D35555" w:rsidRDefault="00BC4235" w:rsidP="00BC4235">
      <w:pPr>
        <w:numPr>
          <w:ilvl w:val="0"/>
          <w:numId w:val="10"/>
        </w:numPr>
        <w:autoSpaceDE w:val="0"/>
        <w:autoSpaceDN w:val="0"/>
        <w:adjustRightInd w:val="0"/>
        <w:jc w:val="center"/>
        <w:rPr>
          <w:b/>
          <w:bCs/>
        </w:rPr>
      </w:pPr>
      <w:r w:rsidRPr="00D35555">
        <w:rPr>
          <w:b/>
          <w:bCs/>
        </w:rPr>
        <w:t>člen</w:t>
      </w:r>
    </w:p>
    <w:p w14:paraId="11DBE116" w14:textId="77777777" w:rsidR="00BC4235" w:rsidRPr="00D35555" w:rsidRDefault="00BC4235" w:rsidP="00BC4235">
      <w:pPr>
        <w:autoSpaceDE w:val="0"/>
        <w:autoSpaceDN w:val="0"/>
        <w:adjustRightInd w:val="0"/>
        <w:ind w:left="360"/>
        <w:jc w:val="center"/>
        <w:rPr>
          <w:b/>
          <w:bCs/>
        </w:rPr>
      </w:pPr>
      <w:r w:rsidRPr="00D35555">
        <w:rPr>
          <w:b/>
          <w:bCs/>
        </w:rPr>
        <w:t>(PREVZEM (PRENOS) ODJEMNIH MEST IN PRIKLOP DODATNIH ODJEMNIH MEST)</w:t>
      </w:r>
    </w:p>
    <w:p w14:paraId="3B56D01A" w14:textId="77777777" w:rsidR="00BC4235" w:rsidRPr="00661CFA" w:rsidRDefault="00BC4235" w:rsidP="00BC4235">
      <w:pPr>
        <w:autoSpaceDE w:val="0"/>
        <w:autoSpaceDN w:val="0"/>
        <w:adjustRightInd w:val="0"/>
        <w:jc w:val="both"/>
      </w:pPr>
    </w:p>
    <w:p w14:paraId="0C7A3763" w14:textId="77777777" w:rsidR="00BC4235" w:rsidRDefault="00BC4235" w:rsidP="00BC4235">
      <w:pPr>
        <w:autoSpaceDE w:val="0"/>
        <w:autoSpaceDN w:val="0"/>
        <w:adjustRightInd w:val="0"/>
        <w:jc w:val="both"/>
      </w:pPr>
      <w:r w:rsidRPr="00F51CD0">
        <w:t>Ponudnik, kateremu se ob posameznem povpraševanju odda posel, mora poskrbeti za prevzem (prenos) vseh odjemnih mest od prejšnjega dobavitelja in to brez stroškov in aktivnosti za naročnika.</w:t>
      </w:r>
      <w:r>
        <w:t xml:space="preserve"> </w:t>
      </w:r>
    </w:p>
    <w:p w14:paraId="47AB7E72" w14:textId="77777777" w:rsidR="00BC4235" w:rsidRDefault="00BC4235" w:rsidP="00BC4235">
      <w:pPr>
        <w:autoSpaceDE w:val="0"/>
        <w:autoSpaceDN w:val="0"/>
        <w:adjustRightInd w:val="0"/>
        <w:jc w:val="both"/>
      </w:pPr>
    </w:p>
    <w:p w14:paraId="191EBF12" w14:textId="77777777" w:rsidR="00BC4235" w:rsidRDefault="00BC4235" w:rsidP="00BC4235">
      <w:pPr>
        <w:autoSpaceDE w:val="0"/>
        <w:autoSpaceDN w:val="0"/>
        <w:adjustRightInd w:val="0"/>
        <w:jc w:val="both"/>
      </w:pPr>
      <w:r>
        <w:t xml:space="preserve">Naročnik bo za potrebe prevzema (prenosa) s konkretno pogodbo pooblastil dobavitelja in za to ne bo imel naročnik nobenih drugih obveznosti. </w:t>
      </w:r>
    </w:p>
    <w:p w14:paraId="4B94DF58" w14:textId="77777777" w:rsidR="00BC4235" w:rsidRDefault="00BC4235" w:rsidP="00BC4235">
      <w:pPr>
        <w:autoSpaceDE w:val="0"/>
        <w:autoSpaceDN w:val="0"/>
        <w:adjustRightInd w:val="0"/>
        <w:jc w:val="both"/>
      </w:pPr>
    </w:p>
    <w:p w14:paraId="29490996" w14:textId="77777777" w:rsidR="00BC4235" w:rsidRPr="00661CFA" w:rsidRDefault="00BC4235" w:rsidP="00BC4235">
      <w:pPr>
        <w:autoSpaceDE w:val="0"/>
        <w:autoSpaceDN w:val="0"/>
        <w:adjustRightInd w:val="0"/>
        <w:jc w:val="both"/>
      </w:pPr>
      <w:r>
        <w:t xml:space="preserve">Pogodbeni stranki sta soglasni, da se ohrani obstoječe stanje odjemnih mest (omarice), razen njihova posodobitev glede odčitavanja števcev, opravljanja meritev in vzdrževanja, in zato naročnik ne priznava nobenih dodatnih stroškov in nikakršne svoje aktivnosti v razmerju med dobaviteljem in SODO. </w:t>
      </w:r>
    </w:p>
    <w:p w14:paraId="7201986E" w14:textId="77777777" w:rsidR="00BC4235" w:rsidRDefault="00BC4235" w:rsidP="00BC4235">
      <w:pPr>
        <w:autoSpaceDE w:val="0"/>
        <w:autoSpaceDN w:val="0"/>
        <w:adjustRightInd w:val="0"/>
      </w:pPr>
    </w:p>
    <w:p w14:paraId="4241A51A" w14:textId="77777777" w:rsidR="00BC4235" w:rsidRPr="00661CFA" w:rsidRDefault="00BC4235" w:rsidP="00BC4235">
      <w:pPr>
        <w:autoSpaceDE w:val="0"/>
        <w:autoSpaceDN w:val="0"/>
        <w:adjustRightInd w:val="0"/>
      </w:pPr>
    </w:p>
    <w:p w14:paraId="6B67BB12" w14:textId="77777777" w:rsidR="00BC4235" w:rsidRPr="00D35555" w:rsidRDefault="00BC4235" w:rsidP="00BC4235">
      <w:pPr>
        <w:numPr>
          <w:ilvl w:val="0"/>
          <w:numId w:val="10"/>
        </w:numPr>
        <w:autoSpaceDE w:val="0"/>
        <w:autoSpaceDN w:val="0"/>
        <w:adjustRightInd w:val="0"/>
        <w:jc w:val="center"/>
        <w:rPr>
          <w:b/>
          <w:bCs/>
        </w:rPr>
      </w:pPr>
      <w:r w:rsidRPr="00D35555">
        <w:rPr>
          <w:b/>
          <w:bCs/>
        </w:rPr>
        <w:t>člen</w:t>
      </w:r>
    </w:p>
    <w:p w14:paraId="05809F93" w14:textId="77777777" w:rsidR="00BC4235" w:rsidRPr="00D35555" w:rsidRDefault="00BC4235" w:rsidP="00BC4235">
      <w:pPr>
        <w:autoSpaceDE w:val="0"/>
        <w:autoSpaceDN w:val="0"/>
        <w:adjustRightInd w:val="0"/>
        <w:ind w:left="360"/>
        <w:jc w:val="center"/>
        <w:rPr>
          <w:b/>
          <w:bCs/>
        </w:rPr>
      </w:pPr>
      <w:r w:rsidRPr="00D35555">
        <w:rPr>
          <w:b/>
          <w:bCs/>
        </w:rPr>
        <w:t>(PROTIKORUPCIJSKA KLAVZULA)</w:t>
      </w:r>
    </w:p>
    <w:p w14:paraId="32766B99" w14:textId="77777777" w:rsidR="00BC4235" w:rsidRPr="00661CFA" w:rsidRDefault="00BC4235" w:rsidP="00BC4235">
      <w:pPr>
        <w:autoSpaceDE w:val="0"/>
        <w:autoSpaceDN w:val="0"/>
        <w:adjustRightInd w:val="0"/>
      </w:pPr>
    </w:p>
    <w:p w14:paraId="040A91F8" w14:textId="77777777" w:rsidR="00BC4235" w:rsidRPr="00661CFA" w:rsidRDefault="00BC4235" w:rsidP="00BC4235">
      <w:pPr>
        <w:jc w:val="both"/>
      </w:pPr>
      <w:r w:rsidRPr="00661CFA">
        <w:t xml:space="preserve">Pogodbeni stranki soglašata, da je na podlagi 14. člena </w:t>
      </w:r>
      <w:r>
        <w:t xml:space="preserve">Zakona o integriteti in preprečevanju korupcije </w:t>
      </w:r>
      <w:r w:rsidRPr="00661CFA">
        <w:t>(Ur</w:t>
      </w:r>
      <w:r>
        <w:t>adni</w:t>
      </w:r>
      <w:r w:rsidRPr="00661CFA">
        <w:t xml:space="preserve"> list RS</w:t>
      </w:r>
      <w:r>
        <w:t>,</w:t>
      </w:r>
      <w:r w:rsidRPr="00661CFA">
        <w:t xml:space="preserve"> št. </w:t>
      </w:r>
      <w:r>
        <w:t>69</w:t>
      </w:r>
      <w:r w:rsidRPr="00661CFA">
        <w:t>/1</w:t>
      </w:r>
      <w:r>
        <w:t xml:space="preserve">1 uradno prečiščeno besedilo, 158/20 in 3/22 – </w:t>
      </w:r>
      <w:proofErr w:type="spellStart"/>
      <w:r>
        <w:t>ZDeb</w:t>
      </w:r>
      <w:proofErr w:type="spellEnd"/>
      <w:r w:rsidRPr="00661CFA">
        <w:t>) obvezna sestavina pogodbe protikorupcijska klavzula.</w:t>
      </w:r>
    </w:p>
    <w:p w14:paraId="248E9237" w14:textId="77777777" w:rsidR="00BC4235" w:rsidRDefault="00BC4235" w:rsidP="00BC4235">
      <w:pPr>
        <w:jc w:val="both"/>
      </w:pPr>
    </w:p>
    <w:p w14:paraId="0C8C0786" w14:textId="77777777" w:rsidR="00BC4235" w:rsidRPr="00834B2C" w:rsidRDefault="00BC4235" w:rsidP="00BC4235">
      <w:pPr>
        <w:jc w:val="both"/>
      </w:pPr>
      <w:r w:rsidRPr="00834B2C">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w:t>
      </w:r>
      <w:r>
        <w:t xml:space="preserve"> </w:t>
      </w:r>
      <w:r w:rsidRPr="00834B2C">
        <w:t>pridobitev posla ali</w:t>
      </w:r>
      <w:r>
        <w:t xml:space="preserve"> </w:t>
      </w:r>
      <w:r w:rsidRPr="00834B2C">
        <w:t>za sklenitev posla pod ugodnejšimi pogoji ali</w:t>
      </w:r>
      <w:r>
        <w:t xml:space="preserve"> </w:t>
      </w:r>
      <w:r w:rsidRPr="00834B2C">
        <w:t>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309545A" w14:textId="77777777" w:rsidR="00BC4235" w:rsidRPr="00834B2C" w:rsidRDefault="00BC4235" w:rsidP="00BC4235">
      <w:pPr>
        <w:jc w:val="both"/>
      </w:pPr>
    </w:p>
    <w:p w14:paraId="47F5F522" w14:textId="77777777" w:rsidR="00BC4235" w:rsidRPr="00834B2C" w:rsidRDefault="00BC4235" w:rsidP="00BC4235">
      <w:pPr>
        <w:jc w:val="both"/>
      </w:pPr>
      <w:r w:rsidRPr="00834B2C">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41C9FDAE" w14:textId="77777777" w:rsidR="00BC4235" w:rsidRDefault="00BC4235" w:rsidP="00BC4235">
      <w:pPr>
        <w:pStyle w:val="odstavek"/>
        <w:shd w:val="clear" w:color="auto" w:fill="FFFFFF"/>
        <w:spacing w:before="0" w:beforeAutospacing="0" w:after="0" w:afterAutospacing="0"/>
        <w:jc w:val="both"/>
        <w:rPr>
          <w:rFonts w:ascii="Trebuchet MS" w:hAnsi="Trebuchet MS" w:cs="Arial"/>
          <w:color w:val="000000"/>
          <w:sz w:val="22"/>
          <w:szCs w:val="22"/>
        </w:rPr>
      </w:pPr>
    </w:p>
    <w:p w14:paraId="7D15DE5D" w14:textId="77777777" w:rsidR="00BC4235" w:rsidRDefault="00BC4235" w:rsidP="00BC4235">
      <w:pPr>
        <w:autoSpaceDE w:val="0"/>
        <w:autoSpaceDN w:val="0"/>
        <w:adjustRightInd w:val="0"/>
        <w:jc w:val="both"/>
      </w:pPr>
      <w:r>
        <w:t xml:space="preserve">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 </w:t>
      </w:r>
    </w:p>
    <w:p w14:paraId="4B00940A" w14:textId="77777777" w:rsidR="00BC4235" w:rsidRDefault="00BC4235" w:rsidP="00BC4235">
      <w:pPr>
        <w:autoSpaceDE w:val="0"/>
        <w:autoSpaceDN w:val="0"/>
        <w:adjustRightInd w:val="0"/>
        <w:jc w:val="both"/>
      </w:pPr>
    </w:p>
    <w:p w14:paraId="703C2004" w14:textId="77777777" w:rsidR="00BC4235" w:rsidRDefault="00BC4235" w:rsidP="00BC4235">
      <w:pPr>
        <w:autoSpaceDE w:val="0"/>
        <w:autoSpaceDN w:val="0"/>
        <w:adjustRightInd w:val="0"/>
        <w:jc w:val="both"/>
      </w:pPr>
      <w:r>
        <w:t xml:space="preserve">Oškodovana pogodbena stranka ima pravico zoper nasprotno stranko uveljavljati odškodninske in druge zahtevke, vključno z zahtevkom za vračilo že izvršenih plačil, skupaj z zakonskimi zamudnimi obrestmi, nastalih zaradi ničnosti. </w:t>
      </w:r>
    </w:p>
    <w:p w14:paraId="4DA5383B" w14:textId="77777777" w:rsidR="00BC4235" w:rsidRDefault="00BC4235" w:rsidP="00BC4235">
      <w:pPr>
        <w:autoSpaceDE w:val="0"/>
        <w:autoSpaceDN w:val="0"/>
        <w:adjustRightInd w:val="0"/>
        <w:jc w:val="both"/>
      </w:pPr>
    </w:p>
    <w:p w14:paraId="566B1629" w14:textId="77777777" w:rsidR="00BC4235" w:rsidRDefault="00BC4235" w:rsidP="00BC4235">
      <w:pPr>
        <w:autoSpaceDE w:val="0"/>
        <w:autoSpaceDN w:val="0"/>
        <w:adjustRightInd w:val="0"/>
        <w:jc w:val="both"/>
      </w:pPr>
    </w:p>
    <w:p w14:paraId="653DFDDB" w14:textId="77777777" w:rsidR="00BC4235" w:rsidRPr="00D35555" w:rsidRDefault="00BC4235" w:rsidP="00BC4235">
      <w:pPr>
        <w:numPr>
          <w:ilvl w:val="0"/>
          <w:numId w:val="10"/>
        </w:numPr>
        <w:autoSpaceDE w:val="0"/>
        <w:autoSpaceDN w:val="0"/>
        <w:adjustRightInd w:val="0"/>
        <w:jc w:val="center"/>
        <w:rPr>
          <w:b/>
          <w:bCs/>
        </w:rPr>
      </w:pPr>
      <w:r w:rsidRPr="00D35555">
        <w:rPr>
          <w:b/>
          <w:bCs/>
        </w:rPr>
        <w:t>člen</w:t>
      </w:r>
    </w:p>
    <w:p w14:paraId="1640A808" w14:textId="77777777" w:rsidR="00BC4235" w:rsidRPr="00D35555" w:rsidRDefault="00BC4235" w:rsidP="00BC4235">
      <w:pPr>
        <w:autoSpaceDE w:val="0"/>
        <w:autoSpaceDN w:val="0"/>
        <w:adjustRightInd w:val="0"/>
        <w:ind w:left="360"/>
        <w:jc w:val="center"/>
        <w:rPr>
          <w:b/>
          <w:bCs/>
        </w:rPr>
      </w:pPr>
      <w:r w:rsidRPr="00D35555">
        <w:rPr>
          <w:b/>
          <w:bCs/>
        </w:rPr>
        <w:t>(PREDSTAVNIKI POGODBENIH STRANK)</w:t>
      </w:r>
    </w:p>
    <w:p w14:paraId="497AFCD8" w14:textId="77777777" w:rsidR="00BC4235" w:rsidRDefault="00BC4235" w:rsidP="00BC4235">
      <w:pPr>
        <w:autoSpaceDE w:val="0"/>
        <w:autoSpaceDN w:val="0"/>
        <w:adjustRightInd w:val="0"/>
        <w:ind w:left="360"/>
        <w:jc w:val="center"/>
      </w:pPr>
    </w:p>
    <w:p w14:paraId="0E42BE51" w14:textId="77777777" w:rsidR="00BC4235" w:rsidRPr="00EC3260" w:rsidRDefault="00BC4235" w:rsidP="00BC4235">
      <w:pPr>
        <w:autoSpaceDE w:val="0"/>
        <w:autoSpaceDN w:val="0"/>
        <w:adjustRightInd w:val="0"/>
        <w:jc w:val="both"/>
      </w:pPr>
      <w:r w:rsidRPr="00EC3260">
        <w:t>Pooblaščene osebe naročnika MOC so:</w:t>
      </w:r>
    </w:p>
    <w:p w14:paraId="318BE6B8" w14:textId="77777777" w:rsidR="00BC4235" w:rsidRPr="00EC3260"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C3260">
        <w:rPr>
          <w:rFonts w:ascii="Trebuchet MS" w:hAnsi="Trebuchet MS"/>
          <w:sz w:val="22"/>
          <w:szCs w:val="22"/>
        </w:rPr>
        <w:t>za področje javne razsvetljave: ____________________ (e-pošta: __________________; tel. št.: _______________________);</w:t>
      </w:r>
    </w:p>
    <w:p w14:paraId="5F1EEAA6" w14:textId="77777777" w:rsidR="00BC4235" w:rsidRPr="00EC3260"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C3260">
        <w:rPr>
          <w:rFonts w:ascii="Trebuchet MS" w:hAnsi="Trebuchet MS"/>
          <w:sz w:val="22"/>
          <w:szCs w:val="22"/>
        </w:rPr>
        <w:t>za področje poslovnih prostorov: _____________________ (e-pošta: __________________; tel. št.: _______________________);</w:t>
      </w:r>
    </w:p>
    <w:p w14:paraId="401CB8EC" w14:textId="77777777" w:rsidR="00BC4235" w:rsidRPr="00EC3260"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C3260">
        <w:rPr>
          <w:rFonts w:ascii="Trebuchet MS" w:hAnsi="Trebuchet MS"/>
          <w:sz w:val="22"/>
          <w:szCs w:val="22"/>
        </w:rPr>
        <w:t>za ostala področja: ____________________ (e-pošta: __________________; tel. št.: _______________________),</w:t>
      </w:r>
    </w:p>
    <w:p w14:paraId="28EF0EAD" w14:textId="77777777" w:rsidR="00BC4235" w:rsidRDefault="00BC4235" w:rsidP="00BC4235">
      <w:pPr>
        <w:autoSpaceDE w:val="0"/>
        <w:autoSpaceDN w:val="0"/>
        <w:adjustRightInd w:val="0"/>
        <w:jc w:val="both"/>
      </w:pPr>
      <w:r w:rsidRPr="00EC3260">
        <w:t>ki so pooblaščeni, da naročnika zastopajo glede vprašanj, ki so vsebinsko povezana s tem okvirnim sporazumom.</w:t>
      </w:r>
      <w:r>
        <w:t xml:space="preserve"> </w:t>
      </w:r>
    </w:p>
    <w:p w14:paraId="7612CDA0" w14:textId="77777777" w:rsidR="00BC4235" w:rsidRPr="00661CFA" w:rsidRDefault="00BC4235" w:rsidP="00BC4235">
      <w:pPr>
        <w:autoSpaceDE w:val="0"/>
        <w:autoSpaceDN w:val="0"/>
        <w:adjustRightInd w:val="0"/>
      </w:pPr>
    </w:p>
    <w:p w14:paraId="4A67579B" w14:textId="77777777" w:rsidR="00BC4235" w:rsidRDefault="00BC4235" w:rsidP="00BC4235">
      <w:pPr>
        <w:autoSpaceDE w:val="0"/>
        <w:autoSpaceDN w:val="0"/>
        <w:adjustRightInd w:val="0"/>
        <w:jc w:val="both"/>
      </w:pPr>
      <w:r>
        <w:t xml:space="preserve">Odgovorna oseba dobavitelja po tem okvirnem sporazumu je: </w:t>
      </w:r>
      <w:r w:rsidRPr="00D35555">
        <w:t>____________________ (e-pošta: __________________; tel. št.: _______________________)</w:t>
      </w:r>
      <w:r>
        <w:t xml:space="preserve">, ki je pooblaščena, da dobavitelja zastopa glede vseh vprašanj, ki so povezana s predmetom tega okvirnega sporazuma. </w:t>
      </w:r>
    </w:p>
    <w:p w14:paraId="79989F1C" w14:textId="77777777" w:rsidR="00BC4235" w:rsidRDefault="00BC4235" w:rsidP="00BC4235">
      <w:pPr>
        <w:autoSpaceDE w:val="0"/>
        <w:autoSpaceDN w:val="0"/>
        <w:adjustRightInd w:val="0"/>
        <w:jc w:val="both"/>
      </w:pPr>
    </w:p>
    <w:p w14:paraId="6F1CF226" w14:textId="77777777" w:rsidR="00BC4235" w:rsidRPr="00D35555" w:rsidRDefault="00BC4235" w:rsidP="00BC4235">
      <w:pPr>
        <w:autoSpaceDE w:val="0"/>
        <w:autoSpaceDN w:val="0"/>
        <w:adjustRightInd w:val="0"/>
        <w:jc w:val="both"/>
      </w:pPr>
      <w:r>
        <w:t xml:space="preserve">V primeru, da pride do spremembe predstavnikov pogodbenih strank, so si pogodbene stranke dolžne to pravočasno sporočiti. </w:t>
      </w:r>
    </w:p>
    <w:p w14:paraId="44829B1C" w14:textId="77777777" w:rsidR="00BC4235" w:rsidRDefault="00BC4235" w:rsidP="00BC4235">
      <w:pPr>
        <w:autoSpaceDE w:val="0"/>
        <w:autoSpaceDN w:val="0"/>
        <w:adjustRightInd w:val="0"/>
        <w:jc w:val="both"/>
      </w:pPr>
    </w:p>
    <w:p w14:paraId="61854C06" w14:textId="77777777" w:rsidR="00BC4235" w:rsidRDefault="00BC4235" w:rsidP="00BC4235">
      <w:pPr>
        <w:autoSpaceDE w:val="0"/>
        <w:autoSpaceDN w:val="0"/>
        <w:adjustRightInd w:val="0"/>
        <w:jc w:val="both"/>
      </w:pPr>
    </w:p>
    <w:p w14:paraId="51C26DA0" w14:textId="77777777" w:rsidR="00BC4235" w:rsidRPr="00D35555" w:rsidRDefault="00BC4235" w:rsidP="00BC4235">
      <w:pPr>
        <w:numPr>
          <w:ilvl w:val="0"/>
          <w:numId w:val="10"/>
        </w:numPr>
        <w:autoSpaceDE w:val="0"/>
        <w:autoSpaceDN w:val="0"/>
        <w:adjustRightInd w:val="0"/>
        <w:jc w:val="center"/>
        <w:rPr>
          <w:b/>
          <w:bCs/>
        </w:rPr>
      </w:pPr>
      <w:r w:rsidRPr="00D35555">
        <w:rPr>
          <w:b/>
          <w:bCs/>
        </w:rPr>
        <w:t>člen</w:t>
      </w:r>
    </w:p>
    <w:p w14:paraId="2AF47F19" w14:textId="77777777" w:rsidR="00BC4235" w:rsidRPr="00D35555" w:rsidRDefault="00BC4235" w:rsidP="00BC4235">
      <w:pPr>
        <w:autoSpaceDE w:val="0"/>
        <w:autoSpaceDN w:val="0"/>
        <w:adjustRightInd w:val="0"/>
        <w:ind w:left="360"/>
        <w:jc w:val="center"/>
        <w:rPr>
          <w:b/>
          <w:bCs/>
        </w:rPr>
      </w:pPr>
      <w:r w:rsidRPr="00D35555">
        <w:rPr>
          <w:b/>
          <w:bCs/>
        </w:rPr>
        <w:t>(VELJAVNOST OKVIRNEGA SPORAZUMA)</w:t>
      </w:r>
    </w:p>
    <w:p w14:paraId="00BCB21C" w14:textId="77777777" w:rsidR="00BC4235" w:rsidRPr="00313D69" w:rsidRDefault="00BC4235" w:rsidP="00BC4235">
      <w:pPr>
        <w:autoSpaceDE w:val="0"/>
        <w:autoSpaceDN w:val="0"/>
        <w:adjustRightInd w:val="0"/>
        <w:ind w:left="720"/>
      </w:pPr>
    </w:p>
    <w:p w14:paraId="62098F59" w14:textId="77777777" w:rsidR="00BC4235" w:rsidRPr="00F51CD0" w:rsidRDefault="00BC4235" w:rsidP="00BC4235">
      <w:pPr>
        <w:autoSpaceDE w:val="0"/>
        <w:autoSpaceDN w:val="0"/>
        <w:adjustRightInd w:val="0"/>
        <w:jc w:val="both"/>
      </w:pPr>
      <w:r w:rsidRPr="00EC3260">
        <w:lastRenderedPageBreak/>
        <w:t>Okvirni sporazum začne veljati z dnem podpisa okvirnega sporazuma in preneha veljati po preteku štiri letnega obdobja zagotavljanja dobav (31. 12. 2027), pri čemer to ne vpliva na že sklenjene posamične pogodbe o dobavi.</w:t>
      </w:r>
    </w:p>
    <w:p w14:paraId="23CD257F" w14:textId="77777777" w:rsidR="00BC4235" w:rsidRPr="00F51CD0" w:rsidRDefault="00BC4235" w:rsidP="00BC4235">
      <w:pPr>
        <w:autoSpaceDE w:val="0"/>
        <w:autoSpaceDN w:val="0"/>
        <w:adjustRightInd w:val="0"/>
        <w:jc w:val="both"/>
      </w:pPr>
    </w:p>
    <w:p w14:paraId="1024481D" w14:textId="77777777" w:rsidR="00BC4235" w:rsidRPr="00F51CD0" w:rsidRDefault="00BC4235" w:rsidP="00BC4235">
      <w:pPr>
        <w:autoSpaceDE w:val="0"/>
        <w:autoSpaceDN w:val="0"/>
        <w:adjustRightInd w:val="0"/>
        <w:jc w:val="both"/>
      </w:pPr>
      <w:r w:rsidRPr="00F51CD0">
        <w:t>Stranke okvirnega sporazuma lahko predčasno odpovesta oziroma razdreta okvirni sporazum, z odpovednim rokom en</w:t>
      </w:r>
      <w:r>
        <w:t>ega</w:t>
      </w:r>
      <w:r w:rsidRPr="00F51CD0">
        <w:t xml:space="preserve"> mesec</w:t>
      </w:r>
      <w:r>
        <w:t>a</w:t>
      </w:r>
      <w:r w:rsidRPr="00F51CD0">
        <w:t xml:space="preserve"> po obvestilu, iz naslednjih razlogov:</w:t>
      </w:r>
    </w:p>
    <w:p w14:paraId="5AEF453E" w14:textId="77777777" w:rsidR="00BC4235" w:rsidRPr="00F51CD0"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 xml:space="preserve">da naročnik izvede novo javno naročilo za istovrsten predmet področja, </w:t>
      </w:r>
    </w:p>
    <w:p w14:paraId="28404B05" w14:textId="77777777" w:rsidR="00BC4235" w:rsidRPr="00F51CD0"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 xml:space="preserve">neaktivnosti ponudnika ob posameznih povpraševanjih (če se kandidat zaporedoma vsaj dvakrat ne odzove na povpraševanje naročnika), </w:t>
      </w:r>
    </w:p>
    <w:p w14:paraId="458ABD15" w14:textId="77777777" w:rsidR="00BC4235" w:rsidRPr="00F51CD0"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bistveno spremenjenih razmer na trgu energenta,</w:t>
      </w:r>
    </w:p>
    <w:p w14:paraId="7684A64B" w14:textId="77777777" w:rsidR="00BC4235" w:rsidRPr="00F51CD0"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sprememb predpisov o javnem naročanju ali energetskih predpisov.</w:t>
      </w:r>
    </w:p>
    <w:p w14:paraId="59EC7904" w14:textId="77777777" w:rsidR="00BC4235" w:rsidRDefault="00BC4235" w:rsidP="00BC4235">
      <w:pPr>
        <w:autoSpaceDE w:val="0"/>
        <w:autoSpaceDN w:val="0"/>
        <w:adjustRightInd w:val="0"/>
        <w:jc w:val="both"/>
      </w:pPr>
    </w:p>
    <w:p w14:paraId="5FEB6C56" w14:textId="77777777" w:rsidR="00BC4235" w:rsidRDefault="00BC4235" w:rsidP="00BC4235">
      <w:pPr>
        <w:autoSpaceDE w:val="0"/>
        <w:autoSpaceDN w:val="0"/>
        <w:adjustRightInd w:val="0"/>
        <w:jc w:val="both"/>
      </w:pPr>
      <w:r>
        <w:t>V primeru bistvenih kršitev tega sporazuma, ki se štejejo zlasti, če:</w:t>
      </w:r>
    </w:p>
    <w:p w14:paraId="65A80FEF" w14:textId="77777777" w:rsidR="00BC4235" w:rsidRPr="00E47D89"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47D89">
        <w:rPr>
          <w:rFonts w:ascii="Trebuchet MS" w:hAnsi="Trebuchet MS"/>
          <w:sz w:val="22"/>
          <w:szCs w:val="22"/>
        </w:rPr>
        <w:t xml:space="preserve">dobavitelj zaračuna dodatke na ceno električne energije, ki niso vezani na dajatve, predpisane s strani države, </w:t>
      </w:r>
    </w:p>
    <w:p w14:paraId="7B7824DA" w14:textId="77777777" w:rsidR="00BC4235" w:rsidRPr="00E47D89"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47D89">
        <w:rPr>
          <w:rFonts w:ascii="Trebuchet MS" w:hAnsi="Trebuchet MS"/>
          <w:sz w:val="22"/>
          <w:szCs w:val="22"/>
        </w:rPr>
        <w:t xml:space="preserve">neupravičeno ne dobavi blaga, </w:t>
      </w:r>
    </w:p>
    <w:p w14:paraId="4B2AC804" w14:textId="77777777" w:rsidR="00BC4235" w:rsidRPr="00E47D89"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47D89">
        <w:rPr>
          <w:rFonts w:ascii="Trebuchet MS" w:hAnsi="Trebuchet MS"/>
          <w:sz w:val="22"/>
          <w:szCs w:val="22"/>
        </w:rPr>
        <w:t xml:space="preserve">ne upošteva pisnih navodil naročnika, </w:t>
      </w:r>
    </w:p>
    <w:p w14:paraId="43480F01" w14:textId="77777777" w:rsidR="00BC4235" w:rsidRPr="00E47D89"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47D89">
        <w:rPr>
          <w:rFonts w:ascii="Trebuchet MS" w:hAnsi="Trebuchet MS"/>
          <w:sz w:val="22"/>
          <w:szCs w:val="22"/>
        </w:rPr>
        <w:t xml:space="preserve">krši določila tega sporazuma, </w:t>
      </w:r>
    </w:p>
    <w:p w14:paraId="3E747321" w14:textId="77777777" w:rsidR="00BC4235" w:rsidRDefault="00BC4235" w:rsidP="00BC4235">
      <w:pPr>
        <w:autoSpaceDE w:val="0"/>
        <w:autoSpaceDN w:val="0"/>
        <w:adjustRightInd w:val="0"/>
        <w:jc w:val="both"/>
      </w:pPr>
      <w:r>
        <w:t xml:space="preserve">se sporazum razdre s takojšnjim pisnim obvestilom, brez odpovednega roka. </w:t>
      </w:r>
    </w:p>
    <w:p w14:paraId="147183B2" w14:textId="77777777" w:rsidR="00BC4235" w:rsidRDefault="00BC4235" w:rsidP="00BC4235">
      <w:pPr>
        <w:autoSpaceDE w:val="0"/>
        <w:autoSpaceDN w:val="0"/>
        <w:adjustRightInd w:val="0"/>
        <w:jc w:val="both"/>
      </w:pPr>
    </w:p>
    <w:p w14:paraId="61D5FACF" w14:textId="77777777" w:rsidR="00BC4235" w:rsidRDefault="00BC4235" w:rsidP="00BC4235">
      <w:pPr>
        <w:autoSpaceDE w:val="0"/>
        <w:autoSpaceDN w:val="0"/>
        <w:adjustRightInd w:val="0"/>
        <w:jc w:val="both"/>
      </w:pPr>
      <w:r>
        <w:t xml:space="preserve">Pogodbeni stranki se lahko vsak trenutek sporazumno dogovorita o prenehanju okvirnega sporazuma, brez odpovednega roka. </w:t>
      </w:r>
    </w:p>
    <w:p w14:paraId="6903CB69" w14:textId="77777777" w:rsidR="00BC4235" w:rsidRDefault="00BC4235" w:rsidP="00BC4235">
      <w:pPr>
        <w:autoSpaceDE w:val="0"/>
        <w:autoSpaceDN w:val="0"/>
        <w:adjustRightInd w:val="0"/>
        <w:jc w:val="both"/>
      </w:pPr>
    </w:p>
    <w:p w14:paraId="519F70C8" w14:textId="77777777" w:rsidR="00BC4235" w:rsidRDefault="00BC4235" w:rsidP="00BC4235">
      <w:pPr>
        <w:autoSpaceDE w:val="0"/>
        <w:autoSpaceDN w:val="0"/>
        <w:adjustRightInd w:val="0"/>
        <w:jc w:val="both"/>
      </w:pPr>
      <w:r>
        <w:t xml:space="preserve">V primeru predčasnega prenehanja veljavnosti okvirnega sporazuma z ali brez odpovednega roka dobavitelju ne pripada odškodnina. </w:t>
      </w:r>
    </w:p>
    <w:p w14:paraId="6CB6893D" w14:textId="77777777" w:rsidR="00BC4235" w:rsidRDefault="00BC4235" w:rsidP="00BC4235">
      <w:pPr>
        <w:autoSpaceDE w:val="0"/>
        <w:autoSpaceDN w:val="0"/>
        <w:adjustRightInd w:val="0"/>
        <w:jc w:val="both"/>
      </w:pPr>
    </w:p>
    <w:p w14:paraId="31BBC82C" w14:textId="77777777" w:rsidR="00BC4235" w:rsidRDefault="00BC4235" w:rsidP="00BC4235">
      <w:pPr>
        <w:autoSpaceDE w:val="0"/>
        <w:autoSpaceDN w:val="0"/>
        <w:adjustRightInd w:val="0"/>
        <w:jc w:val="both"/>
      </w:pPr>
      <w:r>
        <w:t xml:space="preserve">Med veljavnostjo pogodbe oziroma okvirnega sporazuma o izvedbi javnega naročila lahko naročnik ne glede na določbe zakona, ki ureja obligacijska razmerja, odstopi od pogodbe oziroma okvirnega sporazuma v naslednjih okoliščinah: </w:t>
      </w:r>
    </w:p>
    <w:p w14:paraId="0BFAFFC0" w14:textId="77777777" w:rsidR="00BC4235" w:rsidRDefault="00BC4235" w:rsidP="00BC4235">
      <w:pPr>
        <w:autoSpaceDE w:val="0"/>
        <w:autoSpaceDN w:val="0"/>
        <w:adjustRightInd w:val="0"/>
        <w:jc w:val="both"/>
      </w:pPr>
      <w:r>
        <w:t xml:space="preserve">- javno naročilo je bilo bistveno spremenjeno, kar terja nov postopek javnega naročanja; </w:t>
      </w:r>
    </w:p>
    <w:p w14:paraId="37323255" w14:textId="77777777" w:rsidR="00BC4235" w:rsidRDefault="00BC4235" w:rsidP="00BC4235">
      <w:pPr>
        <w:autoSpaceDE w:val="0"/>
        <w:autoSpaceDN w:val="0"/>
        <w:adjustRightInd w:val="0"/>
        <w:jc w:val="both"/>
      </w:pPr>
      <w:r>
        <w:t xml:space="preserve">- v času oddaje javnega naročila je bil izvajalec v enem od položajev, zaradi katerega bi ga naročnik moral izključiti iz postopka javnega naročanja, pa s tem dejstvom naročnik ni bil seznanjen v postopku javnega naročanja; </w:t>
      </w:r>
    </w:p>
    <w:p w14:paraId="1BC1A898" w14:textId="77777777" w:rsidR="00BC4235" w:rsidRPr="00E47D89" w:rsidRDefault="00BC4235" w:rsidP="00BC4235">
      <w:pPr>
        <w:autoSpaceDE w:val="0"/>
        <w:autoSpaceDN w:val="0"/>
        <w:adjustRightInd w:val="0"/>
        <w:jc w:val="both"/>
      </w:pPr>
      <w:r>
        <w:t xml:space="preserve">- zaradi hudih kršitev obveznosti iz PEU, PDEU in tega zakona, ki jih je po postopku v skladu z 258. členom PDEU ugotovilo Sodišče Evropske unije, javno naročilo ne bi smelo biti oddano izvajalcu. Odstop od pogodbe učinkuje z dnem, ko izvajalec prejme pisno izjavo naročnika o odstopu. Naročnik bo istočasno z odstopom od pogodbe pričel s postopki za unovčenje zavarovanja za dobro izvedbo pogodbenih obveznosti. </w:t>
      </w:r>
    </w:p>
    <w:p w14:paraId="6F6D8E28" w14:textId="77777777" w:rsidR="00BC4235" w:rsidRDefault="00BC4235" w:rsidP="00BC4235">
      <w:pPr>
        <w:autoSpaceDE w:val="0"/>
        <w:autoSpaceDN w:val="0"/>
        <w:adjustRightInd w:val="0"/>
        <w:jc w:val="both"/>
        <w:rPr>
          <w:rFonts w:eastAsia="Times New Roman" w:cs="Times New Roman"/>
          <w:lang w:eastAsia="sl-SI"/>
        </w:rPr>
      </w:pPr>
    </w:p>
    <w:p w14:paraId="58F3848C" w14:textId="77777777" w:rsidR="00BC4235" w:rsidRPr="00E47D89" w:rsidRDefault="00BC4235" w:rsidP="00BC4235">
      <w:pPr>
        <w:autoSpaceDE w:val="0"/>
        <w:autoSpaceDN w:val="0"/>
        <w:adjustRightInd w:val="0"/>
        <w:jc w:val="both"/>
        <w:rPr>
          <w:rFonts w:eastAsia="Times New Roman" w:cs="Times New Roman"/>
          <w:lang w:eastAsia="sl-SI"/>
        </w:rPr>
      </w:pPr>
    </w:p>
    <w:p w14:paraId="1130DDFB" w14:textId="77777777" w:rsidR="00BC4235" w:rsidRPr="00291309" w:rsidRDefault="00BC4235" w:rsidP="00BC4235">
      <w:pPr>
        <w:pStyle w:val="Odstavekseznama"/>
        <w:numPr>
          <w:ilvl w:val="0"/>
          <w:numId w:val="10"/>
        </w:numPr>
        <w:autoSpaceDE w:val="0"/>
        <w:autoSpaceDN w:val="0"/>
        <w:adjustRightInd w:val="0"/>
        <w:contextualSpacing/>
        <w:jc w:val="center"/>
        <w:rPr>
          <w:rFonts w:ascii="Trebuchet MS" w:hAnsi="Trebuchet MS"/>
          <w:b/>
          <w:bCs/>
          <w:sz w:val="22"/>
          <w:szCs w:val="22"/>
        </w:rPr>
      </w:pPr>
      <w:r w:rsidRPr="00291309">
        <w:rPr>
          <w:rFonts w:ascii="Trebuchet MS" w:hAnsi="Trebuchet MS"/>
          <w:b/>
          <w:bCs/>
          <w:sz w:val="22"/>
          <w:szCs w:val="22"/>
        </w:rPr>
        <w:t>člen</w:t>
      </w:r>
    </w:p>
    <w:p w14:paraId="1AC0A7F9" w14:textId="77777777" w:rsidR="00BC4235" w:rsidRDefault="00BC4235" w:rsidP="00BC4235">
      <w:pPr>
        <w:jc w:val="both"/>
      </w:pPr>
    </w:p>
    <w:p w14:paraId="6BF8C15D" w14:textId="77777777" w:rsidR="00BC4235" w:rsidRPr="00F4499D" w:rsidRDefault="00BC4235" w:rsidP="00BC4235">
      <w:pPr>
        <w:tabs>
          <w:tab w:val="left" w:pos="7655"/>
        </w:tabs>
        <w:jc w:val="both"/>
        <w:rPr>
          <w:rFonts w:eastAsia="Times New Roman"/>
          <w:lang w:eastAsia="sl-SI"/>
        </w:rPr>
      </w:pPr>
      <w:r w:rsidRPr="00F4499D">
        <w:t xml:space="preserve">Ta </w:t>
      </w:r>
      <w:r>
        <w:t>okvirni sporazum j</w:t>
      </w:r>
      <w:r w:rsidRPr="00F4499D">
        <w:t>e sklenjena pod razveznim pogojem, ki se uresniči</w:t>
      </w:r>
      <w:r>
        <w:t xml:space="preserve"> v primeru izpolnitve ene od naslednjih okoliščin</w:t>
      </w:r>
      <w:r w:rsidRPr="00F4499D">
        <w:t xml:space="preserve">: </w:t>
      </w:r>
    </w:p>
    <w:p w14:paraId="411EF8AF" w14:textId="77777777" w:rsidR="00BC4235" w:rsidRPr="00337D3A" w:rsidRDefault="00BC4235" w:rsidP="00BC4235">
      <w:pPr>
        <w:pStyle w:val="Odstavekseznama"/>
        <w:numPr>
          <w:ilvl w:val="0"/>
          <w:numId w:val="2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337D3A">
        <w:rPr>
          <w:rFonts w:ascii="Trebuchet MS" w:hAnsi="Trebuchet MS" w:cs="Arial"/>
          <w:sz w:val="22"/>
          <w:szCs w:val="22"/>
          <w:shd w:val="clear" w:color="auto" w:fill="FFFFFF"/>
        </w:rPr>
        <w:t>okoljske</w:t>
      </w:r>
      <w:proofErr w:type="spellEnd"/>
      <w:r w:rsidRPr="00337D3A">
        <w:rPr>
          <w:rFonts w:ascii="Trebuchet MS" w:hAnsi="Trebuchet MS" w:cs="Arial"/>
          <w:sz w:val="22"/>
          <w:szCs w:val="22"/>
          <w:shd w:val="clear" w:color="auto" w:fill="FFFFFF"/>
        </w:rPr>
        <w:t xml:space="preserve">, ali socialne zakonodaje s strani dobavitelja ali podizvajalca, ali </w:t>
      </w:r>
    </w:p>
    <w:p w14:paraId="5C371AA1" w14:textId="77777777" w:rsidR="00BC4235" w:rsidRPr="00291309" w:rsidRDefault="00BC4235" w:rsidP="00BC4235">
      <w:pPr>
        <w:pStyle w:val="Odstavekseznama"/>
        <w:numPr>
          <w:ilvl w:val="0"/>
          <w:numId w:val="2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pristojni državni organ pri </w:t>
      </w:r>
      <w:r>
        <w:rPr>
          <w:rFonts w:ascii="Trebuchet MS" w:hAnsi="Trebuchet MS" w:cs="Arial"/>
          <w:sz w:val="22"/>
          <w:szCs w:val="22"/>
          <w:shd w:val="clear" w:color="auto" w:fill="FFFFFF"/>
        </w:rPr>
        <w:t xml:space="preserve">dobavitelju ali podizvajalcu v času izvajanja pogodbe oziroma okvirnega sporazuma </w:t>
      </w:r>
      <w:r w:rsidRPr="00337D3A">
        <w:rPr>
          <w:rFonts w:ascii="Trebuchet MS" w:hAnsi="Trebuchet MS" w:cs="Arial"/>
          <w:sz w:val="22"/>
          <w:szCs w:val="22"/>
          <w:shd w:val="clear" w:color="auto" w:fill="FFFFFF"/>
        </w:rPr>
        <w:t xml:space="preserve">ugotovil najmanj dve kršitvi v zvezi s: </w:t>
      </w:r>
      <w:r w:rsidRPr="00291309">
        <w:rPr>
          <w:rFonts w:ascii="Trebuchet MS" w:hAnsi="Trebuchet MS" w:cs="Arial"/>
          <w:sz w:val="22"/>
          <w:szCs w:val="22"/>
          <w:shd w:val="clear" w:color="auto" w:fill="FFFFFF"/>
        </w:rPr>
        <w:t xml:space="preserve">plačilom za delo, delovnim časom, počitki, opravljanjem dela na podlagi pogodb civilnega prava kljub obstoju elementov delovnega razmerja ali v zvezi z zaposlovanjem na črno </w:t>
      </w:r>
    </w:p>
    <w:p w14:paraId="49057026" w14:textId="77777777" w:rsidR="00BC4235" w:rsidRPr="00337D3A" w:rsidRDefault="00BC4235" w:rsidP="00BC4235">
      <w:pPr>
        <w:tabs>
          <w:tab w:val="left" w:pos="7655"/>
        </w:tabs>
        <w:jc w:val="both"/>
        <w:rPr>
          <w:rFonts w:cs="Arial"/>
          <w:shd w:val="clear" w:color="auto" w:fill="FFFFFF"/>
        </w:rPr>
      </w:pPr>
      <w:r w:rsidRPr="00337D3A">
        <w:rPr>
          <w:rFonts w:cs="Arial"/>
          <w:shd w:val="clear" w:color="auto" w:fill="FFFFFF"/>
        </w:rPr>
        <w:t xml:space="preserve">in za kateri mu je bila s pravnomočno odločitvijo ali več pravnomočnimi odločitvami izrečena globa za prekršek. Razvezni pogoj se uresniči pod pogojem, da je od seznanitve s kršitvijo in do izteka veljavnosti </w:t>
      </w:r>
      <w:r>
        <w:rPr>
          <w:rFonts w:cs="Arial"/>
          <w:shd w:val="clear" w:color="auto" w:fill="FFFFFF"/>
        </w:rPr>
        <w:t>okvirnega sporazuma</w:t>
      </w:r>
      <w:r w:rsidRPr="00337D3A">
        <w:rPr>
          <w:rFonts w:cs="Arial"/>
          <w:shd w:val="clear" w:color="auto" w:fill="FFFFFF"/>
        </w:rPr>
        <w:t xml:space="preserve"> še najmanj šest mesecev, v primeru nastopanja s podizvajalci pa tudi, če zaradi ugotovljene kršitve pri podizvajalcu </w:t>
      </w:r>
      <w:r>
        <w:rPr>
          <w:rFonts w:cs="Arial"/>
          <w:shd w:val="clear" w:color="auto" w:fill="FFFFFF"/>
        </w:rPr>
        <w:t>dobavitelj</w:t>
      </w:r>
      <w:r w:rsidRPr="00337D3A">
        <w:rPr>
          <w:rFonts w:cs="Arial"/>
          <w:shd w:val="clear" w:color="auto" w:fill="FFFFFF"/>
        </w:rPr>
        <w:t xml:space="preserve"> ustrezno ne nadomesti ali zamenja tega podizvajalca v roku 30 dni od seznanitve s kršitvijo. </w:t>
      </w:r>
    </w:p>
    <w:p w14:paraId="70AC3D97" w14:textId="77777777" w:rsidR="00BC4235" w:rsidRPr="00337D3A" w:rsidRDefault="00BC4235" w:rsidP="00BC4235">
      <w:pPr>
        <w:tabs>
          <w:tab w:val="left" w:pos="7655"/>
        </w:tabs>
        <w:jc w:val="both"/>
        <w:rPr>
          <w:rFonts w:cs="Arial"/>
          <w:shd w:val="clear" w:color="auto" w:fill="FFFFFF"/>
        </w:rPr>
      </w:pPr>
    </w:p>
    <w:p w14:paraId="1AC3B741" w14:textId="77777777" w:rsidR="00BC4235" w:rsidRPr="00834B2C" w:rsidRDefault="00BC4235" w:rsidP="00BC4235">
      <w:pPr>
        <w:autoSpaceDE w:val="0"/>
        <w:autoSpaceDN w:val="0"/>
        <w:adjustRightInd w:val="0"/>
        <w:jc w:val="both"/>
        <w:rPr>
          <w:b/>
          <w:i/>
        </w:rPr>
      </w:pPr>
      <w:r w:rsidRPr="00337D3A">
        <w:rPr>
          <w:rFonts w:cs="Arial"/>
          <w:shd w:val="clear" w:color="auto" w:fill="FFFFFF"/>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159F395" w14:textId="77777777" w:rsidR="00BC4235" w:rsidRDefault="00BC4235" w:rsidP="00BC4235">
      <w:pPr>
        <w:jc w:val="both"/>
      </w:pPr>
    </w:p>
    <w:p w14:paraId="52E27318" w14:textId="77777777" w:rsidR="00BC4235" w:rsidRPr="00661CFA" w:rsidRDefault="00BC4235" w:rsidP="00BC4235">
      <w:pPr>
        <w:jc w:val="both"/>
      </w:pPr>
    </w:p>
    <w:p w14:paraId="546642FF" w14:textId="77777777" w:rsidR="00BC4235" w:rsidRPr="00291309" w:rsidRDefault="00BC4235" w:rsidP="00BC4235">
      <w:pPr>
        <w:numPr>
          <w:ilvl w:val="0"/>
          <w:numId w:val="10"/>
        </w:numPr>
        <w:autoSpaceDE w:val="0"/>
        <w:autoSpaceDN w:val="0"/>
        <w:adjustRightInd w:val="0"/>
        <w:jc w:val="center"/>
        <w:rPr>
          <w:b/>
          <w:bCs/>
        </w:rPr>
      </w:pPr>
      <w:r w:rsidRPr="00291309">
        <w:rPr>
          <w:b/>
          <w:bCs/>
        </w:rPr>
        <w:t>člen</w:t>
      </w:r>
    </w:p>
    <w:p w14:paraId="72252453" w14:textId="77777777" w:rsidR="00BC4235" w:rsidRPr="00291309" w:rsidRDefault="00BC4235" w:rsidP="00BC4235">
      <w:pPr>
        <w:autoSpaceDE w:val="0"/>
        <w:autoSpaceDN w:val="0"/>
        <w:adjustRightInd w:val="0"/>
        <w:ind w:left="360"/>
        <w:jc w:val="center"/>
        <w:rPr>
          <w:b/>
          <w:bCs/>
        </w:rPr>
      </w:pPr>
      <w:r w:rsidRPr="00291309">
        <w:rPr>
          <w:b/>
          <w:bCs/>
        </w:rPr>
        <w:t>(</w:t>
      </w:r>
      <w:r>
        <w:rPr>
          <w:b/>
          <w:bCs/>
        </w:rPr>
        <w:t>POSLOVNA SKRIVNOST IN VAROVANJE OSEBNIH PODATKOV</w:t>
      </w:r>
      <w:r w:rsidRPr="00291309">
        <w:rPr>
          <w:b/>
          <w:bCs/>
        </w:rPr>
        <w:t>)</w:t>
      </w:r>
    </w:p>
    <w:p w14:paraId="15EF6F61" w14:textId="77777777" w:rsidR="00BC4235" w:rsidRPr="00661CFA" w:rsidRDefault="00BC4235" w:rsidP="00BC4235">
      <w:pPr>
        <w:autoSpaceDE w:val="0"/>
        <w:autoSpaceDN w:val="0"/>
        <w:adjustRightInd w:val="0"/>
        <w:jc w:val="both"/>
      </w:pPr>
    </w:p>
    <w:p w14:paraId="1D908D05" w14:textId="77777777" w:rsidR="00BC4235" w:rsidRDefault="00BC4235" w:rsidP="00BC4235">
      <w:pPr>
        <w:autoSpaceDE w:val="0"/>
        <w:autoSpaceDN w:val="0"/>
        <w:adjustRightInd w:val="0"/>
        <w:jc w:val="both"/>
        <w:rPr>
          <w:rFonts w:eastAsia="Times New Roman" w:cs="Times New Roman"/>
          <w:lang w:eastAsia="sl-SI"/>
        </w:rPr>
      </w:pPr>
      <w:r>
        <w:rPr>
          <w:rFonts w:eastAsia="Times New Roman" w:cs="Times New Roman"/>
          <w:lang w:eastAsia="sl-SI"/>
        </w:rPr>
        <w:t>Pogodbeni stranki</w:t>
      </w:r>
      <w:r w:rsidRPr="00FD00A0">
        <w:rPr>
          <w:rFonts w:eastAsia="Times New Roman" w:cs="Times New Roman"/>
          <w:lang w:eastAsia="sl-SI"/>
        </w:rPr>
        <w:t xml:space="preserve"> sta sporazumni, da predstavljajo vsi podatki, do katerih pridejo z izvedbo ali na podlagi te</w:t>
      </w:r>
      <w:r>
        <w:rPr>
          <w:rFonts w:eastAsia="Times New Roman" w:cs="Times New Roman"/>
          <w:lang w:eastAsia="sl-SI"/>
        </w:rPr>
        <w:t xml:space="preserve">ga okvirnega sporazuma, </w:t>
      </w:r>
      <w:r w:rsidRPr="00FD00A0">
        <w:rPr>
          <w:rFonts w:eastAsia="Times New Roman" w:cs="Times New Roman"/>
          <w:lang w:eastAsia="sl-SI"/>
        </w:rPr>
        <w:t>poslovno skrivnost in se zavezuje</w:t>
      </w:r>
      <w:r>
        <w:rPr>
          <w:rFonts w:eastAsia="Times New Roman" w:cs="Times New Roman"/>
          <w:lang w:eastAsia="sl-SI"/>
        </w:rPr>
        <w:t>ta</w:t>
      </w:r>
      <w:r w:rsidRPr="00FD00A0">
        <w:rPr>
          <w:rFonts w:eastAsia="Times New Roman" w:cs="Times New Roman"/>
          <w:lang w:eastAsia="sl-SI"/>
        </w:rPr>
        <w:t>, da bo</w:t>
      </w:r>
      <w:r>
        <w:rPr>
          <w:rFonts w:eastAsia="Times New Roman" w:cs="Times New Roman"/>
          <w:lang w:eastAsia="sl-SI"/>
        </w:rPr>
        <w:t>sta</w:t>
      </w:r>
      <w:r w:rsidRPr="00FD00A0">
        <w:rPr>
          <w:rFonts w:eastAsia="Times New Roman" w:cs="Times New Roman"/>
          <w:lang w:eastAsia="sl-SI"/>
        </w:rPr>
        <w:t xml:space="preserve"> vse podatke skrbno varovali in jih uporabljali izključno v zvezi z izvedbo te</w:t>
      </w:r>
      <w:r>
        <w:rPr>
          <w:rFonts w:eastAsia="Times New Roman" w:cs="Times New Roman"/>
          <w:lang w:eastAsia="sl-SI"/>
        </w:rPr>
        <w:t>ga sporazuma</w:t>
      </w:r>
      <w:r w:rsidRPr="00FD00A0">
        <w:rPr>
          <w:rFonts w:eastAsia="Times New Roman" w:cs="Times New Roman"/>
          <w:lang w:eastAsia="sl-SI"/>
        </w:rPr>
        <w:t xml:space="preserve">. </w:t>
      </w:r>
      <w:r>
        <w:rPr>
          <w:rFonts w:eastAsia="Times New Roman" w:cs="Times New Roman"/>
          <w:lang w:eastAsia="sl-SI"/>
        </w:rPr>
        <w:t xml:space="preserve">Dobavitelj </w:t>
      </w:r>
      <w:r w:rsidRPr="00FD00A0">
        <w:rPr>
          <w:rFonts w:eastAsia="Times New Roman" w:cs="Times New Roman"/>
          <w:lang w:eastAsia="sl-SI"/>
        </w:rPr>
        <w:t xml:space="preserve">je dolžan obvestiti svoje delavce, da lahko pri svojem delu pridejo v stik z zaupnimi ali osebnimi podatki, pri delu z njimi pa morajo ti ravnati z največjo mero skrbnosti. </w:t>
      </w:r>
    </w:p>
    <w:p w14:paraId="4D7EB5CF" w14:textId="77777777" w:rsidR="00BC4235" w:rsidRPr="00FD00A0" w:rsidRDefault="00BC4235" w:rsidP="00BC4235">
      <w:pPr>
        <w:autoSpaceDE w:val="0"/>
        <w:autoSpaceDN w:val="0"/>
        <w:adjustRightInd w:val="0"/>
        <w:jc w:val="both"/>
        <w:rPr>
          <w:rFonts w:eastAsia="Times New Roman" w:cs="Times New Roman"/>
          <w:lang w:eastAsia="sl-SI"/>
        </w:rPr>
      </w:pPr>
    </w:p>
    <w:p w14:paraId="11119A7F" w14:textId="77777777" w:rsidR="00BC4235" w:rsidRPr="00FD00A0" w:rsidRDefault="00BC4235" w:rsidP="00BC4235">
      <w:pPr>
        <w:autoSpaceDE w:val="0"/>
        <w:autoSpaceDN w:val="0"/>
        <w:adjustRightInd w:val="0"/>
        <w:jc w:val="both"/>
        <w:rPr>
          <w:rFonts w:eastAsia="Times New Roman" w:cs="Times New Roman"/>
          <w:lang w:eastAsia="sl-SI"/>
        </w:rPr>
      </w:pPr>
      <w:r>
        <w:rPr>
          <w:rFonts w:eastAsia="Times New Roman" w:cs="Times New Roman"/>
          <w:lang w:eastAsia="sl-SI"/>
        </w:rPr>
        <w:t>Dobavitelj</w:t>
      </w:r>
      <w:r w:rsidRPr="00FD00A0">
        <w:rPr>
          <w:rFonts w:eastAsia="Times New Roman" w:cs="Times New Roman"/>
          <w:lang w:eastAsia="sl-SI"/>
        </w:rPr>
        <w:t xml:space="preserve"> se zavezuje, da bo vse osebne podatke, ki mu bodo posredovani s strani naročnika v zvezi z izvedbo predmetne</w:t>
      </w:r>
      <w:r>
        <w:rPr>
          <w:rFonts w:eastAsia="Times New Roman" w:cs="Times New Roman"/>
          <w:lang w:eastAsia="sl-SI"/>
        </w:rPr>
        <w:t>ga okvirnega sporazuma</w:t>
      </w:r>
      <w:r w:rsidRPr="00FD00A0">
        <w:rPr>
          <w:rFonts w:eastAsia="Times New Roman" w:cs="Times New Roman"/>
          <w:lang w:eastAsia="sl-SI"/>
        </w:rPr>
        <w:t>, obravnaval in varoval v skladu z zakonodajo, ki ureja varovanje osebnih podatkov, kot zaupne ter da teh osebnih podatkov ne bo na kakršenkoli način izkoristil oziroma uporabil za namen, ki ni v celoti in izključno povezan s predmetn</w:t>
      </w:r>
      <w:r>
        <w:rPr>
          <w:rFonts w:eastAsia="Times New Roman" w:cs="Times New Roman"/>
          <w:lang w:eastAsia="sl-SI"/>
        </w:rPr>
        <w:t>im okvirnim sporazumom</w:t>
      </w:r>
      <w:r w:rsidRPr="00FD00A0">
        <w:rPr>
          <w:rFonts w:eastAsia="Times New Roman" w:cs="Times New Roman"/>
          <w:lang w:eastAsia="sl-SI"/>
        </w:rPr>
        <w:t xml:space="preserve">. Prav tako se zavezuje, da teh osebnih podatkov ne bo posredoval oziroma jih ne bo z nepravilno hrambo naredil dostopne drugim nepooblaščenim osebam. </w:t>
      </w:r>
    </w:p>
    <w:p w14:paraId="6B60BADF" w14:textId="77777777" w:rsidR="00BC4235" w:rsidRDefault="00BC4235" w:rsidP="00BC4235">
      <w:pPr>
        <w:autoSpaceDE w:val="0"/>
        <w:autoSpaceDN w:val="0"/>
        <w:adjustRightInd w:val="0"/>
        <w:rPr>
          <w:color w:val="339966"/>
        </w:rPr>
      </w:pPr>
    </w:p>
    <w:p w14:paraId="78EDFAD0" w14:textId="77777777" w:rsidR="00BC4235" w:rsidRPr="00166977" w:rsidRDefault="00BC4235" w:rsidP="00BC4235">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Obveznost varovanja podatkov se nanašata tako na čas izvrševanja </w:t>
      </w:r>
      <w:r>
        <w:rPr>
          <w:rFonts w:eastAsia="Times New Roman" w:cs="Times New Roman"/>
          <w:lang w:eastAsia="sl-SI"/>
        </w:rPr>
        <w:t>okvirnega sporazuma</w:t>
      </w:r>
      <w:r w:rsidRPr="00FD00A0">
        <w:rPr>
          <w:rFonts w:eastAsia="Times New Roman" w:cs="Times New Roman"/>
          <w:lang w:eastAsia="sl-SI"/>
        </w:rPr>
        <w:t xml:space="preserve">, kot tudi </w:t>
      </w:r>
      <w:r>
        <w:rPr>
          <w:rFonts w:eastAsia="Times New Roman" w:cs="Times New Roman"/>
          <w:lang w:eastAsia="sl-SI"/>
        </w:rPr>
        <w:t>n</w:t>
      </w:r>
      <w:r w:rsidRPr="00FD00A0">
        <w:rPr>
          <w:rFonts w:eastAsia="Times New Roman" w:cs="Times New Roman"/>
          <w:lang w:eastAsia="sl-SI"/>
        </w:rPr>
        <w:t>a čas po tem. V primeru kršitve določb o varovanju poslovne skrivnosti</w:t>
      </w:r>
      <w:r>
        <w:rPr>
          <w:rFonts w:eastAsia="Times New Roman" w:cs="Times New Roman"/>
          <w:lang w:eastAsia="sl-SI"/>
        </w:rPr>
        <w:t xml:space="preserve"> in varovanju osebnih podatkov</w:t>
      </w:r>
      <w:r w:rsidRPr="00FD00A0">
        <w:rPr>
          <w:rFonts w:eastAsia="Times New Roman" w:cs="Times New Roman"/>
          <w:lang w:eastAsia="sl-SI"/>
        </w:rPr>
        <w:t xml:space="preserve"> </w:t>
      </w:r>
      <w:r>
        <w:rPr>
          <w:rFonts w:eastAsia="Times New Roman" w:cs="Times New Roman"/>
          <w:lang w:eastAsia="sl-SI"/>
        </w:rPr>
        <w:t xml:space="preserve">je dobavitelj </w:t>
      </w:r>
      <w:r w:rsidRPr="00FD00A0">
        <w:rPr>
          <w:rFonts w:eastAsia="Times New Roman" w:cs="Times New Roman"/>
          <w:lang w:eastAsia="sl-SI"/>
        </w:rPr>
        <w:t>naročniku odškodninsko odgovor</w:t>
      </w:r>
      <w:r>
        <w:rPr>
          <w:rFonts w:eastAsia="Times New Roman" w:cs="Times New Roman"/>
          <w:lang w:eastAsia="sl-SI"/>
        </w:rPr>
        <w:t>e</w:t>
      </w:r>
      <w:r w:rsidRPr="00FD00A0">
        <w:rPr>
          <w:rFonts w:eastAsia="Times New Roman" w:cs="Times New Roman"/>
          <w:lang w:eastAsia="sl-SI"/>
        </w:rPr>
        <w:t>n za vso posredno in neposredno škodo</w:t>
      </w:r>
      <w:r>
        <w:t xml:space="preserve">, morebitna zloraba podatkov pa pomeni tudi kazensko odgovornost kršiteljev. </w:t>
      </w:r>
    </w:p>
    <w:p w14:paraId="5CBBFCDD" w14:textId="77777777" w:rsidR="00BC4235" w:rsidRDefault="00BC4235" w:rsidP="00BC4235">
      <w:pPr>
        <w:autoSpaceDE w:val="0"/>
        <w:autoSpaceDN w:val="0"/>
        <w:adjustRightInd w:val="0"/>
        <w:jc w:val="both"/>
      </w:pPr>
    </w:p>
    <w:p w14:paraId="32E09B81" w14:textId="77777777" w:rsidR="00BC4235" w:rsidRDefault="00BC4235" w:rsidP="00BC4235">
      <w:pPr>
        <w:autoSpaceDE w:val="0"/>
        <w:autoSpaceDN w:val="0"/>
        <w:adjustRightInd w:val="0"/>
        <w:jc w:val="both"/>
      </w:pPr>
    </w:p>
    <w:p w14:paraId="6DBA68F2" w14:textId="77777777" w:rsidR="00BC4235" w:rsidRPr="0048473F" w:rsidRDefault="00BC4235" w:rsidP="00BC4235">
      <w:pPr>
        <w:numPr>
          <w:ilvl w:val="0"/>
          <w:numId w:val="10"/>
        </w:numPr>
        <w:autoSpaceDE w:val="0"/>
        <w:autoSpaceDN w:val="0"/>
        <w:adjustRightInd w:val="0"/>
        <w:jc w:val="center"/>
        <w:rPr>
          <w:b/>
          <w:bCs/>
        </w:rPr>
      </w:pPr>
      <w:r w:rsidRPr="0048473F">
        <w:rPr>
          <w:b/>
          <w:bCs/>
        </w:rPr>
        <w:t>člen</w:t>
      </w:r>
    </w:p>
    <w:p w14:paraId="2358F7E3" w14:textId="77777777" w:rsidR="00BC4235" w:rsidRPr="0048473F" w:rsidRDefault="00BC4235" w:rsidP="00BC4235">
      <w:pPr>
        <w:autoSpaceDE w:val="0"/>
        <w:autoSpaceDN w:val="0"/>
        <w:adjustRightInd w:val="0"/>
        <w:ind w:left="360"/>
        <w:jc w:val="center"/>
        <w:rPr>
          <w:b/>
          <w:bCs/>
        </w:rPr>
      </w:pPr>
      <w:r w:rsidRPr="0048473F">
        <w:rPr>
          <w:b/>
          <w:bCs/>
        </w:rPr>
        <w:t>(KONČNE DOLOČBE)</w:t>
      </w:r>
    </w:p>
    <w:p w14:paraId="272A8F91" w14:textId="77777777" w:rsidR="00BC4235" w:rsidRPr="0043567F" w:rsidRDefault="00BC4235" w:rsidP="00BC4235"/>
    <w:p w14:paraId="26D267D2" w14:textId="77777777" w:rsidR="00BC4235" w:rsidRPr="00661CFA" w:rsidRDefault="00BC4235" w:rsidP="00BC4235">
      <w:pPr>
        <w:autoSpaceDE w:val="0"/>
        <w:autoSpaceDN w:val="0"/>
        <w:adjustRightInd w:val="0"/>
        <w:jc w:val="both"/>
      </w:pPr>
      <w:r>
        <w:t xml:space="preserve">Dobavitelj se zavezuje, da se najkasneje ob izteku okvirnega sporazuma prekinejo vse obveznosti, ki bi nastale v zvezi s tem okvirnim sporazumom, in sicer brez kakršnih koli odškodninskih zahtevkov ali drugih negativnih posledic za naročnika. </w:t>
      </w:r>
    </w:p>
    <w:p w14:paraId="70E5BB54" w14:textId="77777777" w:rsidR="00BC4235" w:rsidRDefault="00BC4235" w:rsidP="00BC4235">
      <w:pPr>
        <w:autoSpaceDE w:val="0"/>
        <w:autoSpaceDN w:val="0"/>
        <w:adjustRightInd w:val="0"/>
        <w:jc w:val="both"/>
      </w:pPr>
    </w:p>
    <w:p w14:paraId="38506FC4" w14:textId="77777777" w:rsidR="00BC4235" w:rsidRDefault="00BC4235" w:rsidP="00BC4235">
      <w:pPr>
        <w:autoSpaceDE w:val="0"/>
        <w:autoSpaceDN w:val="0"/>
        <w:adjustRightInd w:val="0"/>
        <w:jc w:val="both"/>
      </w:pPr>
      <w:r w:rsidRPr="00661CFA">
        <w:t>Strank</w:t>
      </w:r>
      <w:r>
        <w:t>e</w:t>
      </w:r>
      <w:r w:rsidRPr="00661CFA">
        <w:t xml:space="preserve"> okvirnega sporazuma se dogovori</w:t>
      </w:r>
      <w:r>
        <w:t>jo</w:t>
      </w:r>
      <w:r w:rsidRPr="00661CFA">
        <w:t>, da bo</w:t>
      </w:r>
      <w:r>
        <w:t>do</w:t>
      </w:r>
      <w:r w:rsidRPr="00661CFA">
        <w:t xml:space="preserve"> poskušal</w:t>
      </w:r>
      <w:r>
        <w:t>e</w:t>
      </w:r>
      <w:r w:rsidRPr="00661CFA">
        <w:t xml:space="preserve"> vse spore iz tega okvirnega sporazuma rešiti sporazumno z neposrednimi pogovori med pooblaščenimi predstavniki</w:t>
      </w:r>
      <w:r>
        <w:t xml:space="preserve"> </w:t>
      </w:r>
      <w:r w:rsidRPr="00661CFA">
        <w:t>strank okvirnega sporazuma. V kolikor sporazum med strankam</w:t>
      </w:r>
      <w:r>
        <w:t>i</w:t>
      </w:r>
      <w:r w:rsidRPr="00661CFA">
        <w:t xml:space="preserve"> ne bi bil mogoč, se dogovori</w:t>
      </w:r>
      <w:r>
        <w:t>jo</w:t>
      </w:r>
      <w:r w:rsidRPr="00661CFA">
        <w:t>, da bo o sporih iz tega sporazuma odločalo stvarno pristojno sodišče v Celju</w:t>
      </w:r>
      <w:r>
        <w:t xml:space="preserve"> po slovenskem pravu</w:t>
      </w:r>
      <w:r w:rsidRPr="00661CFA">
        <w:t xml:space="preserve">. </w:t>
      </w:r>
    </w:p>
    <w:p w14:paraId="00DC7B90" w14:textId="77777777" w:rsidR="00BC4235" w:rsidRDefault="00BC4235" w:rsidP="00BC4235">
      <w:pPr>
        <w:autoSpaceDE w:val="0"/>
        <w:autoSpaceDN w:val="0"/>
        <w:adjustRightInd w:val="0"/>
        <w:jc w:val="both"/>
      </w:pPr>
    </w:p>
    <w:p w14:paraId="257CF01F" w14:textId="77777777" w:rsidR="00BC4235" w:rsidRPr="00E757B9" w:rsidRDefault="00BC4235" w:rsidP="00BC4235">
      <w:pPr>
        <w:jc w:val="both"/>
      </w:pPr>
      <w:r>
        <w:t>Okvirni sporazum se lahko sporazumno spremeni in dopolni le v obliki pisnih aneksov k sporazumu, upoštevaje določilo 95. člena ZJN-3.</w:t>
      </w:r>
    </w:p>
    <w:p w14:paraId="4514A091" w14:textId="77777777" w:rsidR="00BC4235" w:rsidRDefault="00BC4235" w:rsidP="00BC4235">
      <w:pPr>
        <w:jc w:val="both"/>
      </w:pPr>
    </w:p>
    <w:p w14:paraId="4360AEB5" w14:textId="77777777" w:rsidR="00BC4235" w:rsidRPr="0043567F" w:rsidRDefault="00BC4235" w:rsidP="00BC4235">
      <w:pPr>
        <w:jc w:val="both"/>
      </w:pPr>
      <w:r w:rsidRPr="0043567F">
        <w:t xml:space="preserve">Sestavni del </w:t>
      </w:r>
      <w:r>
        <w:t>tega okvirnega sporazuma</w:t>
      </w:r>
      <w:r w:rsidRPr="0043567F">
        <w:t xml:space="preserve"> so naslednje priloge:</w:t>
      </w:r>
    </w:p>
    <w:p w14:paraId="6F1B379C" w14:textId="77777777" w:rsidR="00BC4235" w:rsidRPr="0043567F" w:rsidRDefault="00BC4235" w:rsidP="00BC4235">
      <w:pPr>
        <w:numPr>
          <w:ilvl w:val="0"/>
          <w:numId w:val="18"/>
        </w:numPr>
        <w:tabs>
          <w:tab w:val="left" w:pos="283"/>
        </w:tabs>
        <w:jc w:val="both"/>
      </w:pPr>
      <w:r w:rsidRPr="0043567F">
        <w:t>razpisna dokumentacija naročnika;</w:t>
      </w:r>
    </w:p>
    <w:p w14:paraId="02313E0F" w14:textId="77777777" w:rsidR="00BC4235" w:rsidRDefault="00BC4235" w:rsidP="00BC4235">
      <w:pPr>
        <w:numPr>
          <w:ilvl w:val="0"/>
          <w:numId w:val="18"/>
        </w:numPr>
        <w:tabs>
          <w:tab w:val="left" w:pos="283"/>
        </w:tabs>
        <w:jc w:val="both"/>
      </w:pPr>
      <w:r w:rsidRPr="0043567F">
        <w:t xml:space="preserve">ponudbena dokumentacija </w:t>
      </w:r>
      <w:r>
        <w:t>dobavitelja</w:t>
      </w:r>
      <w:r w:rsidRPr="0043567F">
        <w:t>;</w:t>
      </w:r>
    </w:p>
    <w:p w14:paraId="36266598" w14:textId="77777777" w:rsidR="00BC4235" w:rsidRDefault="00BC4235" w:rsidP="00BC4235">
      <w:pPr>
        <w:numPr>
          <w:ilvl w:val="0"/>
          <w:numId w:val="18"/>
        </w:numPr>
        <w:tabs>
          <w:tab w:val="left" w:pos="283"/>
        </w:tabs>
        <w:jc w:val="both"/>
      </w:pPr>
      <w:r>
        <w:t>finančno zavarovanje za dobro izvedbo pogodbenih obveznosti.</w:t>
      </w:r>
    </w:p>
    <w:p w14:paraId="7A144F22" w14:textId="77777777" w:rsidR="00BC4235" w:rsidRDefault="00BC4235" w:rsidP="00BC4235">
      <w:pPr>
        <w:jc w:val="both"/>
      </w:pPr>
    </w:p>
    <w:p w14:paraId="782CD72A" w14:textId="77777777" w:rsidR="00BC4235" w:rsidRPr="0043567F" w:rsidRDefault="00BC4235" w:rsidP="00BC4235">
      <w:pPr>
        <w:tabs>
          <w:tab w:val="left" w:pos="283"/>
        </w:tabs>
        <w:jc w:val="both"/>
      </w:pPr>
      <w:r w:rsidRPr="0079465D">
        <w:t>Predmetn</w:t>
      </w:r>
      <w:r>
        <w:t xml:space="preserve">i okvirni sporazum </w:t>
      </w:r>
      <w:r w:rsidRPr="0079465D">
        <w:t xml:space="preserve">je sklenjen, ko </w:t>
      </w:r>
      <w:r>
        <w:t>ga</w:t>
      </w:r>
      <w:r w:rsidRPr="0079465D">
        <w:t xml:space="preserve"> podpiše</w:t>
      </w:r>
      <w:r>
        <w:t>ta</w:t>
      </w:r>
      <w:r w:rsidRPr="0079465D">
        <w:t xml:space="preserve"> zakonit</w:t>
      </w:r>
      <w:r>
        <w:t>a</w:t>
      </w:r>
      <w:r w:rsidRPr="0079465D">
        <w:t xml:space="preserve"> oziroma pooblaščen</w:t>
      </w:r>
      <w:r>
        <w:t>a</w:t>
      </w:r>
      <w:r w:rsidRPr="0079465D">
        <w:t xml:space="preserve"> zastopnik</w:t>
      </w:r>
      <w:r>
        <w:t>a</w:t>
      </w:r>
      <w:r w:rsidRPr="0079465D">
        <w:t xml:space="preserve"> </w:t>
      </w:r>
      <w:r>
        <w:t>ob</w:t>
      </w:r>
      <w:r w:rsidRPr="0079465D">
        <w:t>eh pogodbenih strank</w:t>
      </w:r>
      <w:r>
        <w:t xml:space="preserve">. </w:t>
      </w:r>
    </w:p>
    <w:p w14:paraId="6B47645C" w14:textId="77777777" w:rsidR="00BC4235" w:rsidRPr="00661CFA" w:rsidRDefault="00BC4235" w:rsidP="00BC4235">
      <w:pPr>
        <w:autoSpaceDE w:val="0"/>
        <w:autoSpaceDN w:val="0"/>
        <w:adjustRightInd w:val="0"/>
        <w:jc w:val="both"/>
      </w:pPr>
    </w:p>
    <w:p w14:paraId="2CE2123D" w14:textId="77777777" w:rsidR="00BC4235" w:rsidRPr="00661CFA" w:rsidRDefault="00BC4235" w:rsidP="00BC4235">
      <w:pPr>
        <w:autoSpaceDE w:val="0"/>
        <w:autoSpaceDN w:val="0"/>
        <w:adjustRightInd w:val="0"/>
        <w:jc w:val="both"/>
      </w:pPr>
      <w:r w:rsidRPr="00EC3260">
        <w:t>Okvirni sporazum z vsakim posameznim dobaviteljem je sestavljen v dveh enakovrednih izvirnikih, od katerih prejme vsaka stranka po en izvod.</w:t>
      </w:r>
      <w:r w:rsidRPr="00661CFA">
        <w:t xml:space="preserve"> </w:t>
      </w:r>
    </w:p>
    <w:p w14:paraId="77E26887" w14:textId="77777777" w:rsidR="00BC4235" w:rsidRDefault="00BC4235" w:rsidP="00BC4235">
      <w:pPr>
        <w:autoSpaceDE w:val="0"/>
        <w:autoSpaceDN w:val="0"/>
        <w:adjustRightInd w:val="0"/>
        <w:jc w:val="both"/>
      </w:pPr>
    </w:p>
    <w:p w14:paraId="43D0EFFD" w14:textId="77777777" w:rsidR="00BC4235" w:rsidRDefault="00BC4235" w:rsidP="00BC4235">
      <w:pPr>
        <w:autoSpaceDE w:val="0"/>
        <w:autoSpaceDN w:val="0"/>
        <w:adjustRightInd w:val="0"/>
        <w:jc w:val="both"/>
      </w:pPr>
    </w:p>
    <w:p w14:paraId="41939AF2" w14:textId="77777777" w:rsidR="00BC4235" w:rsidRPr="0030326A" w:rsidRDefault="00BC4235" w:rsidP="00BC4235">
      <w:pPr>
        <w:autoSpaceDE w:val="0"/>
        <w:autoSpaceDN w:val="0"/>
        <w:adjustRightInd w:val="0"/>
        <w:jc w:val="both"/>
      </w:pPr>
    </w:p>
    <w:p w14:paraId="56AC0E2E" w14:textId="77777777" w:rsidR="00BC4235" w:rsidRPr="00EC3260" w:rsidRDefault="00BC4235" w:rsidP="00BC4235">
      <w:pPr>
        <w:jc w:val="both"/>
        <w:rPr>
          <w:b/>
        </w:rPr>
      </w:pPr>
      <w:r w:rsidRPr="00EC3260">
        <w:rPr>
          <w:b/>
        </w:rPr>
        <w:lastRenderedPageBreak/>
        <w:t>NAROČNIK:</w:t>
      </w:r>
      <w:r w:rsidRPr="00EC3260">
        <w:rPr>
          <w:b/>
        </w:rPr>
        <w:tab/>
      </w:r>
      <w:r w:rsidRPr="00EC3260">
        <w:rPr>
          <w:b/>
        </w:rPr>
        <w:tab/>
      </w:r>
      <w:r w:rsidRPr="00EC3260">
        <w:rPr>
          <w:b/>
        </w:rPr>
        <w:tab/>
      </w:r>
      <w:r w:rsidRPr="00EC3260">
        <w:rPr>
          <w:b/>
        </w:rPr>
        <w:tab/>
      </w:r>
      <w:r w:rsidRPr="00EC3260">
        <w:rPr>
          <w:b/>
        </w:rPr>
        <w:tab/>
      </w:r>
      <w:r w:rsidRPr="00EC3260">
        <w:rPr>
          <w:b/>
        </w:rPr>
        <w:tab/>
      </w:r>
      <w:r w:rsidRPr="00EC3260">
        <w:rPr>
          <w:b/>
        </w:rPr>
        <w:tab/>
        <w:t>DOBAVITELJ:</w:t>
      </w:r>
    </w:p>
    <w:p w14:paraId="21A8D381" w14:textId="77777777" w:rsidR="00BC4235" w:rsidRPr="00EC3260" w:rsidRDefault="00BC4235" w:rsidP="00BC4235">
      <w:pPr>
        <w:autoSpaceDE w:val="0"/>
        <w:autoSpaceDN w:val="0"/>
        <w:adjustRightInd w:val="0"/>
        <w:jc w:val="both"/>
      </w:pPr>
    </w:p>
    <w:p w14:paraId="64C6B8B4" w14:textId="77777777" w:rsidR="00BC4235" w:rsidRPr="00EC3260" w:rsidRDefault="00BC4235" w:rsidP="00BC4235">
      <w:pPr>
        <w:jc w:val="both"/>
      </w:pPr>
      <w:r w:rsidRPr="00EC3260">
        <w:t>V Celju, _______________</w:t>
      </w:r>
      <w:r w:rsidRPr="00EC3260">
        <w:tab/>
      </w:r>
      <w:r w:rsidRPr="00EC3260">
        <w:tab/>
      </w:r>
      <w:r w:rsidRPr="00EC3260">
        <w:tab/>
      </w:r>
      <w:r w:rsidRPr="00EC3260">
        <w:tab/>
      </w:r>
      <w:r w:rsidRPr="00EC3260">
        <w:tab/>
        <w:t>V/Na ___________, _____________</w:t>
      </w:r>
      <w:r w:rsidRPr="00EC3260">
        <w:tab/>
      </w:r>
      <w:r w:rsidRPr="00EC3260">
        <w:tab/>
      </w:r>
      <w:r w:rsidRPr="00EC3260">
        <w:tab/>
      </w:r>
      <w:r w:rsidRPr="00EC3260">
        <w:tab/>
      </w:r>
    </w:p>
    <w:p w14:paraId="36A8BE1D" w14:textId="77777777" w:rsidR="00BC4235" w:rsidRPr="00EC3260" w:rsidRDefault="00BC4235" w:rsidP="00BC4235">
      <w:pPr>
        <w:jc w:val="both"/>
      </w:pPr>
      <w:r w:rsidRPr="00EC3260">
        <w:t>Podpisnik:</w:t>
      </w:r>
      <w:r w:rsidRPr="00EC3260">
        <w:tab/>
      </w:r>
      <w:r w:rsidRPr="00EC3260">
        <w:tab/>
      </w:r>
      <w:r w:rsidRPr="00EC3260">
        <w:tab/>
      </w:r>
      <w:r w:rsidRPr="00EC3260">
        <w:tab/>
      </w:r>
      <w:r w:rsidRPr="00EC3260">
        <w:tab/>
      </w:r>
      <w:r w:rsidRPr="00EC3260">
        <w:tab/>
      </w:r>
      <w:r w:rsidRPr="00EC3260">
        <w:tab/>
        <w:t>Podpisnik:</w:t>
      </w:r>
    </w:p>
    <w:p w14:paraId="02922785" w14:textId="77777777" w:rsidR="00BC4235" w:rsidRPr="00EC3260" w:rsidRDefault="00BC4235" w:rsidP="00BC4235">
      <w:pPr>
        <w:rPr>
          <w:b/>
        </w:rPr>
      </w:pPr>
      <w:r w:rsidRPr="00EC3260">
        <w:rPr>
          <w:b/>
        </w:rPr>
        <w:t xml:space="preserve">MESTNA OBČINA CELJE </w:t>
      </w:r>
      <w:r w:rsidRPr="00EC3260">
        <w:rPr>
          <w:b/>
        </w:rPr>
        <w:tab/>
      </w:r>
      <w:r w:rsidRPr="00EC3260">
        <w:rPr>
          <w:b/>
        </w:rPr>
        <w:tab/>
      </w:r>
      <w:r w:rsidRPr="00EC3260">
        <w:rPr>
          <w:b/>
        </w:rPr>
        <w:tab/>
      </w:r>
      <w:r w:rsidRPr="00EC3260">
        <w:rPr>
          <w:b/>
        </w:rPr>
        <w:tab/>
      </w:r>
      <w:r w:rsidRPr="00EC3260">
        <w:rPr>
          <w:b/>
        </w:rPr>
        <w:tab/>
      </w:r>
      <w:r w:rsidRPr="00EC3260">
        <w:t>_______________________</w:t>
      </w:r>
    </w:p>
    <w:p w14:paraId="3C02C9A5" w14:textId="77777777" w:rsidR="00BC4235" w:rsidRPr="00EC3260" w:rsidRDefault="00BC4235" w:rsidP="00BC4235">
      <w:pPr>
        <w:jc w:val="both"/>
      </w:pPr>
      <w:r w:rsidRPr="00EC3260">
        <w:t>Matija KOVAČ, župan</w:t>
      </w:r>
      <w:r w:rsidRPr="00EC3260">
        <w:tab/>
      </w:r>
      <w:r w:rsidRPr="00EC3260">
        <w:tab/>
      </w:r>
      <w:r w:rsidRPr="00EC3260">
        <w:tab/>
      </w:r>
      <w:r w:rsidRPr="00EC3260">
        <w:tab/>
      </w:r>
      <w:r w:rsidRPr="00EC3260">
        <w:tab/>
      </w:r>
      <w:r w:rsidRPr="00EC3260">
        <w:tab/>
        <w:t>_______________________</w:t>
      </w:r>
    </w:p>
    <w:p w14:paraId="51FE9EDA" w14:textId="77777777" w:rsidR="00BC4235" w:rsidRPr="00EC3260" w:rsidRDefault="00BC4235" w:rsidP="00BC4235">
      <w:pPr>
        <w:jc w:val="both"/>
      </w:pPr>
    </w:p>
    <w:p w14:paraId="3020EEDB" w14:textId="77777777" w:rsidR="00BC4235" w:rsidRPr="00EC3260" w:rsidRDefault="00BC4235" w:rsidP="00BC4235">
      <w:pPr>
        <w:jc w:val="both"/>
      </w:pPr>
    </w:p>
    <w:p w14:paraId="7A782358" w14:textId="77777777" w:rsidR="00BC4235" w:rsidRPr="00EC3260" w:rsidRDefault="00BC4235" w:rsidP="00BC4235">
      <w:pPr>
        <w:jc w:val="both"/>
      </w:pPr>
    </w:p>
    <w:p w14:paraId="6DF0D45D" w14:textId="77777777" w:rsidR="00BC4235" w:rsidRPr="00EC3260" w:rsidRDefault="00BC4235" w:rsidP="00BC4235">
      <w:pPr>
        <w:jc w:val="both"/>
      </w:pPr>
    </w:p>
    <w:p w14:paraId="4B0FD51E" w14:textId="77777777" w:rsidR="00BC4235" w:rsidRPr="00EC3260" w:rsidRDefault="00BC4235" w:rsidP="00BC4235">
      <w:pPr>
        <w:jc w:val="both"/>
      </w:pPr>
    </w:p>
    <w:p w14:paraId="396FB7F1" w14:textId="77777777" w:rsidR="00BC4235" w:rsidRPr="00EC3260" w:rsidRDefault="00BC4235" w:rsidP="00BC4235">
      <w:pPr>
        <w:jc w:val="both"/>
      </w:pPr>
    </w:p>
    <w:p w14:paraId="0DF05C70" w14:textId="77777777" w:rsidR="00BC4235" w:rsidRPr="00EC3260" w:rsidRDefault="00BC4235" w:rsidP="00BC4235">
      <w:pPr>
        <w:autoSpaceDE w:val="0"/>
        <w:autoSpaceDN w:val="0"/>
        <w:adjustRightInd w:val="0"/>
        <w:jc w:val="both"/>
      </w:pPr>
      <w:r w:rsidRPr="00EC3260">
        <w:t>Št. zadeve (MOC): 4305-12/2023</w:t>
      </w:r>
    </w:p>
    <w:p w14:paraId="5916FDE4" w14:textId="77777777" w:rsidR="00BC4235" w:rsidRDefault="00BC4235" w:rsidP="00BC4235">
      <w:pPr>
        <w:autoSpaceDE w:val="0"/>
        <w:autoSpaceDN w:val="0"/>
        <w:adjustRightInd w:val="0"/>
        <w:jc w:val="both"/>
      </w:pPr>
      <w:r w:rsidRPr="00EC3260">
        <w:t>Št. pogodbe (MOC): _____________</w:t>
      </w:r>
    </w:p>
    <w:p w14:paraId="6216FF6C" w14:textId="77777777" w:rsidR="00BC4235" w:rsidRDefault="00BC4235" w:rsidP="00BC4235">
      <w:pPr>
        <w:autoSpaceDE w:val="0"/>
        <w:autoSpaceDN w:val="0"/>
        <w:adjustRightInd w:val="0"/>
        <w:jc w:val="both"/>
      </w:pPr>
    </w:p>
    <w:p w14:paraId="2751CC25" w14:textId="77777777" w:rsidR="00BC4235" w:rsidRDefault="00BC4235" w:rsidP="00BC4235">
      <w:r>
        <w:br w:type="page"/>
      </w:r>
    </w:p>
    <w:p w14:paraId="08116F3A" w14:textId="77777777" w:rsidR="00BC4235" w:rsidRPr="005F03D9" w:rsidRDefault="00BC4235" w:rsidP="00BC4235">
      <w:pPr>
        <w:autoSpaceDE w:val="0"/>
        <w:autoSpaceDN w:val="0"/>
        <w:adjustRightInd w:val="0"/>
        <w:jc w:val="both"/>
      </w:pPr>
    </w:p>
    <w:p w14:paraId="1FE4B7FF" w14:textId="77777777" w:rsidR="00BC4235" w:rsidRPr="005F03D9" w:rsidRDefault="00BC4235" w:rsidP="00BC4235">
      <w:pPr>
        <w:autoSpaceDE w:val="0"/>
        <w:autoSpaceDN w:val="0"/>
        <w:adjustRightInd w:val="0"/>
        <w:jc w:val="both"/>
      </w:pPr>
    </w:p>
    <w:p w14:paraId="247386C2" w14:textId="77777777" w:rsidR="00BC4235" w:rsidRPr="005F03D9" w:rsidRDefault="00BC4235" w:rsidP="00BC4235">
      <w:pPr>
        <w:autoSpaceDE w:val="0"/>
        <w:autoSpaceDN w:val="0"/>
        <w:adjustRightInd w:val="0"/>
        <w:jc w:val="both"/>
      </w:pPr>
    </w:p>
    <w:p w14:paraId="7F058123" w14:textId="77777777" w:rsidR="00BC4235" w:rsidRPr="005F03D9" w:rsidRDefault="00BC4235" w:rsidP="00BC4235">
      <w:pPr>
        <w:autoSpaceDE w:val="0"/>
        <w:autoSpaceDN w:val="0"/>
        <w:adjustRightInd w:val="0"/>
        <w:jc w:val="both"/>
      </w:pPr>
    </w:p>
    <w:p w14:paraId="1138128E" w14:textId="77777777" w:rsidR="00BC4235" w:rsidRPr="005F03D9" w:rsidRDefault="00BC4235" w:rsidP="00BC4235">
      <w:pPr>
        <w:autoSpaceDE w:val="0"/>
        <w:autoSpaceDN w:val="0"/>
        <w:adjustRightInd w:val="0"/>
        <w:jc w:val="both"/>
      </w:pPr>
    </w:p>
    <w:p w14:paraId="2F2C885C" w14:textId="77777777" w:rsidR="00BC4235" w:rsidRPr="005F03D9" w:rsidRDefault="00BC4235" w:rsidP="00BC4235">
      <w:pPr>
        <w:autoSpaceDE w:val="0"/>
        <w:autoSpaceDN w:val="0"/>
        <w:adjustRightInd w:val="0"/>
        <w:jc w:val="both"/>
      </w:pPr>
    </w:p>
    <w:p w14:paraId="5A7802CB" w14:textId="77777777" w:rsidR="00BC4235" w:rsidRPr="005F03D9" w:rsidRDefault="00BC4235" w:rsidP="00BC4235">
      <w:pPr>
        <w:autoSpaceDE w:val="0"/>
        <w:autoSpaceDN w:val="0"/>
        <w:adjustRightInd w:val="0"/>
        <w:jc w:val="both"/>
      </w:pPr>
    </w:p>
    <w:p w14:paraId="491009A0" w14:textId="77777777" w:rsidR="00BC4235" w:rsidRPr="005F03D9" w:rsidRDefault="00BC4235" w:rsidP="00BC4235">
      <w:pPr>
        <w:autoSpaceDE w:val="0"/>
        <w:autoSpaceDN w:val="0"/>
        <w:adjustRightInd w:val="0"/>
        <w:jc w:val="both"/>
      </w:pPr>
    </w:p>
    <w:p w14:paraId="074E1DD7" w14:textId="77777777" w:rsidR="00BC4235" w:rsidRPr="005F03D9" w:rsidRDefault="00BC4235" w:rsidP="00BC4235">
      <w:pPr>
        <w:autoSpaceDE w:val="0"/>
        <w:autoSpaceDN w:val="0"/>
        <w:adjustRightInd w:val="0"/>
        <w:jc w:val="both"/>
      </w:pPr>
    </w:p>
    <w:p w14:paraId="5ADB64FF" w14:textId="77777777" w:rsidR="00BC4235" w:rsidRPr="005F03D9" w:rsidRDefault="00BC4235" w:rsidP="00BC4235">
      <w:pPr>
        <w:autoSpaceDE w:val="0"/>
        <w:autoSpaceDN w:val="0"/>
        <w:adjustRightInd w:val="0"/>
        <w:jc w:val="both"/>
      </w:pPr>
    </w:p>
    <w:p w14:paraId="2DBE64B4" w14:textId="77777777" w:rsidR="00BC4235" w:rsidRDefault="00BC4235" w:rsidP="00BC4235">
      <w:pPr>
        <w:autoSpaceDE w:val="0"/>
        <w:autoSpaceDN w:val="0"/>
        <w:adjustRightInd w:val="0"/>
        <w:jc w:val="both"/>
      </w:pPr>
    </w:p>
    <w:p w14:paraId="7C2A0D9A" w14:textId="77777777" w:rsidR="00BC4235" w:rsidRDefault="00BC4235" w:rsidP="00BC4235">
      <w:pPr>
        <w:autoSpaceDE w:val="0"/>
        <w:autoSpaceDN w:val="0"/>
        <w:adjustRightInd w:val="0"/>
        <w:jc w:val="both"/>
      </w:pPr>
    </w:p>
    <w:p w14:paraId="7458C055" w14:textId="77777777" w:rsidR="00BC4235" w:rsidRDefault="00BC4235" w:rsidP="00BC4235">
      <w:pPr>
        <w:autoSpaceDE w:val="0"/>
        <w:autoSpaceDN w:val="0"/>
        <w:adjustRightInd w:val="0"/>
        <w:jc w:val="both"/>
      </w:pPr>
    </w:p>
    <w:p w14:paraId="0BD77298" w14:textId="77777777" w:rsidR="00BC4235" w:rsidRDefault="00BC4235" w:rsidP="00BC4235">
      <w:pPr>
        <w:autoSpaceDE w:val="0"/>
        <w:autoSpaceDN w:val="0"/>
        <w:adjustRightInd w:val="0"/>
        <w:jc w:val="both"/>
      </w:pPr>
    </w:p>
    <w:p w14:paraId="6353F27B" w14:textId="77777777" w:rsidR="00BC4235" w:rsidRDefault="00BC4235" w:rsidP="00BC4235">
      <w:pPr>
        <w:autoSpaceDE w:val="0"/>
        <w:autoSpaceDN w:val="0"/>
        <w:adjustRightInd w:val="0"/>
        <w:jc w:val="both"/>
      </w:pPr>
    </w:p>
    <w:p w14:paraId="268A3A8B" w14:textId="77777777" w:rsidR="00BC4235" w:rsidRDefault="00BC4235" w:rsidP="00BC4235">
      <w:pPr>
        <w:autoSpaceDE w:val="0"/>
        <w:autoSpaceDN w:val="0"/>
        <w:adjustRightInd w:val="0"/>
        <w:jc w:val="both"/>
      </w:pPr>
    </w:p>
    <w:p w14:paraId="1FF4A284" w14:textId="77777777" w:rsidR="00BC4235" w:rsidRDefault="00BC4235" w:rsidP="00BC4235">
      <w:pPr>
        <w:autoSpaceDE w:val="0"/>
        <w:autoSpaceDN w:val="0"/>
        <w:adjustRightInd w:val="0"/>
        <w:jc w:val="both"/>
      </w:pPr>
    </w:p>
    <w:p w14:paraId="070B6864" w14:textId="77777777" w:rsidR="00BC4235" w:rsidRDefault="00BC4235" w:rsidP="00BC4235">
      <w:pPr>
        <w:autoSpaceDE w:val="0"/>
        <w:autoSpaceDN w:val="0"/>
        <w:adjustRightInd w:val="0"/>
        <w:jc w:val="both"/>
      </w:pPr>
    </w:p>
    <w:p w14:paraId="5BB06DE9" w14:textId="77777777" w:rsidR="00BC4235" w:rsidRDefault="00BC4235" w:rsidP="00BC4235">
      <w:pPr>
        <w:autoSpaceDE w:val="0"/>
        <w:autoSpaceDN w:val="0"/>
        <w:adjustRightInd w:val="0"/>
        <w:jc w:val="both"/>
      </w:pPr>
    </w:p>
    <w:p w14:paraId="1A757C95" w14:textId="77777777" w:rsidR="00BC4235" w:rsidRPr="00CE0066" w:rsidRDefault="00BC4235" w:rsidP="00BC4235">
      <w:pPr>
        <w:autoSpaceDE w:val="0"/>
        <w:autoSpaceDN w:val="0"/>
        <w:adjustRightInd w:val="0"/>
        <w:jc w:val="both"/>
      </w:pPr>
    </w:p>
    <w:p w14:paraId="28391A0D" w14:textId="77777777" w:rsidR="00BC4235" w:rsidRPr="00B307C4"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1A927DC" w14:textId="77777777" w:rsidR="00BC4235" w:rsidRPr="00B307C4"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B307C4">
        <w:rPr>
          <w:b/>
          <w:bCs/>
          <w:sz w:val="28"/>
          <w:szCs w:val="28"/>
        </w:rPr>
        <w:t>V. VZOR</w:t>
      </w:r>
      <w:r>
        <w:rPr>
          <w:b/>
          <w:bCs/>
          <w:sz w:val="28"/>
          <w:szCs w:val="28"/>
        </w:rPr>
        <w:t>EC POGODBE O DOBAVI</w:t>
      </w:r>
    </w:p>
    <w:p w14:paraId="416AF32C" w14:textId="77777777" w:rsidR="00BC4235" w:rsidRPr="00B307C4" w:rsidRDefault="00BC4235" w:rsidP="00BC423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EFFA711" w14:textId="77777777" w:rsidR="00BC4235" w:rsidRDefault="00BC4235" w:rsidP="00BC4235"/>
    <w:p w14:paraId="70B906F9" w14:textId="77777777" w:rsidR="00BC4235" w:rsidRPr="00EC12CD" w:rsidRDefault="00BC4235" w:rsidP="00BC4235">
      <w:r>
        <w:br w:type="page"/>
      </w:r>
    </w:p>
    <w:p w14:paraId="054D6975" w14:textId="77777777" w:rsidR="00BC4235" w:rsidRDefault="00BC4235" w:rsidP="00BC4235">
      <w:pPr>
        <w:rPr>
          <w:b/>
          <w:bCs/>
        </w:rPr>
      </w:pPr>
    </w:p>
    <w:p w14:paraId="05D36FAB" w14:textId="77777777" w:rsidR="00BC4235" w:rsidRPr="00637059" w:rsidRDefault="00BC4235" w:rsidP="00BC4235">
      <w:pPr>
        <w:rPr>
          <w:b/>
          <w:bCs/>
          <w:i/>
          <w:iCs/>
        </w:rPr>
      </w:pPr>
      <w:r w:rsidRPr="00637059">
        <w:rPr>
          <w:b/>
          <w:bCs/>
          <w:i/>
          <w:iCs/>
          <w:u w:val="single"/>
        </w:rPr>
        <w:t>NAROČNIK</w:t>
      </w:r>
      <w:r w:rsidRPr="00637059">
        <w:rPr>
          <w:b/>
          <w:bCs/>
          <w:i/>
          <w:iCs/>
        </w:rPr>
        <w:t>:</w:t>
      </w:r>
    </w:p>
    <w:p w14:paraId="1B6FB583" w14:textId="77777777" w:rsidR="00BC4235" w:rsidRPr="00D01B5D" w:rsidRDefault="00BC4235" w:rsidP="00BC4235">
      <w:pPr>
        <w:rPr>
          <w:b/>
          <w:bCs/>
        </w:rPr>
      </w:pPr>
    </w:p>
    <w:p w14:paraId="27931385" w14:textId="77777777" w:rsidR="00BC4235" w:rsidRPr="00366960" w:rsidRDefault="00BC4235" w:rsidP="00BC4235">
      <w:r w:rsidRPr="00366960">
        <w:rPr>
          <w:b/>
        </w:rPr>
        <w:t>M</w:t>
      </w:r>
      <w:r>
        <w:rPr>
          <w:b/>
        </w:rPr>
        <w:t>ESTNA OBČINA CELJE</w:t>
      </w:r>
      <w:r w:rsidRPr="00366960">
        <w:rPr>
          <w:b/>
        </w:rPr>
        <w:t>, Trg celjskih knezov 9, 3000 Celje</w:t>
      </w:r>
      <w:r w:rsidRPr="00366960">
        <w:t xml:space="preserve">, </w:t>
      </w:r>
    </w:p>
    <w:p w14:paraId="5060A03E" w14:textId="77777777" w:rsidR="00BC4235" w:rsidRPr="00366960" w:rsidRDefault="00BC4235" w:rsidP="00BC4235">
      <w:r w:rsidRPr="00366960">
        <w:t xml:space="preserve">ki jo zastopa župan </w:t>
      </w:r>
      <w:r>
        <w:t>Matija KOVAČ</w:t>
      </w:r>
    </w:p>
    <w:p w14:paraId="25F05CF1" w14:textId="77777777" w:rsidR="00BC4235" w:rsidRPr="00366960" w:rsidRDefault="00BC4235" w:rsidP="00BC4235">
      <w:r w:rsidRPr="00366960">
        <w:t xml:space="preserve">Matična številka: </w:t>
      </w:r>
      <w:r w:rsidRPr="00366960">
        <w:tab/>
        <w:t>5880360000</w:t>
      </w:r>
    </w:p>
    <w:p w14:paraId="112A4B0B" w14:textId="77777777" w:rsidR="00BC4235" w:rsidRDefault="00BC4235" w:rsidP="00BC4235">
      <w:r w:rsidRPr="00366960">
        <w:t xml:space="preserve">ID za DDV: </w:t>
      </w:r>
      <w:r w:rsidRPr="00366960">
        <w:tab/>
      </w:r>
      <w:r w:rsidRPr="00366960">
        <w:tab/>
        <w:t>SI56012390</w:t>
      </w:r>
    </w:p>
    <w:p w14:paraId="1E8D8F09" w14:textId="77777777" w:rsidR="00BC4235" w:rsidRDefault="00BC4235" w:rsidP="00BC4235"/>
    <w:p w14:paraId="37B4FBED" w14:textId="77777777" w:rsidR="00BC4235" w:rsidRDefault="00BC4235" w:rsidP="00BC4235"/>
    <w:p w14:paraId="35317AA8" w14:textId="77777777" w:rsidR="00BC4235" w:rsidRPr="00637059" w:rsidRDefault="00BC4235" w:rsidP="00BC4235">
      <w:pPr>
        <w:rPr>
          <w:b/>
          <w:bCs/>
        </w:rPr>
      </w:pPr>
      <w:r w:rsidRPr="00637059">
        <w:rPr>
          <w:b/>
          <w:bCs/>
        </w:rPr>
        <w:t xml:space="preserve">z ožjimi deli občine: </w:t>
      </w:r>
    </w:p>
    <w:p w14:paraId="463B446A" w14:textId="77777777" w:rsidR="00BC4235" w:rsidRDefault="00BC4235" w:rsidP="00BC4235">
      <w:pPr>
        <w:autoSpaceDE w:val="0"/>
        <w:autoSpaceDN w:val="0"/>
        <w:adjustRightInd w:val="0"/>
        <w:rPr>
          <w:rFonts w:eastAsia="Times New Roman" w:cs="Verdana"/>
          <w:lang w:eastAsia="sl-SI"/>
        </w:rPr>
      </w:pPr>
    </w:p>
    <w:p w14:paraId="6ABC77FD" w14:textId="77777777" w:rsidR="00BC4235" w:rsidRDefault="00BC4235" w:rsidP="00BC4235">
      <w:pPr>
        <w:autoSpaceDE w:val="0"/>
        <w:autoSpaceDN w:val="0"/>
        <w:adjustRightInd w:val="0"/>
        <w:rPr>
          <w:rFonts w:eastAsia="Times New Roman" w:cs="Verdana"/>
          <w:lang w:eastAsia="sl-SI"/>
        </w:rPr>
      </w:pPr>
    </w:p>
    <w:p w14:paraId="5B540AD0" w14:textId="77777777" w:rsidR="00BC4235" w:rsidRDefault="00BC4235" w:rsidP="00BC4235">
      <w:pPr>
        <w:jc w:val="both"/>
        <w:rPr>
          <w:bCs/>
        </w:rPr>
      </w:pPr>
      <w:r>
        <w:rPr>
          <w:b/>
        </w:rPr>
        <w:t>Mestna občina Celje, Krajevna skupnost Aljažev hrib, Teharska 2a, Celje</w:t>
      </w:r>
      <w:r w:rsidRPr="001B1653">
        <w:rPr>
          <w:bCs/>
        </w:rPr>
        <w:t xml:space="preserve">, </w:t>
      </w:r>
      <w:r>
        <w:rPr>
          <w:bCs/>
        </w:rPr>
        <w:t xml:space="preserve">ki jo zastopa zastopnik Stanko Pompe, </w:t>
      </w:r>
      <w:r w:rsidRPr="001B1653">
        <w:rPr>
          <w:bCs/>
        </w:rPr>
        <w:t xml:space="preserve">mat. št. 5028680000, </w:t>
      </w:r>
      <w:proofErr w:type="spellStart"/>
      <w:r w:rsidRPr="001B1653">
        <w:rPr>
          <w:bCs/>
        </w:rPr>
        <w:t>dav</w:t>
      </w:r>
      <w:proofErr w:type="spellEnd"/>
      <w:r w:rsidRPr="001B1653">
        <w:rPr>
          <w:bCs/>
        </w:rPr>
        <w:t>. št. 58643648</w:t>
      </w:r>
    </w:p>
    <w:p w14:paraId="422FA89A" w14:textId="77777777" w:rsidR="00BC4235" w:rsidRDefault="00BC4235" w:rsidP="00BC4235">
      <w:pPr>
        <w:jc w:val="both"/>
        <w:rPr>
          <w:bCs/>
        </w:rPr>
      </w:pPr>
    </w:p>
    <w:p w14:paraId="3963EA05" w14:textId="77777777" w:rsidR="00BC4235" w:rsidRDefault="00BC4235" w:rsidP="00BC4235">
      <w:pPr>
        <w:jc w:val="both"/>
        <w:rPr>
          <w:bCs/>
        </w:rPr>
      </w:pPr>
      <w:r>
        <w:rPr>
          <w:b/>
        </w:rPr>
        <w:t>Mestna občina Celje Krajevna skupnost Ljubečna, Kocbekova cesta 45, 3202 Ljubečna</w:t>
      </w:r>
      <w:r w:rsidRPr="00736A33">
        <w:rPr>
          <w:bCs/>
        </w:rPr>
        <w:t xml:space="preserve">, </w:t>
      </w:r>
      <w:r>
        <w:rPr>
          <w:bCs/>
        </w:rPr>
        <w:t xml:space="preserve">ki jo zastopa zastopnik Gorazd Železnik, </w:t>
      </w:r>
      <w:r w:rsidRPr="00736A33">
        <w:rPr>
          <w:bCs/>
        </w:rPr>
        <w:t xml:space="preserve">mat. št.: 5026725000, </w:t>
      </w:r>
      <w:proofErr w:type="spellStart"/>
      <w:r w:rsidRPr="00736A33">
        <w:rPr>
          <w:bCs/>
        </w:rPr>
        <w:t>dav</w:t>
      </w:r>
      <w:proofErr w:type="spellEnd"/>
      <w:r w:rsidRPr="00736A33">
        <w:rPr>
          <w:bCs/>
        </w:rPr>
        <w:t>. št.: 37718525</w:t>
      </w:r>
    </w:p>
    <w:p w14:paraId="4915A5FF" w14:textId="77777777" w:rsidR="00BC4235" w:rsidRPr="00736A33" w:rsidRDefault="00BC4235" w:rsidP="00BC4235">
      <w:pPr>
        <w:jc w:val="both"/>
        <w:rPr>
          <w:bCs/>
        </w:rPr>
      </w:pPr>
    </w:p>
    <w:p w14:paraId="5E8DFBDB" w14:textId="77777777" w:rsidR="00BC4235" w:rsidRDefault="00BC4235" w:rsidP="00BC4235">
      <w:pPr>
        <w:jc w:val="both"/>
        <w:rPr>
          <w:bCs/>
        </w:rPr>
      </w:pPr>
      <w:r>
        <w:rPr>
          <w:b/>
        </w:rPr>
        <w:t>Mestna občina Celje Krajevna skupnost Medlog, Babno 3a, 3000 Celje</w:t>
      </w:r>
      <w:r w:rsidRPr="009312CA">
        <w:rPr>
          <w:bCs/>
        </w:rPr>
        <w:t xml:space="preserve">, </w:t>
      </w:r>
      <w:r>
        <w:rPr>
          <w:bCs/>
        </w:rPr>
        <w:t>ki jo zastopa zastopnik Andrej Pišek,</w:t>
      </w:r>
      <w:r w:rsidRPr="009312CA">
        <w:rPr>
          <w:bCs/>
        </w:rPr>
        <w:t xml:space="preserve"> mat. št.: 5016657000, </w:t>
      </w:r>
      <w:proofErr w:type="spellStart"/>
      <w:r w:rsidRPr="009312CA">
        <w:rPr>
          <w:bCs/>
        </w:rPr>
        <w:t>dav</w:t>
      </w:r>
      <w:proofErr w:type="spellEnd"/>
      <w:r w:rsidRPr="009312CA">
        <w:rPr>
          <w:bCs/>
        </w:rPr>
        <w:t>. št.: 64230970</w:t>
      </w:r>
    </w:p>
    <w:p w14:paraId="0803E0B2" w14:textId="77777777" w:rsidR="00BC4235" w:rsidRPr="009312CA" w:rsidRDefault="00BC4235" w:rsidP="00BC4235">
      <w:pPr>
        <w:jc w:val="both"/>
        <w:rPr>
          <w:bCs/>
        </w:rPr>
      </w:pPr>
    </w:p>
    <w:p w14:paraId="17CFC1DE" w14:textId="77777777" w:rsidR="00BC4235" w:rsidRDefault="00BC4235" w:rsidP="00BC4235">
      <w:pPr>
        <w:jc w:val="both"/>
        <w:rPr>
          <w:bCs/>
        </w:rPr>
      </w:pPr>
      <w:r>
        <w:rPr>
          <w:b/>
        </w:rPr>
        <w:t>Mestna občina Celje Krajevna skupnost Ostrožno, Cesta na Ostrožno 90, 3000 Celje</w:t>
      </w:r>
      <w:r w:rsidRPr="009312CA">
        <w:rPr>
          <w:bCs/>
        </w:rPr>
        <w:t xml:space="preserve">, </w:t>
      </w:r>
      <w:r>
        <w:rPr>
          <w:bCs/>
        </w:rPr>
        <w:t>ki jo zastopa zastopnica Maja Vaš,</w:t>
      </w:r>
      <w:r w:rsidRPr="009312CA">
        <w:rPr>
          <w:bCs/>
        </w:rPr>
        <w:t xml:space="preserve"> mat. št.: 5019559000, </w:t>
      </w:r>
      <w:proofErr w:type="spellStart"/>
      <w:r w:rsidRPr="009312CA">
        <w:rPr>
          <w:bCs/>
        </w:rPr>
        <w:t>dav</w:t>
      </w:r>
      <w:proofErr w:type="spellEnd"/>
      <w:r w:rsidRPr="009312CA">
        <w:rPr>
          <w:bCs/>
        </w:rPr>
        <w:t>. št.: 43220312</w:t>
      </w:r>
    </w:p>
    <w:p w14:paraId="184D13C7" w14:textId="77777777" w:rsidR="00BC4235" w:rsidRPr="009312CA" w:rsidRDefault="00BC4235" w:rsidP="00BC4235">
      <w:pPr>
        <w:jc w:val="both"/>
        <w:rPr>
          <w:bCs/>
        </w:rPr>
      </w:pPr>
    </w:p>
    <w:p w14:paraId="5FFC80A0" w14:textId="77777777" w:rsidR="00BC4235" w:rsidRDefault="00BC4235" w:rsidP="00BC4235">
      <w:pPr>
        <w:jc w:val="both"/>
        <w:rPr>
          <w:bCs/>
        </w:rPr>
      </w:pPr>
      <w:r>
        <w:rPr>
          <w:b/>
        </w:rPr>
        <w:t>Mestna občina Celje Krajevna skupnost Pod gradom, Zagrad 90, 3000 Celje</w:t>
      </w:r>
      <w:r w:rsidRPr="009312CA">
        <w:rPr>
          <w:bCs/>
        </w:rPr>
        <w:t xml:space="preserve">, </w:t>
      </w:r>
      <w:r>
        <w:rPr>
          <w:bCs/>
        </w:rPr>
        <w:t>ki jo zastopa zastopnik Maks Vrečer,</w:t>
      </w:r>
      <w:r w:rsidRPr="009312CA">
        <w:rPr>
          <w:bCs/>
        </w:rPr>
        <w:t xml:space="preserve"> mat. št.: 5026636000, </w:t>
      </w:r>
      <w:proofErr w:type="spellStart"/>
      <w:r w:rsidRPr="009312CA">
        <w:rPr>
          <w:bCs/>
        </w:rPr>
        <w:t>dav</w:t>
      </w:r>
      <w:proofErr w:type="spellEnd"/>
      <w:r w:rsidRPr="009312CA">
        <w:rPr>
          <w:bCs/>
        </w:rPr>
        <w:t>. št.: 27827771</w:t>
      </w:r>
    </w:p>
    <w:p w14:paraId="74DF50F7" w14:textId="77777777" w:rsidR="00BC4235" w:rsidRPr="009312CA" w:rsidRDefault="00BC4235" w:rsidP="00BC4235">
      <w:pPr>
        <w:jc w:val="both"/>
        <w:rPr>
          <w:bCs/>
        </w:rPr>
      </w:pPr>
    </w:p>
    <w:p w14:paraId="36320194" w14:textId="77777777" w:rsidR="00BC4235" w:rsidRDefault="00BC4235" w:rsidP="00BC4235">
      <w:pPr>
        <w:jc w:val="both"/>
        <w:rPr>
          <w:bCs/>
        </w:rPr>
      </w:pPr>
      <w:r>
        <w:rPr>
          <w:b/>
        </w:rPr>
        <w:t>Mestna občina Celje, Krajevna skupnost Škofja vas, Škofja vas 38, 3211 Škofja vas</w:t>
      </w:r>
      <w:r w:rsidRPr="009312CA">
        <w:rPr>
          <w:bCs/>
        </w:rPr>
        <w:t xml:space="preserve">, </w:t>
      </w:r>
      <w:r>
        <w:rPr>
          <w:bCs/>
        </w:rPr>
        <w:t xml:space="preserve">ki jo zastopa zastopnik Martin </w:t>
      </w:r>
      <w:proofErr w:type="spellStart"/>
      <w:r>
        <w:rPr>
          <w:bCs/>
        </w:rPr>
        <w:t>Stožir</w:t>
      </w:r>
      <w:proofErr w:type="spellEnd"/>
      <w:r>
        <w:rPr>
          <w:bCs/>
        </w:rPr>
        <w:t xml:space="preserve">, </w:t>
      </w:r>
      <w:r w:rsidRPr="009312CA">
        <w:rPr>
          <w:bCs/>
        </w:rPr>
        <w:t xml:space="preserve">mat. št.: 5026687000, </w:t>
      </w:r>
      <w:proofErr w:type="spellStart"/>
      <w:r w:rsidRPr="009312CA">
        <w:rPr>
          <w:bCs/>
        </w:rPr>
        <w:t>dav</w:t>
      </w:r>
      <w:proofErr w:type="spellEnd"/>
      <w:r w:rsidRPr="009312CA">
        <w:rPr>
          <w:bCs/>
        </w:rPr>
        <w:t>. št.: 52674240</w:t>
      </w:r>
    </w:p>
    <w:p w14:paraId="37734955" w14:textId="77777777" w:rsidR="00BC4235" w:rsidRPr="009312CA" w:rsidRDefault="00BC4235" w:rsidP="00BC4235">
      <w:pPr>
        <w:jc w:val="both"/>
        <w:rPr>
          <w:bCs/>
        </w:rPr>
      </w:pPr>
    </w:p>
    <w:p w14:paraId="5CD10F0E" w14:textId="77777777" w:rsidR="00BC4235" w:rsidRDefault="00BC4235" w:rsidP="00BC4235">
      <w:pPr>
        <w:jc w:val="both"/>
        <w:rPr>
          <w:bCs/>
        </w:rPr>
      </w:pPr>
      <w:r>
        <w:rPr>
          <w:b/>
        </w:rPr>
        <w:t>Mestna občina Celje Krajevna skupnost Šmartno v Rožni Dolini, Šmartno v Rožni Dolini 5, 3201 Šmartno v Rožni Dolini</w:t>
      </w:r>
      <w:r w:rsidRPr="00637059">
        <w:rPr>
          <w:bCs/>
        </w:rPr>
        <w:t>, ki jo zastopa zastopni</w:t>
      </w:r>
      <w:r>
        <w:rPr>
          <w:bCs/>
        </w:rPr>
        <w:t>ca Nataša Dimec,</w:t>
      </w:r>
      <w:r w:rsidRPr="00637059">
        <w:rPr>
          <w:bCs/>
        </w:rPr>
        <w:t xml:space="preserve"> mat. št.: 5028728000, </w:t>
      </w:r>
      <w:proofErr w:type="spellStart"/>
      <w:r w:rsidRPr="00637059">
        <w:rPr>
          <w:bCs/>
        </w:rPr>
        <w:t>dav</w:t>
      </w:r>
      <w:proofErr w:type="spellEnd"/>
      <w:r w:rsidRPr="00637059">
        <w:rPr>
          <w:bCs/>
        </w:rPr>
        <w:t>. št.: 52845311</w:t>
      </w:r>
    </w:p>
    <w:p w14:paraId="5B3B695F" w14:textId="77777777" w:rsidR="00BC4235" w:rsidRDefault="00BC4235" w:rsidP="00BC4235">
      <w:pPr>
        <w:jc w:val="both"/>
        <w:rPr>
          <w:b/>
        </w:rPr>
      </w:pPr>
    </w:p>
    <w:p w14:paraId="114640D3" w14:textId="77777777" w:rsidR="00BC4235" w:rsidRDefault="00BC4235" w:rsidP="00BC4235">
      <w:pPr>
        <w:jc w:val="both"/>
        <w:rPr>
          <w:bCs/>
        </w:rPr>
      </w:pPr>
      <w:r>
        <w:rPr>
          <w:b/>
        </w:rPr>
        <w:t>Mestna občina Celje Krajevna skupnost Teharje, Teharje 56, 3221 Teharje</w:t>
      </w:r>
      <w:r w:rsidRPr="00637059">
        <w:rPr>
          <w:bCs/>
        </w:rPr>
        <w:t>, ki jo zastopa zastopnik</w:t>
      </w:r>
      <w:r>
        <w:rPr>
          <w:bCs/>
        </w:rPr>
        <w:t xml:space="preserve"> Branko Uršič,</w:t>
      </w:r>
      <w:r w:rsidRPr="00637059">
        <w:rPr>
          <w:bCs/>
        </w:rPr>
        <w:t xml:space="preserve"> mat. št.: 5100372000, </w:t>
      </w:r>
      <w:proofErr w:type="spellStart"/>
      <w:r w:rsidRPr="00637059">
        <w:rPr>
          <w:bCs/>
        </w:rPr>
        <w:t>dav</w:t>
      </w:r>
      <w:proofErr w:type="spellEnd"/>
      <w:r w:rsidRPr="00637059">
        <w:rPr>
          <w:bCs/>
        </w:rPr>
        <w:t xml:space="preserve">. št.: 15046966 </w:t>
      </w:r>
    </w:p>
    <w:p w14:paraId="4F3193ED" w14:textId="77777777" w:rsidR="00BC4235" w:rsidRPr="00637059" w:rsidRDefault="00BC4235" w:rsidP="00BC4235">
      <w:pPr>
        <w:jc w:val="both"/>
        <w:rPr>
          <w:bCs/>
        </w:rPr>
      </w:pPr>
    </w:p>
    <w:p w14:paraId="3C04CA8F" w14:textId="77777777" w:rsidR="00BC4235" w:rsidRDefault="00BC4235" w:rsidP="00BC4235">
      <w:pPr>
        <w:jc w:val="both"/>
        <w:rPr>
          <w:bCs/>
        </w:rPr>
      </w:pPr>
      <w:r>
        <w:rPr>
          <w:b/>
        </w:rPr>
        <w:t>Mestna občina Celje Krajevna skupnost Trnovlje, Trnoveljska cesta 82, 3000 Celje</w:t>
      </w:r>
      <w:r w:rsidRPr="00736A33">
        <w:rPr>
          <w:bCs/>
        </w:rPr>
        <w:t xml:space="preserve">, </w:t>
      </w:r>
      <w:r>
        <w:rPr>
          <w:bCs/>
        </w:rPr>
        <w:t xml:space="preserve">ki jo zastopa zastopnica Alenka </w:t>
      </w:r>
      <w:proofErr w:type="spellStart"/>
      <w:r>
        <w:rPr>
          <w:bCs/>
        </w:rPr>
        <w:t>Vodončnik</w:t>
      </w:r>
      <w:proofErr w:type="spellEnd"/>
      <w:r>
        <w:rPr>
          <w:bCs/>
        </w:rPr>
        <w:t xml:space="preserve">, </w:t>
      </w:r>
      <w:r w:rsidRPr="00736A33">
        <w:rPr>
          <w:bCs/>
        </w:rPr>
        <w:t xml:space="preserve">mat. št.: 5019591000, </w:t>
      </w:r>
      <w:proofErr w:type="spellStart"/>
      <w:r w:rsidRPr="00736A33">
        <w:rPr>
          <w:bCs/>
        </w:rPr>
        <w:t>dav</w:t>
      </w:r>
      <w:proofErr w:type="spellEnd"/>
      <w:r w:rsidRPr="00736A33">
        <w:rPr>
          <w:bCs/>
        </w:rPr>
        <w:t>. št.: 45028613</w:t>
      </w:r>
    </w:p>
    <w:p w14:paraId="1EDB932A" w14:textId="77777777" w:rsidR="00BC4235" w:rsidRPr="00736A33" w:rsidRDefault="00BC4235" w:rsidP="00BC4235">
      <w:pPr>
        <w:jc w:val="both"/>
        <w:rPr>
          <w:bCs/>
        </w:rPr>
      </w:pPr>
    </w:p>
    <w:p w14:paraId="68A9631C" w14:textId="77777777" w:rsidR="00BC4235" w:rsidRDefault="00BC4235" w:rsidP="00BC4235">
      <w:pPr>
        <w:jc w:val="both"/>
        <w:rPr>
          <w:bCs/>
        </w:rPr>
      </w:pPr>
      <w:r>
        <w:rPr>
          <w:b/>
        </w:rPr>
        <w:t>Mestna občina Celje Mestna četrt Center, Gledališka ulica 2, 3000 Celje</w:t>
      </w:r>
      <w:r w:rsidRPr="00637059">
        <w:rPr>
          <w:bCs/>
        </w:rPr>
        <w:t>, ki jo zastopa zastopni</w:t>
      </w:r>
      <w:r>
        <w:rPr>
          <w:bCs/>
        </w:rPr>
        <w:t xml:space="preserve">ca Alenka Pečnik, </w:t>
      </w:r>
      <w:r w:rsidRPr="00637059">
        <w:rPr>
          <w:bCs/>
        </w:rPr>
        <w:t xml:space="preserve"> mat. št.: 5029341000, </w:t>
      </w:r>
      <w:proofErr w:type="spellStart"/>
      <w:r w:rsidRPr="00637059">
        <w:rPr>
          <w:bCs/>
        </w:rPr>
        <w:t>dav</w:t>
      </w:r>
      <w:proofErr w:type="spellEnd"/>
      <w:r w:rsidRPr="00637059">
        <w:rPr>
          <w:bCs/>
        </w:rPr>
        <w:t>. št.: 90500377</w:t>
      </w:r>
    </w:p>
    <w:p w14:paraId="454C137F" w14:textId="77777777" w:rsidR="00BC4235" w:rsidRPr="00637059" w:rsidRDefault="00BC4235" w:rsidP="00BC4235">
      <w:pPr>
        <w:jc w:val="both"/>
        <w:rPr>
          <w:bCs/>
        </w:rPr>
      </w:pPr>
    </w:p>
    <w:p w14:paraId="1294BF50" w14:textId="77777777" w:rsidR="00BC4235" w:rsidRDefault="00BC4235" w:rsidP="00BC4235">
      <w:pPr>
        <w:jc w:val="both"/>
        <w:rPr>
          <w:bCs/>
        </w:rPr>
      </w:pPr>
      <w:r>
        <w:rPr>
          <w:b/>
        </w:rPr>
        <w:t>Mestna občina Celje Mestna četrt Dečkovo naselje, Ulica bratov Vošnjakov 1, 3000 Celje</w:t>
      </w:r>
      <w:r w:rsidRPr="00637059">
        <w:rPr>
          <w:bCs/>
        </w:rPr>
        <w:t>, ki jo zastopa zastopnik</w:t>
      </w:r>
      <w:r>
        <w:rPr>
          <w:bCs/>
        </w:rPr>
        <w:t xml:space="preserve"> Elvis Cvikl,</w:t>
      </w:r>
      <w:r w:rsidRPr="00637059">
        <w:rPr>
          <w:bCs/>
        </w:rPr>
        <w:t xml:space="preserve"> mat. št.: 5158982000, </w:t>
      </w:r>
      <w:proofErr w:type="spellStart"/>
      <w:r w:rsidRPr="00637059">
        <w:rPr>
          <w:bCs/>
        </w:rPr>
        <w:t>dav</w:t>
      </w:r>
      <w:proofErr w:type="spellEnd"/>
      <w:r w:rsidRPr="00637059">
        <w:rPr>
          <w:bCs/>
        </w:rPr>
        <w:t>. št.: 49019821</w:t>
      </w:r>
    </w:p>
    <w:p w14:paraId="6F7C212C" w14:textId="77777777" w:rsidR="00BC4235" w:rsidRPr="00637059" w:rsidRDefault="00BC4235" w:rsidP="00BC4235">
      <w:pPr>
        <w:jc w:val="both"/>
        <w:rPr>
          <w:bCs/>
        </w:rPr>
      </w:pPr>
    </w:p>
    <w:p w14:paraId="08118F45" w14:textId="77777777" w:rsidR="00BC4235" w:rsidRDefault="00BC4235" w:rsidP="00BC4235">
      <w:pPr>
        <w:jc w:val="both"/>
        <w:rPr>
          <w:bCs/>
        </w:rPr>
      </w:pPr>
      <w:r>
        <w:rPr>
          <w:b/>
        </w:rPr>
        <w:t>Mestna občina Celje Mestna četrt Dolgo Polje, Brodarjeva ulica 4, 3000 Celje</w:t>
      </w:r>
      <w:r w:rsidRPr="00637059">
        <w:rPr>
          <w:bCs/>
        </w:rPr>
        <w:t xml:space="preserve">, ki jo zastopa zastopnik Ivan </w:t>
      </w:r>
      <w:proofErr w:type="spellStart"/>
      <w:r w:rsidRPr="00637059">
        <w:rPr>
          <w:bCs/>
        </w:rPr>
        <w:t>Domitovič</w:t>
      </w:r>
      <w:proofErr w:type="spellEnd"/>
      <w:r w:rsidRPr="00637059">
        <w:rPr>
          <w:bCs/>
        </w:rPr>
        <w:t xml:space="preserve">, mat. št.: 5016614000, </w:t>
      </w:r>
      <w:proofErr w:type="spellStart"/>
      <w:r w:rsidRPr="00637059">
        <w:rPr>
          <w:bCs/>
        </w:rPr>
        <w:t>dav</w:t>
      </w:r>
      <w:proofErr w:type="spellEnd"/>
      <w:r w:rsidRPr="00637059">
        <w:rPr>
          <w:bCs/>
        </w:rPr>
        <w:t>. št.: 90237994</w:t>
      </w:r>
    </w:p>
    <w:p w14:paraId="24B20E54" w14:textId="77777777" w:rsidR="00BC4235" w:rsidRPr="00637059" w:rsidRDefault="00BC4235" w:rsidP="00BC4235">
      <w:pPr>
        <w:jc w:val="both"/>
        <w:rPr>
          <w:bCs/>
        </w:rPr>
      </w:pPr>
    </w:p>
    <w:p w14:paraId="5DDC7233" w14:textId="77777777" w:rsidR="00BC4235" w:rsidRDefault="00BC4235" w:rsidP="00BC4235">
      <w:pPr>
        <w:jc w:val="both"/>
        <w:rPr>
          <w:bCs/>
        </w:rPr>
      </w:pPr>
      <w:r>
        <w:rPr>
          <w:b/>
        </w:rPr>
        <w:t>Mestna občina Celje Mestna četrt Hudinja, Ulica Frankolovskih žrtev 17a, 3000 Celje</w:t>
      </w:r>
      <w:r w:rsidRPr="00637059">
        <w:rPr>
          <w:bCs/>
        </w:rPr>
        <w:t xml:space="preserve">, ki jo zastopa zastopnik Srečko Čater, mat. št.: 5103568000, </w:t>
      </w:r>
      <w:proofErr w:type="spellStart"/>
      <w:r w:rsidRPr="00637059">
        <w:rPr>
          <w:bCs/>
        </w:rPr>
        <w:t>dav</w:t>
      </w:r>
      <w:proofErr w:type="spellEnd"/>
      <w:r w:rsidRPr="00637059">
        <w:rPr>
          <w:bCs/>
        </w:rPr>
        <w:t>. št.: 74363417</w:t>
      </w:r>
    </w:p>
    <w:p w14:paraId="6D15E584" w14:textId="77777777" w:rsidR="00BC4235" w:rsidRPr="00637059" w:rsidRDefault="00BC4235" w:rsidP="00BC4235">
      <w:pPr>
        <w:jc w:val="both"/>
        <w:rPr>
          <w:bCs/>
        </w:rPr>
      </w:pPr>
    </w:p>
    <w:p w14:paraId="7C12F4BB" w14:textId="77777777" w:rsidR="00BC4235" w:rsidRDefault="00BC4235" w:rsidP="00BC4235">
      <w:pPr>
        <w:jc w:val="both"/>
        <w:rPr>
          <w:bCs/>
        </w:rPr>
      </w:pPr>
      <w:r>
        <w:rPr>
          <w:b/>
        </w:rPr>
        <w:t>Mestna občina Celje Mestna četrt Kajuh, Malgajeva ulica 4, 3000 Celje</w:t>
      </w:r>
      <w:r w:rsidRPr="00637059">
        <w:rPr>
          <w:bCs/>
        </w:rPr>
        <w:t xml:space="preserve">, ki jo zastopa zastopnica Maša Habjan Cigale, mat. št.: 5016649000, </w:t>
      </w:r>
      <w:proofErr w:type="spellStart"/>
      <w:r w:rsidRPr="00637059">
        <w:rPr>
          <w:bCs/>
        </w:rPr>
        <w:t>dav</w:t>
      </w:r>
      <w:proofErr w:type="spellEnd"/>
      <w:r w:rsidRPr="00637059">
        <w:rPr>
          <w:bCs/>
        </w:rPr>
        <w:t>. št.: 19054190</w:t>
      </w:r>
    </w:p>
    <w:p w14:paraId="7E43ACD4" w14:textId="77777777" w:rsidR="00BC4235" w:rsidRPr="00637059" w:rsidRDefault="00BC4235" w:rsidP="00BC4235">
      <w:pPr>
        <w:jc w:val="both"/>
        <w:rPr>
          <w:bCs/>
        </w:rPr>
      </w:pPr>
    </w:p>
    <w:p w14:paraId="054A4DCF" w14:textId="77777777" w:rsidR="00BC4235" w:rsidRDefault="00BC4235" w:rsidP="00BC4235">
      <w:pPr>
        <w:jc w:val="both"/>
        <w:rPr>
          <w:bCs/>
        </w:rPr>
      </w:pPr>
      <w:r>
        <w:rPr>
          <w:b/>
        </w:rPr>
        <w:t>Mestna občina Celje, Mestna četrt Lava, Iršičeva ulica 2a, 3000 Celje</w:t>
      </w:r>
      <w:r w:rsidRPr="00637059">
        <w:rPr>
          <w:bCs/>
        </w:rPr>
        <w:t xml:space="preserve">, ki jo zastopa zastopnik </w:t>
      </w:r>
      <w:r>
        <w:rPr>
          <w:bCs/>
        </w:rPr>
        <w:t xml:space="preserve">Marjan Tržan, </w:t>
      </w:r>
      <w:r w:rsidRPr="00637059">
        <w:rPr>
          <w:bCs/>
        </w:rPr>
        <w:t xml:space="preserve">mat. št.: 5102987000, </w:t>
      </w:r>
      <w:proofErr w:type="spellStart"/>
      <w:r w:rsidRPr="00637059">
        <w:rPr>
          <w:bCs/>
        </w:rPr>
        <w:t>dav</w:t>
      </w:r>
      <w:proofErr w:type="spellEnd"/>
      <w:r w:rsidRPr="00637059">
        <w:rPr>
          <w:bCs/>
        </w:rPr>
        <w:t>. št.: 58968954</w:t>
      </w:r>
    </w:p>
    <w:p w14:paraId="0E97BD5E" w14:textId="77777777" w:rsidR="00BC4235" w:rsidRPr="00637059" w:rsidRDefault="00BC4235" w:rsidP="00BC4235">
      <w:pPr>
        <w:jc w:val="both"/>
        <w:rPr>
          <w:bCs/>
        </w:rPr>
      </w:pPr>
    </w:p>
    <w:p w14:paraId="6E487758" w14:textId="77777777" w:rsidR="00BC4235" w:rsidRDefault="00BC4235" w:rsidP="00BC4235">
      <w:pPr>
        <w:jc w:val="both"/>
        <w:rPr>
          <w:bCs/>
        </w:rPr>
      </w:pPr>
      <w:r>
        <w:rPr>
          <w:b/>
        </w:rPr>
        <w:t>Mestna občina Celje Mestna četrt Nova vas, Ulica bratov Vošnjakov 1, 3000 Celje</w:t>
      </w:r>
      <w:r w:rsidRPr="00637059">
        <w:rPr>
          <w:bCs/>
        </w:rPr>
        <w:t>, ki jo zastopa zastopnik</w:t>
      </w:r>
      <w:r>
        <w:rPr>
          <w:bCs/>
        </w:rPr>
        <w:t xml:space="preserve"> Maksimiljan Klemen,</w:t>
      </w:r>
      <w:r w:rsidRPr="00637059">
        <w:rPr>
          <w:bCs/>
        </w:rPr>
        <w:t xml:space="preserve"> mat. št.: 5019605000, </w:t>
      </w:r>
      <w:proofErr w:type="spellStart"/>
      <w:r w:rsidRPr="00637059">
        <w:rPr>
          <w:bCs/>
        </w:rPr>
        <w:t>dav</w:t>
      </w:r>
      <w:proofErr w:type="spellEnd"/>
      <w:r w:rsidRPr="00637059">
        <w:rPr>
          <w:bCs/>
        </w:rPr>
        <w:t>. št.: 63957167</w:t>
      </w:r>
    </w:p>
    <w:p w14:paraId="6D174DA6" w14:textId="77777777" w:rsidR="00BC4235" w:rsidRPr="00637059" w:rsidRDefault="00BC4235" w:rsidP="00BC4235">
      <w:pPr>
        <w:jc w:val="both"/>
        <w:rPr>
          <w:bCs/>
        </w:rPr>
      </w:pPr>
    </w:p>
    <w:p w14:paraId="320ABBB0" w14:textId="77777777" w:rsidR="00BC4235" w:rsidRDefault="00BC4235" w:rsidP="00BC4235">
      <w:pPr>
        <w:jc w:val="both"/>
        <w:rPr>
          <w:bCs/>
        </w:rPr>
      </w:pPr>
      <w:r>
        <w:rPr>
          <w:b/>
        </w:rPr>
        <w:t>Mestna občina Celje Mestna četrt Savinja, Ljubljanska cesta 27, 3000 Celje</w:t>
      </w:r>
      <w:r w:rsidRPr="00637059">
        <w:rPr>
          <w:bCs/>
        </w:rPr>
        <w:t>, ki jo zastopa zastopni</w:t>
      </w:r>
      <w:r>
        <w:rPr>
          <w:bCs/>
        </w:rPr>
        <w:t>ca Zdenka Zdolšek</w:t>
      </w:r>
      <w:r w:rsidRPr="00637059">
        <w:rPr>
          <w:bCs/>
        </w:rPr>
        <w:t xml:space="preserve"> mat. št.: 5019613000, </w:t>
      </w:r>
      <w:proofErr w:type="spellStart"/>
      <w:r w:rsidRPr="00637059">
        <w:rPr>
          <w:bCs/>
        </w:rPr>
        <w:t>dav</w:t>
      </w:r>
      <w:proofErr w:type="spellEnd"/>
      <w:r w:rsidRPr="00637059">
        <w:rPr>
          <w:bCs/>
        </w:rPr>
        <w:t xml:space="preserve">. št.: 88460983  </w:t>
      </w:r>
    </w:p>
    <w:p w14:paraId="60CF1571" w14:textId="77777777" w:rsidR="00BC4235" w:rsidRPr="00637059" w:rsidRDefault="00BC4235" w:rsidP="00BC4235">
      <w:pPr>
        <w:jc w:val="both"/>
        <w:rPr>
          <w:bCs/>
        </w:rPr>
      </w:pPr>
    </w:p>
    <w:p w14:paraId="03768D56" w14:textId="77777777" w:rsidR="00BC4235" w:rsidRPr="00465AA7" w:rsidRDefault="00BC4235" w:rsidP="00BC4235">
      <w:pPr>
        <w:jc w:val="both"/>
        <w:rPr>
          <w:bCs/>
        </w:rPr>
      </w:pPr>
      <w:r>
        <w:rPr>
          <w:b/>
        </w:rPr>
        <w:t>Mestna občina Celje Mestna četrt Slavko Šlander, Čopova ulica 25, 3000 Celje</w:t>
      </w:r>
      <w:r w:rsidRPr="00465AA7">
        <w:rPr>
          <w:bCs/>
        </w:rPr>
        <w:t xml:space="preserve">, ki jo zastopa zastopnik Mihael Zver, mat. št.: 5019621000, </w:t>
      </w:r>
      <w:proofErr w:type="spellStart"/>
      <w:r w:rsidRPr="00465AA7">
        <w:rPr>
          <w:bCs/>
        </w:rPr>
        <w:t>dav</w:t>
      </w:r>
      <w:proofErr w:type="spellEnd"/>
      <w:r w:rsidRPr="00465AA7">
        <w:rPr>
          <w:bCs/>
        </w:rPr>
        <w:t>. št.: 61040754</w:t>
      </w:r>
    </w:p>
    <w:p w14:paraId="7618C453" w14:textId="77777777" w:rsidR="00BC4235" w:rsidRDefault="00BC4235" w:rsidP="00BC4235">
      <w:pPr>
        <w:jc w:val="both"/>
        <w:rPr>
          <w:b/>
        </w:rPr>
      </w:pPr>
    </w:p>
    <w:p w14:paraId="2F30AB2D" w14:textId="77777777" w:rsidR="00BC4235" w:rsidRDefault="00BC4235" w:rsidP="00BC4235">
      <w:pPr>
        <w:jc w:val="both"/>
        <w:rPr>
          <w:b/>
        </w:rPr>
      </w:pPr>
    </w:p>
    <w:p w14:paraId="79239D1C" w14:textId="77777777" w:rsidR="00BC4235" w:rsidRDefault="00BC4235" w:rsidP="00BC4235">
      <w:pPr>
        <w:jc w:val="both"/>
        <w:rPr>
          <w:b/>
        </w:rPr>
      </w:pPr>
      <w:r>
        <w:rPr>
          <w:b/>
        </w:rPr>
        <w:t>ter:</w:t>
      </w:r>
    </w:p>
    <w:p w14:paraId="664F2B1D" w14:textId="77777777" w:rsidR="00BC4235" w:rsidRDefault="00BC4235" w:rsidP="00BC4235">
      <w:pPr>
        <w:jc w:val="both"/>
        <w:rPr>
          <w:b/>
        </w:rPr>
      </w:pPr>
    </w:p>
    <w:p w14:paraId="0635DFC4" w14:textId="77777777" w:rsidR="00BC4235" w:rsidRDefault="00BC4235" w:rsidP="00BC4235">
      <w:pPr>
        <w:jc w:val="both"/>
        <w:rPr>
          <w:b/>
        </w:rPr>
      </w:pPr>
    </w:p>
    <w:p w14:paraId="5BD608B7" w14:textId="77777777" w:rsidR="00BC4235" w:rsidRPr="00465AA7" w:rsidRDefault="00BC4235" w:rsidP="00BC4235">
      <w:pPr>
        <w:jc w:val="both"/>
        <w:rPr>
          <w:bCs/>
        </w:rPr>
      </w:pPr>
      <w:r>
        <w:rPr>
          <w:b/>
        </w:rPr>
        <w:t>TEHNO PARK CELJE, Gubčeva ulica 1, 3000 Celje</w:t>
      </w:r>
      <w:r w:rsidRPr="00465AA7">
        <w:rPr>
          <w:bCs/>
        </w:rPr>
        <w:t xml:space="preserve">, ki ga zastopa direktorica Andreja Erjavec, mat. št.: 8538573000, </w:t>
      </w:r>
      <w:proofErr w:type="spellStart"/>
      <w:r w:rsidRPr="00465AA7">
        <w:rPr>
          <w:bCs/>
        </w:rPr>
        <w:t>dav</w:t>
      </w:r>
      <w:proofErr w:type="spellEnd"/>
      <w:r w:rsidRPr="00465AA7">
        <w:rPr>
          <w:bCs/>
        </w:rPr>
        <w:t>. št.: SI18665594</w:t>
      </w:r>
    </w:p>
    <w:p w14:paraId="3D193C42" w14:textId="77777777" w:rsidR="00BC4235" w:rsidRDefault="00BC4235" w:rsidP="00BC4235">
      <w:pPr>
        <w:jc w:val="both"/>
        <w:rPr>
          <w:b/>
        </w:rPr>
      </w:pPr>
    </w:p>
    <w:p w14:paraId="0C297969" w14:textId="77777777" w:rsidR="00BC4235" w:rsidRPr="00465AA7" w:rsidRDefault="00BC4235" w:rsidP="00BC4235">
      <w:pPr>
        <w:jc w:val="both"/>
        <w:rPr>
          <w:bCs/>
        </w:rPr>
      </w:pPr>
      <w:r>
        <w:rPr>
          <w:b/>
        </w:rPr>
        <w:t>OSREDNJA KNJIŽNICA CELJE, Muzejski trg 1a, 3000 Celje</w:t>
      </w:r>
      <w:r w:rsidRPr="00465AA7">
        <w:rPr>
          <w:bCs/>
        </w:rPr>
        <w:t>,</w:t>
      </w:r>
      <w:r>
        <w:rPr>
          <w:bCs/>
        </w:rPr>
        <w:t xml:space="preserve"> ki jo zastopa direktorica Polonca Bajc </w:t>
      </w:r>
      <w:proofErr w:type="spellStart"/>
      <w:r>
        <w:rPr>
          <w:bCs/>
        </w:rPr>
        <w:t>Napret</w:t>
      </w:r>
      <w:proofErr w:type="spellEnd"/>
      <w:r>
        <w:rPr>
          <w:bCs/>
        </w:rPr>
        <w:t>,</w:t>
      </w:r>
      <w:r w:rsidRPr="00465AA7">
        <w:rPr>
          <w:bCs/>
        </w:rPr>
        <w:t xml:space="preserve"> mat. št.: 5055601000, </w:t>
      </w:r>
      <w:proofErr w:type="spellStart"/>
      <w:r w:rsidRPr="00465AA7">
        <w:rPr>
          <w:bCs/>
        </w:rPr>
        <w:t>dav</w:t>
      </w:r>
      <w:proofErr w:type="spellEnd"/>
      <w:r w:rsidRPr="00465AA7">
        <w:rPr>
          <w:bCs/>
        </w:rPr>
        <w:t>. št.: SI50396714</w:t>
      </w:r>
    </w:p>
    <w:p w14:paraId="2E2364EC" w14:textId="77777777" w:rsidR="00BC4235" w:rsidRDefault="00BC4235" w:rsidP="00BC4235">
      <w:pPr>
        <w:jc w:val="both"/>
        <w:rPr>
          <w:b/>
        </w:rPr>
      </w:pPr>
    </w:p>
    <w:p w14:paraId="1EE378EB" w14:textId="77777777" w:rsidR="00BC4235" w:rsidRPr="00465AA7" w:rsidRDefault="00BC4235" w:rsidP="00BC4235">
      <w:pPr>
        <w:jc w:val="both"/>
        <w:rPr>
          <w:bCs/>
        </w:rPr>
      </w:pPr>
      <w:r>
        <w:rPr>
          <w:b/>
        </w:rPr>
        <w:t>POKLICNA GASILSKA ENOTA CELJE, Dečkova cesta 36, 3000 Celje</w:t>
      </w:r>
      <w:r w:rsidRPr="00465AA7">
        <w:rPr>
          <w:bCs/>
        </w:rPr>
        <w:t>,</w:t>
      </w:r>
      <w:r>
        <w:rPr>
          <w:bCs/>
        </w:rPr>
        <w:t xml:space="preserve"> ki jo zastopa direktor Boris </w:t>
      </w:r>
      <w:proofErr w:type="spellStart"/>
      <w:r>
        <w:rPr>
          <w:bCs/>
        </w:rPr>
        <w:t>Žnidarko</w:t>
      </w:r>
      <w:proofErr w:type="spellEnd"/>
      <w:r>
        <w:rPr>
          <w:bCs/>
        </w:rPr>
        <w:t>,</w:t>
      </w:r>
      <w:r w:rsidRPr="00465AA7">
        <w:rPr>
          <w:bCs/>
        </w:rPr>
        <w:t xml:space="preserve"> mat. št.: 5016193000, </w:t>
      </w:r>
      <w:proofErr w:type="spellStart"/>
      <w:r w:rsidRPr="00465AA7">
        <w:rPr>
          <w:bCs/>
        </w:rPr>
        <w:t>dav</w:t>
      </w:r>
      <w:proofErr w:type="spellEnd"/>
      <w:r w:rsidRPr="00465AA7">
        <w:rPr>
          <w:bCs/>
        </w:rPr>
        <w:t>. št.: SI45289522</w:t>
      </w:r>
    </w:p>
    <w:p w14:paraId="17A29847" w14:textId="77777777" w:rsidR="00BC4235" w:rsidRDefault="00BC4235" w:rsidP="00BC4235">
      <w:pPr>
        <w:jc w:val="both"/>
        <w:rPr>
          <w:b/>
        </w:rPr>
      </w:pPr>
    </w:p>
    <w:p w14:paraId="53B8AB84" w14:textId="77777777" w:rsidR="00BC4235" w:rsidRPr="00465AA7" w:rsidRDefault="00BC4235" w:rsidP="00BC4235">
      <w:pPr>
        <w:jc w:val="both"/>
        <w:rPr>
          <w:bCs/>
        </w:rPr>
      </w:pPr>
      <w:r>
        <w:rPr>
          <w:b/>
        </w:rPr>
        <w:t>I. OSNOVNA ŠOLA CELJE, Vrunčeva ulica 13, 3000 Celje</w:t>
      </w:r>
      <w:r w:rsidRPr="00465AA7">
        <w:rPr>
          <w:bCs/>
        </w:rPr>
        <w:t>,</w:t>
      </w:r>
      <w:r>
        <w:rPr>
          <w:bCs/>
        </w:rPr>
        <w:t xml:space="preserve"> ki jo zastopa ravnatelj Črt Močivnik,</w:t>
      </w:r>
      <w:r w:rsidRPr="00465AA7">
        <w:rPr>
          <w:bCs/>
        </w:rPr>
        <w:t xml:space="preserve"> mat. št.: 5082609000, </w:t>
      </w:r>
      <w:proofErr w:type="spellStart"/>
      <w:r w:rsidRPr="00465AA7">
        <w:rPr>
          <w:bCs/>
        </w:rPr>
        <w:t>dav</w:t>
      </w:r>
      <w:proofErr w:type="spellEnd"/>
      <w:r w:rsidRPr="00465AA7">
        <w:rPr>
          <w:bCs/>
        </w:rPr>
        <w:t>. št.: SI90567226</w:t>
      </w:r>
    </w:p>
    <w:p w14:paraId="6E98CAFB" w14:textId="77777777" w:rsidR="00BC4235" w:rsidRDefault="00BC4235" w:rsidP="00BC4235">
      <w:pPr>
        <w:jc w:val="both"/>
        <w:rPr>
          <w:b/>
        </w:rPr>
      </w:pPr>
    </w:p>
    <w:p w14:paraId="76AFEBD4" w14:textId="77777777" w:rsidR="00BC4235" w:rsidRPr="00465AA7" w:rsidRDefault="00BC4235" w:rsidP="00BC4235">
      <w:pPr>
        <w:jc w:val="both"/>
        <w:rPr>
          <w:bCs/>
        </w:rPr>
      </w:pPr>
      <w:r w:rsidRPr="00EC5155">
        <w:rPr>
          <w:b/>
        </w:rPr>
        <w:t xml:space="preserve">OSNOVNA ŠOLA GLAZIJA, Oblakova ulica 15, </w:t>
      </w:r>
      <w:r>
        <w:rPr>
          <w:b/>
        </w:rPr>
        <w:t xml:space="preserve">3000 </w:t>
      </w:r>
      <w:r w:rsidRPr="00EC5155">
        <w:rPr>
          <w:b/>
        </w:rPr>
        <w:t>Celje</w:t>
      </w:r>
      <w:r w:rsidRPr="00465AA7">
        <w:rPr>
          <w:bCs/>
        </w:rPr>
        <w:t>,</w:t>
      </w:r>
      <w:r>
        <w:rPr>
          <w:bCs/>
        </w:rPr>
        <w:t xml:space="preserve"> ki jo zastopa ravnateljica Nevenka Kus,</w:t>
      </w:r>
      <w:r w:rsidRPr="00465AA7">
        <w:rPr>
          <w:bCs/>
        </w:rPr>
        <w:t xml:space="preserve"> mat. št.: 5083699000, </w:t>
      </w:r>
      <w:proofErr w:type="spellStart"/>
      <w:r w:rsidRPr="00465AA7">
        <w:rPr>
          <w:bCs/>
        </w:rPr>
        <w:t>dav</w:t>
      </w:r>
      <w:proofErr w:type="spellEnd"/>
      <w:r w:rsidRPr="00465AA7">
        <w:rPr>
          <w:bCs/>
        </w:rPr>
        <w:t>. št.: SI56978006</w:t>
      </w:r>
    </w:p>
    <w:p w14:paraId="55F70C8A" w14:textId="77777777" w:rsidR="00BC4235" w:rsidRDefault="00BC4235" w:rsidP="00BC4235">
      <w:pPr>
        <w:jc w:val="both"/>
        <w:rPr>
          <w:b/>
        </w:rPr>
      </w:pPr>
    </w:p>
    <w:p w14:paraId="01A8F2F6" w14:textId="77777777" w:rsidR="00BC4235" w:rsidRPr="00465AA7" w:rsidRDefault="00BC4235" w:rsidP="00BC4235">
      <w:pPr>
        <w:jc w:val="both"/>
      </w:pPr>
      <w:r w:rsidRPr="00EC5155">
        <w:rPr>
          <w:b/>
          <w:bCs/>
        </w:rPr>
        <w:t xml:space="preserve">GLASBENA ŠOLA CELJE, Slomškov trg 10, </w:t>
      </w:r>
      <w:r>
        <w:rPr>
          <w:b/>
          <w:bCs/>
        </w:rPr>
        <w:t xml:space="preserve">3000 </w:t>
      </w:r>
      <w:r w:rsidRPr="00EC5155">
        <w:rPr>
          <w:b/>
          <w:bCs/>
        </w:rPr>
        <w:t>Celje</w:t>
      </w:r>
      <w:r w:rsidRPr="00465AA7">
        <w:t>,</w:t>
      </w:r>
      <w:r>
        <w:t xml:space="preserve"> ki jo zastopa ravnatelj Simon</w:t>
      </w:r>
      <w:r w:rsidRPr="00B665CC">
        <w:t xml:space="preserve"> </w:t>
      </w:r>
      <w:r>
        <w:t>Mlakar,</w:t>
      </w:r>
      <w:r w:rsidRPr="00465AA7">
        <w:t xml:space="preserve"> mat. št.: 5083630000, </w:t>
      </w:r>
      <w:proofErr w:type="spellStart"/>
      <w:r w:rsidRPr="00465AA7">
        <w:t>dav</w:t>
      </w:r>
      <w:proofErr w:type="spellEnd"/>
      <w:r w:rsidRPr="00465AA7">
        <w:t>. št.: SI78363209</w:t>
      </w:r>
    </w:p>
    <w:p w14:paraId="497D7F43" w14:textId="77777777" w:rsidR="00BC4235" w:rsidRDefault="00BC4235" w:rsidP="00BC4235">
      <w:pPr>
        <w:jc w:val="both"/>
        <w:rPr>
          <w:b/>
        </w:rPr>
      </w:pPr>
    </w:p>
    <w:p w14:paraId="6E881A82" w14:textId="77777777" w:rsidR="00BC4235" w:rsidRPr="00EC5155" w:rsidRDefault="00BC4235" w:rsidP="00BC4235">
      <w:pPr>
        <w:jc w:val="both"/>
        <w:rPr>
          <w:b/>
        </w:rPr>
      </w:pPr>
      <w:r w:rsidRPr="00EC5155">
        <w:rPr>
          <w:b/>
        </w:rPr>
        <w:t>ZPO Celje d.o.o., Dečkova cesta 1, 3000 Celje</w:t>
      </w:r>
      <w:r w:rsidRPr="00465AA7">
        <w:rPr>
          <w:bCs/>
        </w:rPr>
        <w:t xml:space="preserve">, </w:t>
      </w:r>
      <w:r>
        <w:rPr>
          <w:bCs/>
        </w:rPr>
        <w:t xml:space="preserve">ki ga zastopa direktor Ivan Pfeifer, </w:t>
      </w:r>
      <w:r w:rsidRPr="00465AA7">
        <w:rPr>
          <w:bCs/>
        </w:rPr>
        <w:t xml:space="preserve">mat. št.: </w:t>
      </w:r>
      <w:r w:rsidRPr="00465AA7">
        <w:rPr>
          <w:bCs/>
          <w:shd w:val="clear" w:color="auto" w:fill="FFFFFF"/>
        </w:rPr>
        <w:t xml:space="preserve">1254405000, </w:t>
      </w:r>
      <w:proofErr w:type="spellStart"/>
      <w:r w:rsidRPr="00465AA7">
        <w:rPr>
          <w:bCs/>
          <w:shd w:val="clear" w:color="auto" w:fill="FFFFFF"/>
        </w:rPr>
        <w:t>dav</w:t>
      </w:r>
      <w:proofErr w:type="spellEnd"/>
      <w:r w:rsidRPr="00465AA7">
        <w:rPr>
          <w:bCs/>
          <w:shd w:val="clear" w:color="auto" w:fill="FFFFFF"/>
        </w:rPr>
        <w:t>. št.:</w:t>
      </w:r>
      <w:r w:rsidRPr="00465AA7">
        <w:rPr>
          <w:bCs/>
        </w:rPr>
        <w:t xml:space="preserve"> SI25505041</w:t>
      </w:r>
    </w:p>
    <w:p w14:paraId="766DEB7A" w14:textId="77777777" w:rsidR="00BC4235" w:rsidRPr="00DB168E" w:rsidRDefault="00BC4235" w:rsidP="00BC4235">
      <w:pPr>
        <w:jc w:val="both"/>
        <w:rPr>
          <w:b/>
        </w:rPr>
      </w:pPr>
      <w:r>
        <w:rPr>
          <w:b/>
        </w:rPr>
        <w:t xml:space="preserve">  </w:t>
      </w:r>
    </w:p>
    <w:p w14:paraId="71EFAA11" w14:textId="77777777" w:rsidR="00BC4235" w:rsidRPr="00587DF5" w:rsidRDefault="00BC4235" w:rsidP="00BC4235">
      <w:r w:rsidRPr="00587DF5">
        <w:t>(v nadalj</w:t>
      </w:r>
      <w:r>
        <w:t>njem besedilu</w:t>
      </w:r>
      <w:r w:rsidRPr="00587DF5">
        <w:t xml:space="preserve"> vsi: </w:t>
      </w:r>
      <w:r w:rsidRPr="00BA5A58">
        <w:rPr>
          <w:b/>
          <w:bCs/>
          <w:i/>
          <w:iCs/>
        </w:rPr>
        <w:t>naročnik</w:t>
      </w:r>
      <w:r w:rsidRPr="00587DF5">
        <w:t>)</w:t>
      </w:r>
    </w:p>
    <w:p w14:paraId="125C4D08" w14:textId="77777777" w:rsidR="00BC4235" w:rsidRDefault="00BC4235" w:rsidP="00BC4235">
      <w:pPr>
        <w:rPr>
          <w:b/>
          <w:bCs/>
        </w:rPr>
      </w:pPr>
    </w:p>
    <w:p w14:paraId="7A03F34F" w14:textId="77777777" w:rsidR="00BC4235" w:rsidRDefault="00BC4235" w:rsidP="00BC4235">
      <w:pPr>
        <w:rPr>
          <w:b/>
          <w:bCs/>
        </w:rPr>
      </w:pPr>
    </w:p>
    <w:p w14:paraId="049A21E0" w14:textId="77777777" w:rsidR="00BC4235" w:rsidRPr="00587DF5" w:rsidRDefault="00BC4235" w:rsidP="00BC4235">
      <w:pPr>
        <w:rPr>
          <w:b/>
          <w:bCs/>
        </w:rPr>
      </w:pPr>
      <w:r w:rsidRPr="00587DF5">
        <w:rPr>
          <w:b/>
          <w:bCs/>
        </w:rPr>
        <w:t>in</w:t>
      </w:r>
    </w:p>
    <w:p w14:paraId="281251BD" w14:textId="77777777" w:rsidR="00BC4235" w:rsidRDefault="00BC4235" w:rsidP="00BC4235">
      <w:pPr>
        <w:rPr>
          <w:b/>
          <w:bCs/>
        </w:rPr>
      </w:pPr>
    </w:p>
    <w:p w14:paraId="61D67E73" w14:textId="77777777" w:rsidR="00BC4235" w:rsidRDefault="00BC4235" w:rsidP="00BC4235">
      <w:pPr>
        <w:rPr>
          <w:b/>
          <w:bCs/>
        </w:rPr>
      </w:pPr>
    </w:p>
    <w:p w14:paraId="7CBDE3DB" w14:textId="77777777" w:rsidR="00BC4235" w:rsidRDefault="00BC4235" w:rsidP="00BC4235">
      <w:pPr>
        <w:rPr>
          <w:b/>
          <w:bCs/>
        </w:rPr>
      </w:pPr>
      <w:r w:rsidRPr="00BA5A58">
        <w:rPr>
          <w:b/>
          <w:bCs/>
          <w:i/>
          <w:iCs/>
          <w:u w:val="single"/>
        </w:rPr>
        <w:t>DOBAVITELJ</w:t>
      </w:r>
      <w:r>
        <w:rPr>
          <w:b/>
          <w:bCs/>
        </w:rPr>
        <w:t>:</w:t>
      </w:r>
    </w:p>
    <w:p w14:paraId="1BDB3FD9" w14:textId="77777777" w:rsidR="00BC4235" w:rsidRPr="00D01B5D" w:rsidRDefault="00BC4235" w:rsidP="00BC4235">
      <w:pPr>
        <w:rPr>
          <w:b/>
          <w:bCs/>
        </w:rPr>
      </w:pPr>
    </w:p>
    <w:p w14:paraId="452D21E7" w14:textId="77777777" w:rsidR="00BC4235" w:rsidRPr="00D01B5D" w:rsidRDefault="00BC4235" w:rsidP="00BC4235">
      <w:pPr>
        <w:rPr>
          <w:b/>
          <w:bCs/>
        </w:rPr>
      </w:pPr>
      <w:r w:rsidRPr="00D01B5D">
        <w:rPr>
          <w:b/>
          <w:bCs/>
        </w:rPr>
        <w:t xml:space="preserve">______________________________________, </w:t>
      </w:r>
    </w:p>
    <w:p w14:paraId="6F7A6BFD" w14:textId="77777777" w:rsidR="00BC4235" w:rsidRPr="00E757B9" w:rsidRDefault="00BC4235" w:rsidP="00BC4235">
      <w:r w:rsidRPr="00E757B9">
        <w:t>ki ga zastopa __________________________</w:t>
      </w:r>
    </w:p>
    <w:p w14:paraId="468DB748" w14:textId="77777777" w:rsidR="00BC4235" w:rsidRPr="00E757B9" w:rsidRDefault="00BC4235" w:rsidP="00BC4235">
      <w:r w:rsidRPr="00E757B9">
        <w:t xml:space="preserve">Matična številka: </w:t>
      </w:r>
      <w:r w:rsidRPr="00E757B9">
        <w:tab/>
        <w:t>___________________</w:t>
      </w:r>
    </w:p>
    <w:p w14:paraId="45BD0E10" w14:textId="77777777" w:rsidR="00BC4235" w:rsidRDefault="00BC4235" w:rsidP="00BC4235">
      <w:r w:rsidRPr="00E757B9">
        <w:t xml:space="preserve">ID za DDV: </w:t>
      </w:r>
      <w:r w:rsidRPr="00E757B9">
        <w:tab/>
      </w:r>
      <w:r w:rsidRPr="00E757B9">
        <w:tab/>
        <w:t>___________________</w:t>
      </w:r>
    </w:p>
    <w:p w14:paraId="00D14B8A" w14:textId="77777777" w:rsidR="00BC4235" w:rsidRDefault="00BC4235" w:rsidP="00BC4235"/>
    <w:p w14:paraId="784BAACC" w14:textId="77777777" w:rsidR="00BC4235" w:rsidRDefault="00BC4235" w:rsidP="00BC4235">
      <w:r w:rsidRPr="00E757B9">
        <w:t>(v nadalj</w:t>
      </w:r>
      <w:r>
        <w:t>njem besedilu</w:t>
      </w:r>
      <w:r w:rsidRPr="00E757B9">
        <w:t xml:space="preserve">: </w:t>
      </w:r>
      <w:r w:rsidRPr="00BA5A58">
        <w:rPr>
          <w:b/>
          <w:bCs/>
          <w:i/>
          <w:iCs/>
        </w:rPr>
        <w:t>dobavitelj</w:t>
      </w:r>
      <w:r>
        <w:t>)</w:t>
      </w:r>
    </w:p>
    <w:p w14:paraId="09E440C3" w14:textId="77777777" w:rsidR="00BC4235" w:rsidRDefault="00BC4235" w:rsidP="00BC4235">
      <w:pPr>
        <w:rPr>
          <w:b/>
          <w:bCs/>
        </w:rPr>
      </w:pPr>
    </w:p>
    <w:p w14:paraId="14952008" w14:textId="77777777" w:rsidR="00BC4235" w:rsidRDefault="00BC4235" w:rsidP="00BC4235"/>
    <w:p w14:paraId="37FA864F" w14:textId="77777777" w:rsidR="00BC4235" w:rsidRDefault="00BC4235" w:rsidP="00BC4235">
      <w:r>
        <w:t>sporazumno dogovorita in skleneta naslednjo</w:t>
      </w:r>
    </w:p>
    <w:p w14:paraId="20FF4F68" w14:textId="77777777" w:rsidR="00BC4235" w:rsidRDefault="00BC4235" w:rsidP="00BC4235"/>
    <w:p w14:paraId="7D95FFED" w14:textId="77777777" w:rsidR="00BC4235" w:rsidRDefault="00BC4235" w:rsidP="00BC4235">
      <w:pPr>
        <w:autoSpaceDE w:val="0"/>
        <w:autoSpaceDN w:val="0"/>
        <w:adjustRightInd w:val="0"/>
        <w:rPr>
          <w:b/>
          <w:bCs/>
        </w:rPr>
      </w:pPr>
    </w:p>
    <w:p w14:paraId="7E881B4F" w14:textId="77777777" w:rsidR="00BC4235" w:rsidRDefault="00BC4235" w:rsidP="00BC4235">
      <w:pPr>
        <w:autoSpaceDE w:val="0"/>
        <w:autoSpaceDN w:val="0"/>
        <w:adjustRightInd w:val="0"/>
        <w:jc w:val="center"/>
        <w:rPr>
          <w:b/>
          <w:bCs/>
          <w:sz w:val="28"/>
          <w:szCs w:val="28"/>
        </w:rPr>
      </w:pPr>
      <w:r>
        <w:rPr>
          <w:b/>
          <w:bCs/>
          <w:sz w:val="28"/>
          <w:szCs w:val="28"/>
        </w:rPr>
        <w:lastRenderedPageBreak/>
        <w:t>POGODBO O DOBAVI ELEKTRIČNE ENERGIJE Z DELEŽEM ELEKTRIČNE ENERGIJE IZ OBNOVLJIVIH VIROV IN/ALI SOPROIZVODNJE ELEKTRIČNE ENERGIJE Z VISOKIM IZKORISTKOM ZA OBDOBJE 2024 - 2027</w:t>
      </w:r>
    </w:p>
    <w:p w14:paraId="468C9B69" w14:textId="77777777" w:rsidR="00BC4235" w:rsidRPr="00661CFA" w:rsidRDefault="00BC4235" w:rsidP="00BC4235">
      <w:pPr>
        <w:autoSpaceDE w:val="0"/>
        <w:autoSpaceDN w:val="0"/>
        <w:adjustRightInd w:val="0"/>
        <w:rPr>
          <w:b/>
          <w:bCs/>
        </w:rPr>
      </w:pPr>
    </w:p>
    <w:p w14:paraId="1B32F2C6" w14:textId="77777777" w:rsidR="00BC4235" w:rsidRPr="00661CFA" w:rsidRDefault="00BC4235" w:rsidP="00BC4235">
      <w:pPr>
        <w:autoSpaceDE w:val="0"/>
        <w:autoSpaceDN w:val="0"/>
        <w:adjustRightInd w:val="0"/>
      </w:pPr>
    </w:p>
    <w:p w14:paraId="0C98516D" w14:textId="77777777" w:rsidR="00BC4235" w:rsidRDefault="00BC4235" w:rsidP="00BC4235">
      <w:pPr>
        <w:keepNext/>
        <w:numPr>
          <w:ilvl w:val="0"/>
          <w:numId w:val="23"/>
        </w:numPr>
        <w:jc w:val="center"/>
        <w:outlineLvl w:val="1"/>
        <w:rPr>
          <w:rFonts w:cs="Arial"/>
          <w:iCs/>
        </w:rPr>
      </w:pPr>
      <w:r w:rsidRPr="00834B2C">
        <w:rPr>
          <w:rFonts w:cs="Arial"/>
          <w:iCs/>
        </w:rPr>
        <w:t>člen</w:t>
      </w:r>
    </w:p>
    <w:p w14:paraId="4A787E9D" w14:textId="77777777" w:rsidR="00BC4235" w:rsidRPr="00834B2C" w:rsidRDefault="00BC4235" w:rsidP="00BC4235">
      <w:pPr>
        <w:keepNext/>
        <w:ind w:left="360"/>
        <w:jc w:val="center"/>
        <w:outlineLvl w:val="1"/>
        <w:rPr>
          <w:rFonts w:cs="Arial"/>
          <w:iCs/>
        </w:rPr>
      </w:pPr>
      <w:r>
        <w:rPr>
          <w:rFonts w:cs="Arial"/>
          <w:iCs/>
        </w:rPr>
        <w:t>(Uvodne določbe)</w:t>
      </w:r>
    </w:p>
    <w:p w14:paraId="0B9E39D6" w14:textId="77777777" w:rsidR="00BC4235" w:rsidRDefault="00BC4235" w:rsidP="00BC4235"/>
    <w:p w14:paraId="501D7054" w14:textId="77777777" w:rsidR="00BC4235" w:rsidRDefault="00BC4235" w:rsidP="00BC4235">
      <w:r w:rsidRPr="00834B2C">
        <w:t>Pogodbeni stranki uvodoma ugotavljata:</w:t>
      </w:r>
    </w:p>
    <w:p w14:paraId="146B1917" w14:textId="77777777" w:rsidR="00BC4235" w:rsidRPr="00011A63" w:rsidRDefault="00BC4235" w:rsidP="00BC4235">
      <w:pPr>
        <w:numPr>
          <w:ilvl w:val="0"/>
          <w:numId w:val="29"/>
        </w:numPr>
        <w:ind w:left="284" w:hanging="142"/>
        <w:jc w:val="both"/>
        <w:rPr>
          <w:rFonts w:eastAsia="Times New Roman"/>
          <w:lang w:eastAsia="sl-SI"/>
        </w:rPr>
      </w:pPr>
      <w:r w:rsidRPr="004F0827">
        <w:rPr>
          <w:rFonts w:eastAsia="Times New Roman"/>
          <w:color w:val="000000"/>
          <w:lang w:eastAsia="sl-SI"/>
        </w:rPr>
        <w:t xml:space="preserve">da je naročnik </w:t>
      </w:r>
      <w:r w:rsidRPr="004F0827">
        <w:rPr>
          <w:rFonts w:eastAsia="Times New Roman"/>
          <w:lang w:eastAsia="en-GB"/>
        </w:rPr>
        <w:t xml:space="preserve">izvedel </w:t>
      </w:r>
      <w:r>
        <w:rPr>
          <w:rFonts w:eastAsia="Times New Roman"/>
          <w:lang w:eastAsia="en-GB"/>
        </w:rPr>
        <w:t xml:space="preserve">postopek oddaje javnega naročila v skladu z </w:t>
      </w:r>
      <w:r w:rsidRPr="00A7194C">
        <w:t>Zakon</w:t>
      </w:r>
      <w:r>
        <w:t>om</w:t>
      </w:r>
      <w:r w:rsidRPr="00A7194C">
        <w:t xml:space="preserve"> o javnem naročanju </w:t>
      </w:r>
      <w:r w:rsidRPr="00B665CC">
        <w:rPr>
          <w:rFonts w:cs="Arial"/>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665CC">
        <w:rPr>
          <w:rFonts w:cs="Arial"/>
          <w:shd w:val="clear" w:color="auto" w:fill="FFFFFF"/>
        </w:rPr>
        <w:t>odl</w:t>
      </w:r>
      <w:proofErr w:type="spellEnd"/>
      <w:r w:rsidRPr="00B665CC">
        <w:rPr>
          <w:rFonts w:cs="Arial"/>
          <w:shd w:val="clear" w:color="auto" w:fill="FFFFFF"/>
        </w:rPr>
        <w:t>. US, 100/22 - ZNUZSZS, 141/22 - ZNUNBZ, 158/22 - ZNPOVCE, 28/23 IN 88/23 – ZOPNN-F</w:t>
      </w:r>
      <w:r w:rsidRPr="00E76CBB">
        <w:t>)</w:t>
      </w:r>
      <w:r>
        <w:rPr>
          <w:rFonts w:eastAsia="Times New Roman"/>
          <w:lang w:eastAsia="sl-SI"/>
        </w:rPr>
        <w:t xml:space="preserve">, </w:t>
      </w:r>
      <w:r w:rsidRPr="00011A63">
        <w:rPr>
          <w:rFonts w:eastAsia="Times New Roman"/>
          <w:lang w:eastAsia="en-GB"/>
        </w:rPr>
        <w:t xml:space="preserve">in sicer odprti postopek s sklenitvijo okvirnega sporazuma z več gospodarskimi subjekti z odpiranjem konkurence, v </w:t>
      </w:r>
      <w:r>
        <w:rPr>
          <w:rFonts w:eastAsia="Times New Roman"/>
          <w:lang w:eastAsia="en-GB"/>
        </w:rPr>
        <w:t xml:space="preserve">okviru </w:t>
      </w:r>
      <w:r w:rsidRPr="00011A63">
        <w:rPr>
          <w:rFonts w:eastAsia="Times New Roman"/>
          <w:lang w:eastAsia="en-GB"/>
        </w:rPr>
        <w:t>katere</w:t>
      </w:r>
      <w:r>
        <w:rPr>
          <w:rFonts w:eastAsia="Times New Roman"/>
          <w:lang w:eastAsia="en-GB"/>
        </w:rPr>
        <w:t xml:space="preserve">ga </w:t>
      </w:r>
      <w:r w:rsidRPr="00011A63">
        <w:rPr>
          <w:rFonts w:eastAsia="Times New Roman"/>
          <w:lang w:eastAsia="en-GB"/>
        </w:rPr>
        <w:t>je bil dobavitelj izbran kot ekonomsko najugodnejši ponudnik, s katerim je naročnik sklenil okvirni sporazum, št. ___________ z dne __________;</w:t>
      </w:r>
    </w:p>
    <w:p w14:paraId="6BAE4146" w14:textId="77777777" w:rsidR="00BC4235" w:rsidRPr="00A31800" w:rsidRDefault="00BC4235" w:rsidP="00BC4235">
      <w:pPr>
        <w:numPr>
          <w:ilvl w:val="0"/>
          <w:numId w:val="29"/>
        </w:numPr>
        <w:ind w:left="284" w:hanging="142"/>
        <w:jc w:val="both"/>
        <w:rPr>
          <w:rFonts w:eastAsia="Times New Roman"/>
          <w:lang w:eastAsia="sl-SI"/>
        </w:rPr>
      </w:pPr>
      <w:r w:rsidRPr="00A31800">
        <w:rPr>
          <w:rFonts w:eastAsia="Times New Roman"/>
          <w:lang w:eastAsia="en-GB"/>
        </w:rPr>
        <w:t>da je dobavitelj ob odpiranju konkurence na podlagi povpraševanja naročnika z dne __________ predložil najugodnejšo ponudbo št. ______________ z dne ___________, zaradi česar je bil na podlagi odločitve naročnika o oddaji javnega naročila, št. 4305-12/2023 z dne __________ izbran za izvedbo predmetnega javnega v obdobju od __________ do vključno ___</w:t>
      </w:r>
      <w:r>
        <w:rPr>
          <w:rFonts w:eastAsia="Times New Roman"/>
          <w:lang w:eastAsia="en-GB"/>
        </w:rPr>
        <w:t>__</w:t>
      </w:r>
      <w:r w:rsidRPr="00A31800">
        <w:rPr>
          <w:rFonts w:eastAsia="Times New Roman"/>
          <w:lang w:eastAsia="en-GB"/>
        </w:rPr>
        <w:t>_____;</w:t>
      </w:r>
    </w:p>
    <w:p w14:paraId="170B03EE" w14:textId="77777777" w:rsidR="00BC4235" w:rsidRDefault="00BC4235" w:rsidP="00BC4235">
      <w:pPr>
        <w:numPr>
          <w:ilvl w:val="0"/>
          <w:numId w:val="29"/>
        </w:numPr>
        <w:ind w:left="284" w:hanging="142"/>
        <w:jc w:val="both"/>
        <w:rPr>
          <w:rFonts w:eastAsia="Times New Roman"/>
          <w:lang w:eastAsia="sl-SI"/>
        </w:rPr>
      </w:pPr>
      <w:r>
        <w:rPr>
          <w:rFonts w:eastAsia="Times New Roman"/>
          <w:lang w:eastAsia="en-GB"/>
        </w:rPr>
        <w:t xml:space="preserve">da se predmetno javno naročilo oddaja z upoštevanjem določil Uredbe o zelenem javnem naročanju (Uradni list RS, št. 51/17, 64/19 in 121/21). </w:t>
      </w:r>
    </w:p>
    <w:p w14:paraId="1CA291B6" w14:textId="77777777" w:rsidR="00BC4235" w:rsidRPr="00B40460" w:rsidRDefault="00BC4235" w:rsidP="00BC4235">
      <w:pPr>
        <w:autoSpaceDE w:val="0"/>
        <w:autoSpaceDN w:val="0"/>
        <w:adjustRightInd w:val="0"/>
        <w:jc w:val="both"/>
        <w:rPr>
          <w:rFonts w:eastAsia="Times New Roman" w:cs="Tahoma"/>
          <w:color w:val="000000"/>
          <w:lang w:eastAsia="en-GB"/>
        </w:rPr>
      </w:pPr>
    </w:p>
    <w:p w14:paraId="23BCBB33" w14:textId="77777777" w:rsidR="00BC4235" w:rsidRDefault="00BC4235" w:rsidP="00BC4235">
      <w:pPr>
        <w:keepNext/>
        <w:numPr>
          <w:ilvl w:val="0"/>
          <w:numId w:val="23"/>
        </w:numPr>
        <w:jc w:val="center"/>
        <w:outlineLvl w:val="1"/>
        <w:rPr>
          <w:rFonts w:cs="Arial"/>
          <w:iCs/>
        </w:rPr>
      </w:pPr>
      <w:r w:rsidRPr="00B40460">
        <w:rPr>
          <w:rFonts w:cs="Arial"/>
          <w:iCs/>
        </w:rPr>
        <w:t>člen</w:t>
      </w:r>
    </w:p>
    <w:p w14:paraId="1A666354" w14:textId="77777777" w:rsidR="00BC4235" w:rsidRPr="00B40460" w:rsidRDefault="00BC4235" w:rsidP="00BC4235">
      <w:pPr>
        <w:keepNext/>
        <w:ind w:left="360"/>
        <w:jc w:val="center"/>
        <w:outlineLvl w:val="1"/>
        <w:rPr>
          <w:rFonts w:cs="Arial"/>
          <w:iCs/>
        </w:rPr>
      </w:pPr>
      <w:r>
        <w:rPr>
          <w:rFonts w:cs="Arial"/>
          <w:iCs/>
        </w:rPr>
        <w:t>(Predmet pogodbe)</w:t>
      </w:r>
    </w:p>
    <w:p w14:paraId="64FD5226" w14:textId="77777777" w:rsidR="00BC4235" w:rsidRDefault="00BC4235" w:rsidP="00BC4235"/>
    <w:p w14:paraId="65456454" w14:textId="77777777" w:rsidR="00BC4235" w:rsidRPr="00247DA4" w:rsidRDefault="00BC4235" w:rsidP="00BC4235">
      <w:pPr>
        <w:jc w:val="both"/>
        <w:rPr>
          <w:rFonts w:eastAsia="Times New Roman"/>
          <w:lang w:eastAsia="en-GB"/>
        </w:rPr>
      </w:pPr>
      <w:r w:rsidRPr="000843DF">
        <w:t xml:space="preserve">Predmet te pogodbe je dobava električne energije z deležem električne energije iz obnovljivih virov energije (v nadaljnjem besedilu: OVE) in/ali soproizvodnje električne energije (v nadaljnjem besedilu: SPTE) z visokim izkoristkom v </w:t>
      </w:r>
      <w:r w:rsidRPr="000843DF">
        <w:rPr>
          <w:rFonts w:eastAsia="Times New Roman"/>
          <w:lang w:eastAsia="en-GB"/>
        </w:rPr>
        <w:t>obdobju od __________ do vključno ________ oziroma do izvedbe novega postopka javnega naročanja z odpiranjem konkurence med strankami okvirnega sporazuma, na merilnih mestih naročnika, ki so navedena v prilogi te pogodbe.</w:t>
      </w:r>
      <w:r w:rsidRPr="00247DA4">
        <w:rPr>
          <w:rFonts w:eastAsia="Times New Roman"/>
          <w:lang w:eastAsia="en-GB"/>
        </w:rPr>
        <w:t xml:space="preserve"> </w:t>
      </w:r>
    </w:p>
    <w:p w14:paraId="3226D344" w14:textId="77777777" w:rsidR="00BC4235" w:rsidRPr="00247DA4" w:rsidRDefault="00BC4235" w:rsidP="00BC4235">
      <w:pPr>
        <w:jc w:val="both"/>
        <w:rPr>
          <w:rFonts w:eastAsia="Times New Roman"/>
          <w:lang w:eastAsia="en-GB"/>
        </w:rPr>
      </w:pPr>
    </w:p>
    <w:p w14:paraId="1683AEFF" w14:textId="77777777" w:rsidR="00BC4235" w:rsidRPr="00247DA4" w:rsidRDefault="00BC4235" w:rsidP="00BC4235">
      <w:pPr>
        <w:jc w:val="both"/>
        <w:rPr>
          <w:rFonts w:eastAsia="Times New Roman"/>
          <w:lang w:eastAsia="en-GB"/>
        </w:rPr>
      </w:pPr>
      <w:r w:rsidRPr="00247DA4">
        <w:rPr>
          <w:rFonts w:eastAsia="Times New Roman"/>
          <w:lang w:eastAsia="en-GB"/>
        </w:rPr>
        <w:t xml:space="preserve">Naročnik si pridržuje pravico, da število objektov poveča ali zmanjša glede na svoje dejanske potrebe in izvajanje javnih nalog, ki jih sofinancira. Sprememba števila objektov ali njihove namenske rabe ter porabe energentov ne sme vplivati na ponujeno ceno. </w:t>
      </w:r>
    </w:p>
    <w:p w14:paraId="54DD3790" w14:textId="77777777" w:rsidR="00BC4235" w:rsidRPr="00247DA4" w:rsidRDefault="00BC4235" w:rsidP="00BC4235">
      <w:pPr>
        <w:jc w:val="both"/>
        <w:rPr>
          <w:rFonts w:eastAsia="Times New Roman"/>
          <w:lang w:eastAsia="en-GB"/>
        </w:rPr>
      </w:pPr>
    </w:p>
    <w:p w14:paraId="45A981BA" w14:textId="77777777" w:rsidR="00BC4235" w:rsidRPr="00247DA4" w:rsidRDefault="00BC4235" w:rsidP="00BC4235">
      <w:pPr>
        <w:jc w:val="both"/>
        <w:rPr>
          <w:rFonts w:eastAsia="Times New Roman"/>
          <w:lang w:eastAsia="en-GB"/>
        </w:rPr>
      </w:pPr>
      <w:r w:rsidRPr="00247DA4">
        <w:rPr>
          <w:rFonts w:eastAsia="Times New Roman"/>
          <w:lang w:eastAsia="en-GB"/>
        </w:rPr>
        <w:t xml:space="preserve">Naročnik si pridržuje pravico, da pridobi nova merilna mesta ali da opusti obstoječa merilna mesta. Vse spremembe merilnih mest pogodbeni stranki uredita s pisnim aneksom k tej pogodbi. Na novih odjemnih mestih veljajo določila te pogodbe. Spremembe se upoštevajo z naslednjim mesecem po nastali in sporočeni spremembi, v kolikor se pogodbeni stranki z aneksom ne dogovorita drugače. Aneks v zvezi s spremembo merilnega mesta se sklepa le med dobaviteljem in tistim naročnikom, čigar merilno mesto je predmet aneksa. </w:t>
      </w:r>
    </w:p>
    <w:p w14:paraId="12E2A46D" w14:textId="77777777" w:rsidR="00BC4235" w:rsidRPr="00247DA4" w:rsidRDefault="00BC4235" w:rsidP="00BC4235">
      <w:pPr>
        <w:jc w:val="both"/>
        <w:rPr>
          <w:rFonts w:eastAsia="Times New Roman"/>
          <w:lang w:eastAsia="en-GB"/>
        </w:rPr>
      </w:pPr>
    </w:p>
    <w:p w14:paraId="1BCA93A3" w14:textId="77777777" w:rsidR="00BC4235" w:rsidRPr="00247DA4" w:rsidRDefault="00BC4235" w:rsidP="00BC4235">
      <w:pPr>
        <w:jc w:val="both"/>
        <w:rPr>
          <w:rFonts w:eastAsia="Times New Roman"/>
          <w:lang w:eastAsia="en-GB"/>
        </w:rPr>
      </w:pPr>
      <w:r w:rsidRPr="00247DA4">
        <w:rPr>
          <w:rFonts w:eastAsia="Times New Roman"/>
          <w:lang w:eastAsia="en-GB"/>
        </w:rPr>
        <w:t>Naročnik si pridržuje pravico, da v času trajanja pogodbe, v kolikor bo to zanj gospodarno, za posamezne lokacije oziroma odjemna mesta spremeni način obračunavanja (npr. iz ET v VT in MT</w:t>
      </w:r>
      <w:r>
        <w:rPr>
          <w:rFonts w:eastAsia="Times New Roman"/>
          <w:lang w:eastAsia="en-GB"/>
        </w:rPr>
        <w:t xml:space="preserve"> ali obratno</w:t>
      </w:r>
      <w:r w:rsidRPr="00247DA4">
        <w:rPr>
          <w:rFonts w:eastAsia="Times New Roman"/>
          <w:lang w:eastAsia="en-GB"/>
        </w:rPr>
        <w:t>).</w:t>
      </w:r>
    </w:p>
    <w:p w14:paraId="458E83DF" w14:textId="77777777" w:rsidR="00BC4235" w:rsidRPr="00247DA4" w:rsidRDefault="00BC4235" w:rsidP="00BC4235">
      <w:pPr>
        <w:jc w:val="both"/>
        <w:rPr>
          <w:rFonts w:eastAsia="Times New Roman"/>
          <w:lang w:eastAsia="en-GB"/>
        </w:rPr>
      </w:pPr>
    </w:p>
    <w:p w14:paraId="0765C992" w14:textId="77777777" w:rsidR="00BC4235" w:rsidRDefault="00BC4235" w:rsidP="00BC4235">
      <w:pPr>
        <w:jc w:val="both"/>
        <w:rPr>
          <w:rFonts w:eastAsia="Times New Roman"/>
          <w:lang w:eastAsia="en-GB"/>
        </w:rPr>
      </w:pPr>
      <w:r w:rsidRPr="00247DA4">
        <w:rPr>
          <w:rFonts w:eastAsia="Times New Roman"/>
          <w:lang w:eastAsia="en-GB"/>
        </w:rPr>
        <w:t>Dobavitelj se zavezuje naročnika oskrbovati z električno energijo ves čas trajanja pogodbe. Dobavitelj se zavezuje, da bo dobavljal naročeni energent skladno z določili</w:t>
      </w:r>
      <w:r>
        <w:rPr>
          <w:rFonts w:eastAsia="Times New Roman"/>
          <w:lang w:eastAsia="en-GB"/>
        </w:rPr>
        <w:t xml:space="preserve"> veljavnega</w:t>
      </w:r>
      <w:r w:rsidRPr="00247DA4">
        <w:rPr>
          <w:rFonts w:eastAsia="Times New Roman"/>
          <w:lang w:eastAsia="en-GB"/>
        </w:rPr>
        <w:t xml:space="preserve"> Energetskega zakonika, Zakona o oskrbi z električno energijo, veljavnimi podzakonskimi predpisi ter splošnimi pogoji dobavitelja in sistemskega operaterja distribucijskega omrežja.</w:t>
      </w:r>
      <w:r>
        <w:rPr>
          <w:rFonts w:eastAsia="Times New Roman"/>
          <w:lang w:eastAsia="en-GB"/>
        </w:rPr>
        <w:t xml:space="preserve"> </w:t>
      </w:r>
    </w:p>
    <w:p w14:paraId="66F2AB6C" w14:textId="77777777" w:rsidR="00BC4235" w:rsidRPr="00B40460" w:rsidRDefault="00BC4235" w:rsidP="00BC4235"/>
    <w:p w14:paraId="06A72FB8" w14:textId="77777777" w:rsidR="00BC4235" w:rsidRDefault="00BC4235" w:rsidP="00BC4235">
      <w:pPr>
        <w:numPr>
          <w:ilvl w:val="0"/>
          <w:numId w:val="23"/>
        </w:numPr>
        <w:jc w:val="center"/>
      </w:pPr>
      <w:r w:rsidRPr="00834B2C">
        <w:t>člen</w:t>
      </w:r>
    </w:p>
    <w:p w14:paraId="56DE6562" w14:textId="77777777" w:rsidR="00BC4235" w:rsidRPr="00834B2C" w:rsidRDefault="00BC4235" w:rsidP="00BC4235">
      <w:pPr>
        <w:ind w:left="360"/>
        <w:jc w:val="center"/>
      </w:pPr>
      <w:r>
        <w:lastRenderedPageBreak/>
        <w:t>(Pogodbena vrednost)</w:t>
      </w:r>
    </w:p>
    <w:p w14:paraId="2CE43BA4" w14:textId="77777777" w:rsidR="00BC4235" w:rsidRPr="00834B2C" w:rsidRDefault="00BC4235" w:rsidP="00BC4235">
      <w:pPr>
        <w:jc w:val="both"/>
      </w:pPr>
    </w:p>
    <w:p w14:paraId="4AD0D0A7" w14:textId="77777777" w:rsidR="00BC4235" w:rsidRDefault="00BC4235" w:rsidP="00BC4235">
      <w:pPr>
        <w:jc w:val="both"/>
        <w:rPr>
          <w:rFonts w:eastAsia="Times New Roman"/>
          <w:lang w:eastAsia="sl-SI"/>
        </w:rPr>
      </w:pPr>
      <w:r>
        <w:rPr>
          <w:rFonts w:eastAsia="Times New Roman"/>
          <w:lang w:eastAsia="sl-SI"/>
        </w:rPr>
        <w:t xml:space="preserve">Natančne količine električne energije so v trenutku sklepanja te pogodbe za naročnika neugotovljive. Predvidene količine in dinamika dobave so zato okvirne narave. </w:t>
      </w:r>
    </w:p>
    <w:p w14:paraId="47E17AD9" w14:textId="77777777" w:rsidR="00BC4235" w:rsidRDefault="00BC4235" w:rsidP="00BC4235">
      <w:pPr>
        <w:jc w:val="both"/>
        <w:rPr>
          <w:rFonts w:eastAsia="Times New Roman"/>
          <w:lang w:eastAsia="sl-SI"/>
        </w:rPr>
      </w:pPr>
    </w:p>
    <w:p w14:paraId="3032AB0D" w14:textId="77777777" w:rsidR="00BC4235" w:rsidRDefault="00BC4235" w:rsidP="00BC4235">
      <w:pPr>
        <w:jc w:val="both"/>
        <w:rPr>
          <w:rFonts w:eastAsia="Times New Roman"/>
          <w:lang w:eastAsia="sl-SI"/>
        </w:rPr>
      </w:pPr>
      <w:r w:rsidRPr="000843DF">
        <w:rPr>
          <w:rFonts w:eastAsia="Times New Roman"/>
          <w:lang w:eastAsia="sl-SI"/>
        </w:rPr>
        <w:t>Dejansko prevzete količine električne energije znotraj obdobja dobave lahko odstopajo največ in najmanj 10 % od količin, navedenih v naslednjem členu te pogodbe.</w:t>
      </w:r>
      <w:r>
        <w:rPr>
          <w:rFonts w:eastAsia="Times New Roman"/>
          <w:lang w:eastAsia="sl-SI"/>
        </w:rPr>
        <w:t xml:space="preserve"> </w:t>
      </w:r>
    </w:p>
    <w:p w14:paraId="22D8F1DC" w14:textId="77777777" w:rsidR="00BC4235" w:rsidRDefault="00BC4235" w:rsidP="00BC4235">
      <w:pPr>
        <w:jc w:val="both"/>
        <w:rPr>
          <w:rFonts w:eastAsia="Times New Roman"/>
          <w:lang w:eastAsia="sl-SI"/>
        </w:rPr>
      </w:pPr>
    </w:p>
    <w:p w14:paraId="77C33A1E" w14:textId="77777777" w:rsidR="00BC4235" w:rsidRDefault="00BC4235" w:rsidP="00BC4235">
      <w:pPr>
        <w:numPr>
          <w:ilvl w:val="0"/>
          <w:numId w:val="23"/>
        </w:numPr>
        <w:jc w:val="center"/>
        <w:rPr>
          <w:rFonts w:eastAsia="Times New Roman"/>
          <w:lang w:eastAsia="sl-SI"/>
        </w:rPr>
      </w:pPr>
      <w:r>
        <w:rPr>
          <w:rFonts w:eastAsia="Times New Roman"/>
          <w:lang w:eastAsia="sl-SI"/>
        </w:rPr>
        <w:t>č</w:t>
      </w:r>
      <w:r w:rsidRPr="00834B2C">
        <w:rPr>
          <w:rFonts w:eastAsia="Times New Roman"/>
          <w:lang w:eastAsia="sl-SI"/>
        </w:rPr>
        <w:t>len</w:t>
      </w:r>
    </w:p>
    <w:p w14:paraId="17998FC1" w14:textId="77777777" w:rsidR="00BC4235" w:rsidRDefault="00BC4235" w:rsidP="00BC4235">
      <w:pPr>
        <w:ind w:left="360"/>
        <w:jc w:val="center"/>
        <w:rPr>
          <w:rFonts w:eastAsia="Times New Roman"/>
          <w:lang w:eastAsia="sl-SI"/>
        </w:rPr>
      </w:pPr>
      <w:r>
        <w:rPr>
          <w:rFonts w:eastAsia="Times New Roman"/>
          <w:lang w:eastAsia="sl-SI"/>
        </w:rPr>
        <w:t>(Cena)</w:t>
      </w:r>
    </w:p>
    <w:p w14:paraId="792CA684" w14:textId="77777777" w:rsidR="00BC4235" w:rsidRDefault="00BC4235" w:rsidP="00BC4235">
      <w:pPr>
        <w:jc w:val="both"/>
        <w:rPr>
          <w:rFonts w:eastAsia="Times New Roman"/>
          <w:lang w:eastAsia="sl-SI"/>
        </w:rPr>
      </w:pPr>
    </w:p>
    <w:p w14:paraId="40FD1A20" w14:textId="77777777" w:rsidR="00BC4235" w:rsidRDefault="00BC4235" w:rsidP="00BC4235">
      <w:pPr>
        <w:jc w:val="both"/>
        <w:rPr>
          <w:rFonts w:eastAsia="Times New Roman"/>
          <w:lang w:eastAsia="sl-SI"/>
        </w:rPr>
      </w:pPr>
      <w:r>
        <w:rPr>
          <w:rFonts w:eastAsia="Times New Roman"/>
          <w:lang w:eastAsia="sl-SI"/>
        </w:rPr>
        <w:t>Cena, ki vsebuje vse stroške dobavitelja je:</w:t>
      </w:r>
    </w:p>
    <w:tbl>
      <w:tblPr>
        <w:tblStyle w:val="Tabelamrea"/>
        <w:tblW w:w="0" w:type="auto"/>
        <w:tblLook w:val="04A0" w:firstRow="1" w:lastRow="0" w:firstColumn="1" w:lastColumn="0" w:noHBand="0" w:noVBand="1"/>
      </w:tblPr>
      <w:tblGrid>
        <w:gridCol w:w="5807"/>
        <w:gridCol w:w="3821"/>
      </w:tblGrid>
      <w:tr w:rsidR="00BC4235" w:rsidRPr="00867F2B" w14:paraId="4ECB037B" w14:textId="77777777" w:rsidTr="00AD1D9C">
        <w:tc>
          <w:tcPr>
            <w:tcW w:w="5807" w:type="dxa"/>
          </w:tcPr>
          <w:p w14:paraId="48E02759" w14:textId="77777777" w:rsidR="00BC4235" w:rsidRPr="00867F2B" w:rsidRDefault="00BC4235" w:rsidP="00AD1D9C">
            <w:pPr>
              <w:jc w:val="both"/>
              <w:rPr>
                <w:rFonts w:eastAsia="Times New Roman"/>
                <w:b/>
                <w:bCs/>
              </w:rPr>
            </w:pPr>
          </w:p>
          <w:p w14:paraId="5A52667C" w14:textId="77777777" w:rsidR="00BC4235" w:rsidRPr="00867F2B" w:rsidRDefault="00BC4235" w:rsidP="00AD1D9C">
            <w:pPr>
              <w:jc w:val="both"/>
              <w:rPr>
                <w:rFonts w:eastAsia="Times New Roman"/>
                <w:b/>
                <w:bCs/>
              </w:rPr>
            </w:pPr>
            <w:r w:rsidRPr="00867F2B">
              <w:rPr>
                <w:rFonts w:eastAsia="Times New Roman"/>
                <w:b/>
                <w:bCs/>
              </w:rPr>
              <w:t>Dobave blaga se bodo obračunavale po sistemu dejanskih količin in nespremenljivih tarifah navedenih v tabelah:</w:t>
            </w:r>
          </w:p>
          <w:p w14:paraId="26328521" w14:textId="77777777" w:rsidR="00BC4235" w:rsidRPr="00867F2B" w:rsidRDefault="00BC4235" w:rsidP="00AD1D9C">
            <w:pPr>
              <w:jc w:val="both"/>
              <w:rPr>
                <w:rFonts w:eastAsia="Times New Roman"/>
                <w:b/>
                <w:bCs/>
              </w:rPr>
            </w:pPr>
          </w:p>
        </w:tc>
        <w:tc>
          <w:tcPr>
            <w:tcW w:w="3821" w:type="dxa"/>
          </w:tcPr>
          <w:p w14:paraId="7B2A13E8" w14:textId="77777777" w:rsidR="00BC4235" w:rsidRPr="00867F2B" w:rsidRDefault="00BC4235" w:rsidP="00AD1D9C">
            <w:pPr>
              <w:jc w:val="both"/>
              <w:rPr>
                <w:rFonts w:eastAsia="Times New Roman"/>
                <w:b/>
                <w:bCs/>
              </w:rPr>
            </w:pPr>
          </w:p>
          <w:p w14:paraId="184AB214" w14:textId="77777777" w:rsidR="00BC4235" w:rsidRPr="00867F2B" w:rsidRDefault="00BC4235" w:rsidP="00AD1D9C">
            <w:pPr>
              <w:jc w:val="both"/>
              <w:rPr>
                <w:rFonts w:eastAsia="Times New Roman"/>
                <w:b/>
                <w:bCs/>
              </w:rPr>
            </w:pPr>
            <w:r w:rsidRPr="00867F2B">
              <w:rPr>
                <w:rFonts w:eastAsia="Times New Roman"/>
                <w:b/>
                <w:bCs/>
              </w:rPr>
              <w:t xml:space="preserve">Cena električne energije brez dajatev </w:t>
            </w:r>
          </w:p>
          <w:p w14:paraId="049E7A6B" w14:textId="77777777" w:rsidR="00BC4235" w:rsidRPr="00867F2B" w:rsidRDefault="00BC4235" w:rsidP="00AD1D9C">
            <w:pPr>
              <w:jc w:val="both"/>
              <w:rPr>
                <w:rFonts w:eastAsia="Times New Roman"/>
                <w:b/>
                <w:bCs/>
              </w:rPr>
            </w:pPr>
            <w:r w:rsidRPr="00867F2B">
              <w:rPr>
                <w:rFonts w:eastAsia="Times New Roman"/>
                <w:b/>
                <w:bCs/>
              </w:rPr>
              <w:t>na enoto/kWh v EUR</w:t>
            </w:r>
          </w:p>
        </w:tc>
      </w:tr>
      <w:tr w:rsidR="00BC4235" w14:paraId="247B9DF0" w14:textId="77777777" w:rsidTr="00AD1D9C">
        <w:tc>
          <w:tcPr>
            <w:tcW w:w="5807" w:type="dxa"/>
          </w:tcPr>
          <w:p w14:paraId="5D5170C1" w14:textId="77777777" w:rsidR="00BC4235" w:rsidRDefault="00BC4235" w:rsidP="00AD1D9C">
            <w:pPr>
              <w:jc w:val="center"/>
              <w:rPr>
                <w:rFonts w:eastAsia="Times New Roman"/>
              </w:rPr>
            </w:pPr>
            <w:r>
              <w:rPr>
                <w:rFonts w:eastAsia="Times New Roman"/>
              </w:rPr>
              <w:t>Energija VT</w:t>
            </w:r>
          </w:p>
        </w:tc>
        <w:tc>
          <w:tcPr>
            <w:tcW w:w="3821" w:type="dxa"/>
          </w:tcPr>
          <w:p w14:paraId="185F8B9C" w14:textId="77777777" w:rsidR="00BC4235" w:rsidRDefault="00BC4235" w:rsidP="00AD1D9C">
            <w:pPr>
              <w:jc w:val="both"/>
              <w:rPr>
                <w:rFonts w:eastAsia="Times New Roman"/>
              </w:rPr>
            </w:pPr>
          </w:p>
        </w:tc>
      </w:tr>
      <w:tr w:rsidR="00BC4235" w14:paraId="02CBE88B" w14:textId="77777777" w:rsidTr="00AD1D9C">
        <w:tc>
          <w:tcPr>
            <w:tcW w:w="5807" w:type="dxa"/>
          </w:tcPr>
          <w:p w14:paraId="3566D7DB" w14:textId="77777777" w:rsidR="00BC4235" w:rsidRDefault="00BC4235" w:rsidP="00AD1D9C">
            <w:pPr>
              <w:jc w:val="center"/>
              <w:rPr>
                <w:rFonts w:eastAsia="Times New Roman"/>
              </w:rPr>
            </w:pPr>
            <w:r>
              <w:rPr>
                <w:rFonts w:eastAsia="Times New Roman"/>
              </w:rPr>
              <w:t>Energija MT</w:t>
            </w:r>
          </w:p>
        </w:tc>
        <w:tc>
          <w:tcPr>
            <w:tcW w:w="3821" w:type="dxa"/>
          </w:tcPr>
          <w:p w14:paraId="4573B3F7" w14:textId="77777777" w:rsidR="00BC4235" w:rsidRDefault="00BC4235" w:rsidP="00AD1D9C">
            <w:pPr>
              <w:jc w:val="both"/>
              <w:rPr>
                <w:rFonts w:eastAsia="Times New Roman"/>
              </w:rPr>
            </w:pPr>
          </w:p>
        </w:tc>
      </w:tr>
      <w:tr w:rsidR="00BC4235" w14:paraId="19DD7434" w14:textId="77777777" w:rsidTr="00AD1D9C">
        <w:tc>
          <w:tcPr>
            <w:tcW w:w="5807" w:type="dxa"/>
          </w:tcPr>
          <w:p w14:paraId="63A4DFDB" w14:textId="77777777" w:rsidR="00BC4235" w:rsidRDefault="00BC4235" w:rsidP="00AD1D9C">
            <w:pPr>
              <w:jc w:val="center"/>
              <w:rPr>
                <w:rFonts w:eastAsia="Times New Roman"/>
              </w:rPr>
            </w:pPr>
            <w:r>
              <w:rPr>
                <w:rFonts w:eastAsia="Times New Roman"/>
              </w:rPr>
              <w:t>Energija ET</w:t>
            </w:r>
          </w:p>
        </w:tc>
        <w:tc>
          <w:tcPr>
            <w:tcW w:w="3821" w:type="dxa"/>
          </w:tcPr>
          <w:p w14:paraId="472CB9B7" w14:textId="77777777" w:rsidR="00BC4235" w:rsidRDefault="00BC4235" w:rsidP="00AD1D9C">
            <w:pPr>
              <w:jc w:val="both"/>
              <w:rPr>
                <w:rFonts w:eastAsia="Times New Roman"/>
              </w:rPr>
            </w:pPr>
          </w:p>
        </w:tc>
      </w:tr>
    </w:tbl>
    <w:p w14:paraId="5FBFB6BF" w14:textId="77777777" w:rsidR="00BC4235" w:rsidRDefault="00BC4235" w:rsidP="00BC4235">
      <w:pPr>
        <w:jc w:val="both"/>
        <w:rPr>
          <w:rFonts w:eastAsia="Times New Roman"/>
          <w:lang w:eastAsia="sl-SI"/>
        </w:rPr>
      </w:pPr>
    </w:p>
    <w:p w14:paraId="58D29EA4" w14:textId="77777777" w:rsidR="00BC4235" w:rsidRPr="00834B2C" w:rsidRDefault="00BC4235" w:rsidP="00BC4235">
      <w:pPr>
        <w:jc w:val="both"/>
        <w:rPr>
          <w:rFonts w:eastAsia="Times New Roman"/>
          <w:lang w:eastAsia="sl-SI"/>
        </w:rPr>
      </w:pPr>
    </w:p>
    <w:tbl>
      <w:tblPr>
        <w:tblStyle w:val="Tabelamrea"/>
        <w:tblW w:w="9639" w:type="dxa"/>
        <w:tblInd w:w="-5" w:type="dxa"/>
        <w:tblLook w:val="04A0" w:firstRow="1" w:lastRow="0" w:firstColumn="1" w:lastColumn="0" w:noHBand="0" w:noVBand="1"/>
      </w:tblPr>
      <w:tblGrid>
        <w:gridCol w:w="2126"/>
        <w:gridCol w:w="1701"/>
        <w:gridCol w:w="855"/>
        <w:gridCol w:w="2266"/>
        <w:gridCol w:w="2685"/>
        <w:gridCol w:w="6"/>
      </w:tblGrid>
      <w:tr w:rsidR="00BC4235" w14:paraId="79B66F03" w14:textId="77777777" w:rsidTr="00AD1D9C">
        <w:tc>
          <w:tcPr>
            <w:tcW w:w="2127" w:type="dxa"/>
          </w:tcPr>
          <w:p w14:paraId="231CF0F1" w14:textId="77777777" w:rsidR="00BC4235" w:rsidRPr="00AA0CDB" w:rsidRDefault="00BC4235" w:rsidP="00AD1D9C">
            <w:pPr>
              <w:rPr>
                <w:b/>
                <w:bCs/>
              </w:rPr>
            </w:pPr>
            <w:r w:rsidRPr="00AA0CDB">
              <w:rPr>
                <w:b/>
                <w:bCs/>
              </w:rPr>
              <w:t>Dobave blaga se bodo obračunavale po sistemu dejanskih količin in nespremenljivih tarifah, navedenih v tabelah</w:t>
            </w:r>
            <w:r>
              <w:rPr>
                <w:b/>
                <w:bCs/>
              </w:rPr>
              <w:t>:</w:t>
            </w:r>
          </w:p>
        </w:tc>
        <w:tc>
          <w:tcPr>
            <w:tcW w:w="1701" w:type="dxa"/>
          </w:tcPr>
          <w:p w14:paraId="28540E97" w14:textId="77777777" w:rsidR="00BC4235" w:rsidRPr="00AA0CDB" w:rsidRDefault="00BC4235" w:rsidP="00AD1D9C">
            <w:pPr>
              <w:rPr>
                <w:b/>
                <w:bCs/>
              </w:rPr>
            </w:pPr>
            <w:r w:rsidRPr="00AA0CDB">
              <w:rPr>
                <w:b/>
                <w:bCs/>
              </w:rPr>
              <w:t xml:space="preserve">Ocenjena količina </w:t>
            </w:r>
          </w:p>
          <w:p w14:paraId="3BC083CF" w14:textId="77777777" w:rsidR="00BC4235" w:rsidRDefault="00BC4235" w:rsidP="00AD1D9C">
            <w:pPr>
              <w:rPr>
                <w:b/>
                <w:bCs/>
              </w:rPr>
            </w:pPr>
          </w:p>
          <w:p w14:paraId="638D6494" w14:textId="77777777" w:rsidR="00BC4235" w:rsidRPr="00AA0CDB" w:rsidRDefault="00BC4235" w:rsidP="00AD1D9C">
            <w:pPr>
              <w:rPr>
                <w:b/>
                <w:bCs/>
              </w:rPr>
            </w:pPr>
            <w:r w:rsidRPr="00AA0CDB">
              <w:t>(</w:t>
            </w:r>
            <w:r>
              <w:t xml:space="preserve">v </w:t>
            </w:r>
            <w:r w:rsidRPr="00AA0CDB">
              <w:t>kWh)</w:t>
            </w:r>
          </w:p>
        </w:tc>
        <w:tc>
          <w:tcPr>
            <w:tcW w:w="850" w:type="dxa"/>
          </w:tcPr>
          <w:p w14:paraId="42586D70" w14:textId="77777777" w:rsidR="00BC4235" w:rsidRPr="00AA0CDB" w:rsidRDefault="00BC4235" w:rsidP="00AD1D9C">
            <w:pPr>
              <w:rPr>
                <w:b/>
                <w:bCs/>
              </w:rPr>
            </w:pPr>
            <w:r>
              <w:rPr>
                <w:b/>
                <w:bCs/>
              </w:rPr>
              <w:t>Enota</w:t>
            </w:r>
          </w:p>
        </w:tc>
        <w:tc>
          <w:tcPr>
            <w:tcW w:w="2268" w:type="dxa"/>
          </w:tcPr>
          <w:p w14:paraId="556B3C33" w14:textId="77777777" w:rsidR="00BC4235" w:rsidRDefault="00BC4235" w:rsidP="00AD1D9C">
            <w:pPr>
              <w:rPr>
                <w:b/>
                <w:bCs/>
              </w:rPr>
            </w:pPr>
            <w:r w:rsidRPr="00AA0CDB">
              <w:rPr>
                <w:b/>
                <w:bCs/>
              </w:rPr>
              <w:t>Cena električne energije brez dajatev</w:t>
            </w:r>
            <w:r>
              <w:rPr>
                <w:b/>
                <w:bCs/>
              </w:rPr>
              <w:t xml:space="preserve"> na enoto/kWh</w:t>
            </w:r>
          </w:p>
          <w:p w14:paraId="0DF15A8E" w14:textId="77777777" w:rsidR="00BC4235" w:rsidRPr="00AA0CDB" w:rsidRDefault="00BC4235" w:rsidP="00AD1D9C">
            <w:pPr>
              <w:rPr>
                <w:b/>
                <w:bCs/>
              </w:rPr>
            </w:pPr>
            <w:r>
              <w:rPr>
                <w:b/>
                <w:bCs/>
              </w:rPr>
              <w:t>v EUR</w:t>
            </w:r>
          </w:p>
          <w:p w14:paraId="7F2BADE2" w14:textId="77777777" w:rsidR="00BC4235" w:rsidRPr="00AA0CDB" w:rsidRDefault="00BC4235" w:rsidP="00AD1D9C">
            <w:pPr>
              <w:rPr>
                <w:b/>
                <w:bCs/>
              </w:rPr>
            </w:pPr>
          </w:p>
          <w:p w14:paraId="49BAAF10" w14:textId="77777777" w:rsidR="00BC4235" w:rsidRPr="00AA0CDB" w:rsidRDefault="00BC4235" w:rsidP="00AD1D9C">
            <w:pPr>
              <w:rPr>
                <w:b/>
                <w:bCs/>
              </w:rPr>
            </w:pPr>
          </w:p>
        </w:tc>
        <w:tc>
          <w:tcPr>
            <w:tcW w:w="2693" w:type="dxa"/>
            <w:gridSpan w:val="2"/>
          </w:tcPr>
          <w:p w14:paraId="19DACB50" w14:textId="77777777" w:rsidR="00BC4235" w:rsidRPr="00AA0CDB" w:rsidRDefault="00BC4235" w:rsidP="00AD1D9C">
            <w:pPr>
              <w:rPr>
                <w:b/>
                <w:bCs/>
              </w:rPr>
            </w:pPr>
            <w:r>
              <w:rPr>
                <w:b/>
                <w:bCs/>
              </w:rPr>
              <w:t>Cena električne energije brez dajatev za celotno OCENJENO KOLIČINO v EUR</w:t>
            </w:r>
          </w:p>
        </w:tc>
      </w:tr>
      <w:tr w:rsidR="00BC4235" w:rsidRPr="000843DF" w14:paraId="7BB45677" w14:textId="77777777" w:rsidTr="00AD1D9C">
        <w:tc>
          <w:tcPr>
            <w:tcW w:w="2127" w:type="dxa"/>
          </w:tcPr>
          <w:p w14:paraId="66CDB3B5" w14:textId="77777777" w:rsidR="00BC4235" w:rsidRDefault="00BC4235" w:rsidP="00AD1D9C">
            <w:pPr>
              <w:jc w:val="both"/>
            </w:pPr>
          </w:p>
          <w:p w14:paraId="7C741D10" w14:textId="77777777" w:rsidR="00BC4235" w:rsidRPr="000843DF" w:rsidRDefault="00BC4235" w:rsidP="00AD1D9C">
            <w:pPr>
              <w:jc w:val="both"/>
            </w:pPr>
            <w:r w:rsidRPr="000843DF">
              <w:t>Energija VT</w:t>
            </w:r>
          </w:p>
        </w:tc>
        <w:tc>
          <w:tcPr>
            <w:tcW w:w="1701" w:type="dxa"/>
          </w:tcPr>
          <w:p w14:paraId="0D8BE7C0" w14:textId="77777777" w:rsidR="00BC4235" w:rsidRPr="000843DF" w:rsidRDefault="00BC4235" w:rsidP="00AD1D9C">
            <w:pPr>
              <w:jc w:val="both"/>
              <w:rPr>
                <w:b/>
                <w:bCs/>
              </w:rPr>
            </w:pPr>
          </w:p>
          <w:p w14:paraId="4B466AD2" w14:textId="77777777" w:rsidR="00BC4235" w:rsidRPr="000843DF" w:rsidRDefault="00BC4235" w:rsidP="00AD1D9C">
            <w:pPr>
              <w:jc w:val="both"/>
              <w:rPr>
                <w:b/>
                <w:bCs/>
              </w:rPr>
            </w:pPr>
            <w:r>
              <w:rPr>
                <w:b/>
                <w:bCs/>
              </w:rPr>
              <w:t>1.108.818</w:t>
            </w:r>
          </w:p>
        </w:tc>
        <w:tc>
          <w:tcPr>
            <w:tcW w:w="850" w:type="dxa"/>
          </w:tcPr>
          <w:p w14:paraId="677CCB5C" w14:textId="77777777" w:rsidR="00BC4235" w:rsidRPr="000843DF" w:rsidRDefault="00BC4235" w:rsidP="00AD1D9C">
            <w:pPr>
              <w:jc w:val="both"/>
            </w:pPr>
          </w:p>
          <w:p w14:paraId="399276CB" w14:textId="77777777" w:rsidR="00BC4235" w:rsidRPr="000843DF" w:rsidRDefault="00BC4235" w:rsidP="00AD1D9C">
            <w:pPr>
              <w:jc w:val="both"/>
            </w:pPr>
            <w:r w:rsidRPr="000843DF">
              <w:t>kWh</w:t>
            </w:r>
          </w:p>
        </w:tc>
        <w:tc>
          <w:tcPr>
            <w:tcW w:w="2268" w:type="dxa"/>
          </w:tcPr>
          <w:p w14:paraId="42E41294" w14:textId="77777777" w:rsidR="00BC4235" w:rsidRPr="000843DF" w:rsidRDefault="00BC4235" w:rsidP="00AD1D9C">
            <w:pPr>
              <w:jc w:val="both"/>
            </w:pPr>
          </w:p>
        </w:tc>
        <w:tc>
          <w:tcPr>
            <w:tcW w:w="2693" w:type="dxa"/>
            <w:gridSpan w:val="2"/>
          </w:tcPr>
          <w:p w14:paraId="42A98085" w14:textId="77777777" w:rsidR="00BC4235" w:rsidRPr="000843DF" w:rsidRDefault="00BC4235" w:rsidP="00AD1D9C">
            <w:pPr>
              <w:jc w:val="both"/>
            </w:pPr>
          </w:p>
        </w:tc>
      </w:tr>
      <w:tr w:rsidR="00BC4235" w:rsidRPr="000843DF" w14:paraId="4F37E41A" w14:textId="77777777" w:rsidTr="00AD1D9C">
        <w:tc>
          <w:tcPr>
            <w:tcW w:w="2127" w:type="dxa"/>
          </w:tcPr>
          <w:p w14:paraId="5065FF80" w14:textId="77777777" w:rsidR="00BC4235" w:rsidRPr="000843DF" w:rsidRDefault="00BC4235" w:rsidP="00AD1D9C">
            <w:pPr>
              <w:jc w:val="both"/>
            </w:pPr>
          </w:p>
          <w:p w14:paraId="7407BD78" w14:textId="77777777" w:rsidR="00BC4235" w:rsidRPr="000843DF" w:rsidRDefault="00BC4235" w:rsidP="00AD1D9C">
            <w:pPr>
              <w:jc w:val="both"/>
            </w:pPr>
            <w:r w:rsidRPr="000843DF">
              <w:t>Energija MT</w:t>
            </w:r>
          </w:p>
        </w:tc>
        <w:tc>
          <w:tcPr>
            <w:tcW w:w="1701" w:type="dxa"/>
          </w:tcPr>
          <w:p w14:paraId="67FC9AFA" w14:textId="77777777" w:rsidR="00BC4235" w:rsidRPr="000843DF" w:rsidRDefault="00BC4235" w:rsidP="00AD1D9C">
            <w:pPr>
              <w:jc w:val="both"/>
              <w:rPr>
                <w:b/>
                <w:bCs/>
              </w:rPr>
            </w:pPr>
          </w:p>
          <w:p w14:paraId="60D268B9" w14:textId="77777777" w:rsidR="00BC4235" w:rsidRPr="000843DF" w:rsidRDefault="00BC4235" w:rsidP="00AD1D9C">
            <w:pPr>
              <w:jc w:val="both"/>
              <w:rPr>
                <w:b/>
                <w:bCs/>
              </w:rPr>
            </w:pPr>
            <w:r>
              <w:rPr>
                <w:b/>
                <w:bCs/>
              </w:rPr>
              <w:t>869.926,5</w:t>
            </w:r>
          </w:p>
        </w:tc>
        <w:tc>
          <w:tcPr>
            <w:tcW w:w="850" w:type="dxa"/>
          </w:tcPr>
          <w:p w14:paraId="03085D5F" w14:textId="77777777" w:rsidR="00BC4235" w:rsidRPr="000843DF" w:rsidRDefault="00BC4235" w:rsidP="00AD1D9C">
            <w:pPr>
              <w:jc w:val="both"/>
            </w:pPr>
          </w:p>
          <w:p w14:paraId="72F2C905" w14:textId="77777777" w:rsidR="00BC4235" w:rsidRPr="000843DF" w:rsidRDefault="00BC4235" w:rsidP="00AD1D9C">
            <w:pPr>
              <w:jc w:val="both"/>
            </w:pPr>
            <w:r w:rsidRPr="000843DF">
              <w:t>kWh</w:t>
            </w:r>
          </w:p>
        </w:tc>
        <w:tc>
          <w:tcPr>
            <w:tcW w:w="2268" w:type="dxa"/>
          </w:tcPr>
          <w:p w14:paraId="6716B7E8" w14:textId="77777777" w:rsidR="00BC4235" w:rsidRPr="000843DF" w:rsidRDefault="00BC4235" w:rsidP="00AD1D9C">
            <w:pPr>
              <w:jc w:val="both"/>
            </w:pPr>
          </w:p>
        </w:tc>
        <w:tc>
          <w:tcPr>
            <w:tcW w:w="2693" w:type="dxa"/>
            <w:gridSpan w:val="2"/>
          </w:tcPr>
          <w:p w14:paraId="6D9A3032" w14:textId="77777777" w:rsidR="00BC4235" w:rsidRPr="000843DF" w:rsidRDefault="00BC4235" w:rsidP="00AD1D9C">
            <w:pPr>
              <w:jc w:val="both"/>
            </w:pPr>
          </w:p>
        </w:tc>
      </w:tr>
      <w:tr w:rsidR="00BC4235" w14:paraId="3B4593D6" w14:textId="77777777" w:rsidTr="00AD1D9C">
        <w:tc>
          <w:tcPr>
            <w:tcW w:w="2127" w:type="dxa"/>
          </w:tcPr>
          <w:p w14:paraId="2E368FB0" w14:textId="77777777" w:rsidR="00BC4235" w:rsidRPr="000843DF" w:rsidRDefault="00BC4235" w:rsidP="00AD1D9C">
            <w:pPr>
              <w:jc w:val="both"/>
            </w:pPr>
          </w:p>
          <w:p w14:paraId="7E332F65" w14:textId="77777777" w:rsidR="00BC4235" w:rsidRPr="000843DF" w:rsidRDefault="00BC4235" w:rsidP="00AD1D9C">
            <w:pPr>
              <w:jc w:val="both"/>
            </w:pPr>
            <w:r w:rsidRPr="000843DF">
              <w:t>Energija ET</w:t>
            </w:r>
          </w:p>
        </w:tc>
        <w:tc>
          <w:tcPr>
            <w:tcW w:w="1701" w:type="dxa"/>
          </w:tcPr>
          <w:p w14:paraId="0CAE3B71" w14:textId="77777777" w:rsidR="00BC4235" w:rsidRPr="000843DF" w:rsidRDefault="00BC4235" w:rsidP="00AD1D9C">
            <w:pPr>
              <w:jc w:val="both"/>
              <w:rPr>
                <w:b/>
                <w:bCs/>
              </w:rPr>
            </w:pPr>
          </w:p>
          <w:p w14:paraId="132B1A5F" w14:textId="77777777" w:rsidR="00BC4235" w:rsidRPr="000843DF" w:rsidRDefault="00BC4235" w:rsidP="00AD1D9C">
            <w:pPr>
              <w:jc w:val="both"/>
              <w:rPr>
                <w:b/>
                <w:bCs/>
              </w:rPr>
            </w:pPr>
            <w:r>
              <w:rPr>
                <w:b/>
                <w:bCs/>
              </w:rPr>
              <w:t>1.045.163,5</w:t>
            </w:r>
          </w:p>
        </w:tc>
        <w:tc>
          <w:tcPr>
            <w:tcW w:w="850" w:type="dxa"/>
          </w:tcPr>
          <w:p w14:paraId="779F6A74" w14:textId="77777777" w:rsidR="00BC4235" w:rsidRPr="000843DF" w:rsidRDefault="00BC4235" w:rsidP="00AD1D9C">
            <w:pPr>
              <w:jc w:val="both"/>
            </w:pPr>
          </w:p>
          <w:p w14:paraId="39C3C9F8" w14:textId="77777777" w:rsidR="00BC4235" w:rsidRDefault="00BC4235" w:rsidP="00AD1D9C">
            <w:pPr>
              <w:jc w:val="both"/>
            </w:pPr>
            <w:r w:rsidRPr="000843DF">
              <w:t>kWh</w:t>
            </w:r>
          </w:p>
        </w:tc>
        <w:tc>
          <w:tcPr>
            <w:tcW w:w="2268" w:type="dxa"/>
          </w:tcPr>
          <w:p w14:paraId="2728033D" w14:textId="77777777" w:rsidR="00BC4235" w:rsidRDefault="00BC4235" w:rsidP="00AD1D9C">
            <w:pPr>
              <w:jc w:val="both"/>
            </w:pPr>
          </w:p>
        </w:tc>
        <w:tc>
          <w:tcPr>
            <w:tcW w:w="2693" w:type="dxa"/>
            <w:gridSpan w:val="2"/>
          </w:tcPr>
          <w:p w14:paraId="45111453" w14:textId="77777777" w:rsidR="00BC4235" w:rsidRDefault="00BC4235" w:rsidP="00AD1D9C">
            <w:pPr>
              <w:jc w:val="both"/>
            </w:pPr>
          </w:p>
        </w:tc>
      </w:tr>
      <w:tr w:rsidR="00BC4235" w14:paraId="4F19BDBF" w14:textId="77777777" w:rsidTr="00AD1D9C">
        <w:trPr>
          <w:gridBefore w:val="3"/>
          <w:gridAfter w:val="1"/>
          <w:wBefore w:w="4683" w:type="dxa"/>
          <w:wAfter w:w="6" w:type="dxa"/>
        </w:trPr>
        <w:tc>
          <w:tcPr>
            <w:tcW w:w="2263" w:type="dxa"/>
          </w:tcPr>
          <w:p w14:paraId="774550DB" w14:textId="77777777" w:rsidR="00BC4235" w:rsidRDefault="00BC4235" w:rsidP="00AD1D9C">
            <w:pPr>
              <w:jc w:val="both"/>
              <w:rPr>
                <w:rFonts w:eastAsia="Times New Roman"/>
              </w:rPr>
            </w:pPr>
          </w:p>
          <w:p w14:paraId="393BD2C7" w14:textId="77777777" w:rsidR="00BC4235" w:rsidRPr="00881BDE" w:rsidRDefault="00BC4235" w:rsidP="00AD1D9C">
            <w:pPr>
              <w:jc w:val="center"/>
              <w:rPr>
                <w:rFonts w:eastAsia="Times New Roman"/>
                <w:b/>
                <w:bCs/>
              </w:rPr>
            </w:pPr>
            <w:r w:rsidRPr="00881BDE">
              <w:rPr>
                <w:rFonts w:eastAsia="Times New Roman"/>
                <w:b/>
                <w:bCs/>
              </w:rPr>
              <w:t>SKUPAJ:</w:t>
            </w:r>
          </w:p>
          <w:p w14:paraId="4711E174" w14:textId="77777777" w:rsidR="00BC4235" w:rsidRDefault="00BC4235" w:rsidP="00AD1D9C">
            <w:pPr>
              <w:jc w:val="both"/>
              <w:rPr>
                <w:rFonts w:eastAsia="Times New Roman"/>
              </w:rPr>
            </w:pPr>
          </w:p>
        </w:tc>
        <w:tc>
          <w:tcPr>
            <w:tcW w:w="2687" w:type="dxa"/>
          </w:tcPr>
          <w:p w14:paraId="1402EBB8" w14:textId="77777777" w:rsidR="00BC4235" w:rsidRDefault="00BC4235" w:rsidP="00AD1D9C">
            <w:pPr>
              <w:jc w:val="both"/>
              <w:rPr>
                <w:rFonts w:eastAsia="Times New Roman"/>
              </w:rPr>
            </w:pPr>
          </w:p>
        </w:tc>
      </w:tr>
    </w:tbl>
    <w:p w14:paraId="2991224D" w14:textId="77777777" w:rsidR="00BC4235" w:rsidRDefault="00BC4235" w:rsidP="00BC4235">
      <w:pPr>
        <w:ind w:left="4678" w:hanging="4678"/>
        <w:jc w:val="both"/>
        <w:rPr>
          <w:rFonts w:eastAsia="Times New Roman"/>
          <w:lang w:eastAsia="sl-SI"/>
        </w:rPr>
      </w:pPr>
    </w:p>
    <w:p w14:paraId="3FDDBC9D" w14:textId="77777777" w:rsidR="00BC4235" w:rsidRDefault="00BC4235" w:rsidP="00BC4235">
      <w:pPr>
        <w:jc w:val="both"/>
        <w:rPr>
          <w:rFonts w:eastAsia="Times New Roman"/>
          <w:lang w:eastAsia="sl-SI"/>
        </w:rPr>
      </w:pPr>
    </w:p>
    <w:p w14:paraId="3899A84E" w14:textId="77777777" w:rsidR="00BC4235" w:rsidRPr="00247DA4" w:rsidRDefault="00BC4235" w:rsidP="00BC4235">
      <w:pPr>
        <w:jc w:val="both"/>
        <w:rPr>
          <w:rFonts w:eastAsia="Times New Roman"/>
          <w:lang w:eastAsia="sl-SI"/>
        </w:rPr>
      </w:pPr>
      <w:r w:rsidRPr="00247DA4">
        <w:rPr>
          <w:rFonts w:eastAsia="Times New Roman"/>
          <w:lang w:eastAsia="sl-SI"/>
        </w:rPr>
        <w:t>Pogodbene cene so izražene v EUR/kWh in ne vsebujejo: davka na dodano vrednost, trošarine na električno energijo, prispevka za povečanje učinkovitosti rabe električne energije, stroškov uporabe elektroenergetskih omrežij in dodatkov in prispevkov, ki se obračunajo ob uporabi elektroenergetskih omrežij ter morebitnih drugih dodatkov, prispevkov, davkov, ki jih predpisuje pooblaščeni državni organ in katere kupcu zaračunava v okviru svojih obveznosti dobavitelj ali pristojni sistemski operater elektroenergetskega omrežja.</w:t>
      </w:r>
    </w:p>
    <w:p w14:paraId="79DA86EF" w14:textId="77777777" w:rsidR="00BC4235" w:rsidRPr="00247DA4" w:rsidRDefault="00BC4235" w:rsidP="00BC4235">
      <w:pPr>
        <w:jc w:val="both"/>
        <w:rPr>
          <w:rFonts w:eastAsia="Times New Roman"/>
          <w:lang w:eastAsia="sl-SI"/>
        </w:rPr>
      </w:pPr>
    </w:p>
    <w:p w14:paraId="4F776D6B" w14:textId="77777777" w:rsidR="00BC4235" w:rsidRPr="00247DA4" w:rsidRDefault="00BC4235" w:rsidP="00BC4235">
      <w:pPr>
        <w:jc w:val="both"/>
        <w:rPr>
          <w:rFonts w:eastAsia="Times New Roman"/>
          <w:lang w:eastAsia="sl-SI"/>
        </w:rPr>
      </w:pPr>
      <w:r w:rsidRPr="00247DA4">
        <w:rPr>
          <w:rFonts w:eastAsia="Times New Roman"/>
          <w:lang w:eastAsia="sl-SI"/>
        </w:rPr>
        <w:t>Dobavitelj mora na računu, ki ga izstavi naročniku, specificirati posamezne elemente cene, ki sestavljajo končno ceno električne energije, in sicer:</w:t>
      </w:r>
    </w:p>
    <w:p w14:paraId="33AD7F9C" w14:textId="77777777" w:rsidR="00BC4235" w:rsidRPr="00247DA4" w:rsidRDefault="00BC4235" w:rsidP="00BC4235">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ceno 1 kWh za posamezno tarifo, </w:t>
      </w:r>
    </w:p>
    <w:p w14:paraId="22054011" w14:textId="77777777" w:rsidR="00BC4235" w:rsidRPr="00247DA4" w:rsidRDefault="00BC4235" w:rsidP="00BC4235">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znesek trošarine, </w:t>
      </w:r>
    </w:p>
    <w:p w14:paraId="3E778F16" w14:textId="77777777" w:rsidR="00BC4235" w:rsidRPr="00247DA4" w:rsidRDefault="00BC4235" w:rsidP="00BC4235">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stopnjo in znesek DDV, </w:t>
      </w:r>
    </w:p>
    <w:p w14:paraId="0BB920B4" w14:textId="77777777" w:rsidR="00BC4235" w:rsidRPr="00247DA4" w:rsidRDefault="00BC4235" w:rsidP="00BC4235">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znesek morebitnih drugih dajatev, ki jih predpiše država, </w:t>
      </w:r>
    </w:p>
    <w:p w14:paraId="58284778" w14:textId="77777777" w:rsidR="00BC4235" w:rsidRPr="00247DA4" w:rsidRDefault="00BC4235" w:rsidP="00BC4235">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številko posameznega odjemnega mesta.  </w:t>
      </w:r>
    </w:p>
    <w:p w14:paraId="1C4ABBA2" w14:textId="77777777" w:rsidR="00BC4235" w:rsidRPr="00247DA4" w:rsidRDefault="00BC4235" w:rsidP="00BC4235">
      <w:pPr>
        <w:jc w:val="both"/>
        <w:rPr>
          <w:rFonts w:eastAsia="Times New Roman"/>
          <w:lang w:eastAsia="sl-SI"/>
        </w:rPr>
      </w:pPr>
    </w:p>
    <w:p w14:paraId="7A0D050C" w14:textId="77777777" w:rsidR="00BC4235" w:rsidRPr="00247DA4" w:rsidRDefault="00BC4235" w:rsidP="00BC4235">
      <w:pPr>
        <w:jc w:val="both"/>
        <w:rPr>
          <w:rFonts w:eastAsia="Times New Roman"/>
          <w:lang w:eastAsia="sl-SI"/>
        </w:rPr>
      </w:pPr>
      <w:r w:rsidRPr="00247DA4">
        <w:rPr>
          <w:rFonts w:eastAsia="Times New Roman"/>
          <w:lang w:eastAsia="sl-SI"/>
        </w:rPr>
        <w:t>Dobavitelj mora vsakemu naročniku izstaviti enotni (skupni) račun, ki vsebuje omrežnino ter ostale dajatve in davščine ter dobavo blaga (porabo električne energije) po sistemu dejanskih količin.</w:t>
      </w:r>
    </w:p>
    <w:p w14:paraId="60879D56" w14:textId="77777777" w:rsidR="00BC4235" w:rsidRPr="00247DA4" w:rsidRDefault="00BC4235" w:rsidP="00BC4235">
      <w:pPr>
        <w:jc w:val="both"/>
        <w:rPr>
          <w:rFonts w:eastAsia="Times New Roman"/>
          <w:lang w:eastAsia="sl-SI"/>
        </w:rPr>
      </w:pPr>
    </w:p>
    <w:p w14:paraId="4DABCF5F" w14:textId="77777777" w:rsidR="00BC4235" w:rsidRDefault="00BC4235" w:rsidP="00BC4235">
      <w:pPr>
        <w:jc w:val="both"/>
        <w:rPr>
          <w:rFonts w:eastAsia="Times New Roman"/>
          <w:lang w:eastAsia="sl-SI"/>
        </w:rPr>
      </w:pPr>
      <w:r w:rsidRPr="00247DA4">
        <w:rPr>
          <w:rFonts w:eastAsia="Times New Roman"/>
          <w:lang w:eastAsia="sl-SI"/>
        </w:rPr>
        <w:lastRenderedPageBreak/>
        <w:t>Dobavitelj bo za dejansko porabljeno električno energijo vsakemu posameznemu naročniku, čigar merilno mesto je oziroma ki merilno mesto uporablja, izstavil račun, iz katerega bo razvidna poraba električne energije in znesek plačila ločeno za vsako posamez</w:t>
      </w:r>
      <w:r>
        <w:rPr>
          <w:rFonts w:eastAsia="Times New Roman"/>
          <w:lang w:eastAsia="sl-SI"/>
        </w:rPr>
        <w:t xml:space="preserve">no merilno mesto, in sicer na sledeč način: ločeni računi z vsemi podatki za vsa merilna mesta po seznamu iz Priloge. </w:t>
      </w:r>
    </w:p>
    <w:p w14:paraId="533F5543" w14:textId="77777777" w:rsidR="00BC4235" w:rsidRPr="00247DA4" w:rsidRDefault="00BC4235" w:rsidP="00BC4235">
      <w:pPr>
        <w:jc w:val="both"/>
        <w:rPr>
          <w:rFonts w:eastAsia="Times New Roman"/>
          <w:lang w:eastAsia="sl-SI"/>
        </w:rPr>
      </w:pPr>
    </w:p>
    <w:p w14:paraId="3FB6DECE" w14:textId="77777777" w:rsidR="00BC4235" w:rsidRPr="00247DA4" w:rsidRDefault="00BC4235" w:rsidP="00BC4235">
      <w:pPr>
        <w:jc w:val="both"/>
        <w:rPr>
          <w:rFonts w:eastAsia="Times New Roman"/>
          <w:lang w:eastAsia="sl-SI"/>
        </w:rPr>
      </w:pPr>
      <w:r w:rsidRPr="00247DA4">
        <w:rPr>
          <w:rFonts w:eastAsia="Times New Roman"/>
          <w:lang w:eastAsia="sl-SI"/>
        </w:rPr>
        <w:t>Dobavitelj mora za javno razsvetljavo naročniku izstaviti zbirni račun (zbirnik) s prilogo v elektronski obliki, ločeno za vsako merilno mesto, z vsemi potrebnimi podatki (odčitki, količina, cena, ….). Priloga se posreduje na elektronski naslov: jure.ocvirk@celje.si.</w:t>
      </w:r>
    </w:p>
    <w:p w14:paraId="658E5B27" w14:textId="77777777" w:rsidR="00BC4235" w:rsidRPr="00247DA4" w:rsidRDefault="00BC4235" w:rsidP="00BC4235">
      <w:pPr>
        <w:jc w:val="both"/>
        <w:rPr>
          <w:rFonts w:eastAsia="Times New Roman"/>
          <w:lang w:eastAsia="sl-SI"/>
        </w:rPr>
      </w:pPr>
    </w:p>
    <w:p w14:paraId="214BCA9A" w14:textId="77777777" w:rsidR="00BC4235" w:rsidRPr="00834B2C" w:rsidRDefault="00BC4235" w:rsidP="00BC4235">
      <w:pPr>
        <w:numPr>
          <w:ilvl w:val="0"/>
          <w:numId w:val="23"/>
        </w:numPr>
        <w:jc w:val="center"/>
      </w:pPr>
      <w:r w:rsidRPr="00834B2C">
        <w:t>člen</w:t>
      </w:r>
    </w:p>
    <w:p w14:paraId="73A82AD8" w14:textId="77777777" w:rsidR="00BC4235" w:rsidRPr="00834B2C" w:rsidRDefault="00BC4235" w:rsidP="00BC4235"/>
    <w:p w14:paraId="15808374" w14:textId="77777777" w:rsidR="00BC4235" w:rsidRDefault="00BC4235" w:rsidP="00BC4235">
      <w:pPr>
        <w:jc w:val="both"/>
        <w:rPr>
          <w:rFonts w:eastAsia="Times New Roman"/>
          <w:lang w:eastAsia="sl-SI"/>
        </w:rPr>
      </w:pPr>
      <w:r>
        <w:rPr>
          <w:rFonts w:eastAsia="Times New Roman"/>
          <w:lang w:eastAsia="sl-SI"/>
        </w:rPr>
        <w:t xml:space="preserve">V prejšnjem členu navedene cene na enoto so fiksne po enoti za obdobje trajanja pogodbe, obračun se izvrši glede na dejansko porabo. </w:t>
      </w:r>
    </w:p>
    <w:p w14:paraId="7E3FAAAA" w14:textId="77777777" w:rsidR="00BC4235" w:rsidRDefault="00BC4235" w:rsidP="00BC4235">
      <w:pPr>
        <w:jc w:val="both"/>
        <w:rPr>
          <w:rFonts w:eastAsia="Times New Roman"/>
          <w:lang w:eastAsia="sl-SI"/>
        </w:rPr>
      </w:pPr>
    </w:p>
    <w:p w14:paraId="6B833E6E" w14:textId="77777777" w:rsidR="00BC4235" w:rsidRDefault="00BC4235" w:rsidP="00BC4235">
      <w:pPr>
        <w:jc w:val="both"/>
        <w:rPr>
          <w:rFonts w:eastAsia="Times New Roman"/>
          <w:lang w:eastAsia="sl-SI"/>
        </w:rPr>
      </w:pPr>
      <w:r>
        <w:rPr>
          <w:rFonts w:eastAsia="Times New Roman"/>
          <w:lang w:eastAsia="sl-SI"/>
        </w:rPr>
        <w:t xml:space="preserve">Naročnik ni zavezan nabaviti točno določene količine električne energije. Dobavitelj se obvezuje naročnika oskrbovati z električno energijo ves čas trajanja pogodbe. Prevzem se izvede na odjemnih mestih, navedenih v Prilogi k tej pogodbi. </w:t>
      </w:r>
    </w:p>
    <w:p w14:paraId="24FEF9C6" w14:textId="77777777" w:rsidR="00BC4235" w:rsidRPr="00834B2C" w:rsidRDefault="00BC4235" w:rsidP="00BC4235">
      <w:pPr>
        <w:jc w:val="both"/>
      </w:pPr>
    </w:p>
    <w:p w14:paraId="64C0E57D" w14:textId="77777777" w:rsidR="00BC4235" w:rsidRDefault="00BC4235" w:rsidP="00BC4235">
      <w:pPr>
        <w:numPr>
          <w:ilvl w:val="0"/>
          <w:numId w:val="23"/>
        </w:numPr>
        <w:jc w:val="center"/>
        <w:rPr>
          <w:rFonts w:eastAsia="Times New Roman"/>
          <w:lang w:eastAsia="sl-SI"/>
        </w:rPr>
      </w:pPr>
      <w:r w:rsidRPr="00834B2C">
        <w:rPr>
          <w:rFonts w:eastAsia="Times New Roman"/>
          <w:lang w:eastAsia="sl-SI"/>
        </w:rPr>
        <w:t>člen</w:t>
      </w:r>
    </w:p>
    <w:p w14:paraId="5730CDF7" w14:textId="77777777" w:rsidR="00BC4235" w:rsidRPr="00834B2C" w:rsidRDefault="00BC4235" w:rsidP="00BC4235">
      <w:pPr>
        <w:ind w:left="360"/>
        <w:jc w:val="center"/>
        <w:rPr>
          <w:rFonts w:eastAsia="Times New Roman"/>
          <w:lang w:eastAsia="sl-SI"/>
        </w:rPr>
      </w:pPr>
      <w:r>
        <w:rPr>
          <w:rFonts w:eastAsia="Times New Roman"/>
          <w:lang w:eastAsia="sl-SI"/>
        </w:rPr>
        <w:t>(Rok in način plačila)</w:t>
      </w:r>
    </w:p>
    <w:p w14:paraId="065A699B" w14:textId="77777777" w:rsidR="00BC4235" w:rsidRPr="00834B2C" w:rsidRDefault="00BC4235" w:rsidP="00BC4235"/>
    <w:p w14:paraId="55920FDC" w14:textId="77777777" w:rsidR="00BC4235" w:rsidRDefault="00BC4235" w:rsidP="00BC4235">
      <w:pPr>
        <w:jc w:val="both"/>
        <w:rPr>
          <w:rFonts w:eastAsia="Times New Roman"/>
          <w:lang w:eastAsia="sl-SI"/>
        </w:rPr>
      </w:pPr>
      <w:r>
        <w:rPr>
          <w:rFonts w:eastAsia="Times New Roman"/>
          <w:lang w:eastAsia="sl-SI"/>
        </w:rPr>
        <w:t xml:space="preserve">Za obračun električne energije se uporabljajo podatki, registrirani na merilnih napravah pripadajočega merilnega mesta. Za pravilnost podatkov je odgovoren sistemski operater distribucijskega omrežja. Nadzor nad merilnimi napravami mora skladno z zakonom opravljati Urad RS za meroslovje. </w:t>
      </w:r>
    </w:p>
    <w:p w14:paraId="5F775FBC" w14:textId="77777777" w:rsidR="00BC4235" w:rsidRDefault="00BC4235" w:rsidP="00BC4235">
      <w:pPr>
        <w:jc w:val="both"/>
        <w:rPr>
          <w:rFonts w:eastAsia="Times New Roman"/>
          <w:lang w:eastAsia="sl-SI"/>
        </w:rPr>
      </w:pPr>
    </w:p>
    <w:p w14:paraId="01A08FF5" w14:textId="77777777" w:rsidR="00BC4235" w:rsidRDefault="00BC4235" w:rsidP="00BC4235">
      <w:pPr>
        <w:jc w:val="both"/>
        <w:rPr>
          <w:rFonts w:eastAsia="Times New Roman"/>
          <w:lang w:eastAsia="sl-SI"/>
        </w:rPr>
      </w:pPr>
      <w:r>
        <w:rPr>
          <w:rFonts w:eastAsia="Times New Roman"/>
          <w:lang w:eastAsia="sl-SI"/>
        </w:rPr>
        <w:t xml:space="preserve">Če se ugotovi, da so merilne naprave nepravilno registrirale porabo električne energije, pogodbeni stranki skupaj z nadzornikom iz prejšnjega odstavka tega člena zapisniško ugotovita obseg in čas nastanka napake. Ugotovljeno razliko dobavitelj poračuna v celoti pri naslednjem obračunu. Popravek se izdela za obseg in čas ugotovljene nepravilnosti. </w:t>
      </w:r>
    </w:p>
    <w:p w14:paraId="07BF699F" w14:textId="77777777" w:rsidR="00BC4235" w:rsidRDefault="00BC4235" w:rsidP="00BC4235">
      <w:pPr>
        <w:jc w:val="both"/>
        <w:rPr>
          <w:rFonts w:eastAsia="Times New Roman"/>
          <w:lang w:eastAsia="sl-SI"/>
        </w:rPr>
      </w:pPr>
    </w:p>
    <w:p w14:paraId="5543B468" w14:textId="77777777" w:rsidR="00BC4235" w:rsidRDefault="00BC4235" w:rsidP="00BC4235">
      <w:pPr>
        <w:jc w:val="both"/>
        <w:rPr>
          <w:rFonts w:eastAsia="Times New Roman"/>
          <w:lang w:eastAsia="sl-SI"/>
        </w:rPr>
      </w:pPr>
      <w:r w:rsidRPr="001B7D6B">
        <w:rPr>
          <w:rFonts w:eastAsia="Times New Roman"/>
          <w:lang w:eastAsia="sl-SI"/>
        </w:rPr>
        <w:t>Dobavitelj bo izstavljal naročniku mesečne račune na osnovi dejanske porabe, najkasneje do 8. dne v naslednjem mesecu. V kolikor dobavitelj do 6. delovnega dne v mesecu ne prejme od SODO obračunske podatke za pretekli mesec, lahko dobavitelj izda račune na podlagi napovedi, dejansko porabo v preteklem mesecu pa upošteva v obliki poračuna pri naslednjem mesecu.</w:t>
      </w:r>
      <w:r>
        <w:rPr>
          <w:rFonts w:eastAsia="Times New Roman"/>
          <w:lang w:eastAsia="sl-SI"/>
        </w:rPr>
        <w:t xml:space="preserve"> </w:t>
      </w:r>
    </w:p>
    <w:p w14:paraId="216CCF3D" w14:textId="77777777" w:rsidR="00BC4235" w:rsidRDefault="00BC4235" w:rsidP="00BC4235">
      <w:pPr>
        <w:jc w:val="both"/>
        <w:rPr>
          <w:rFonts w:eastAsia="Times New Roman"/>
          <w:lang w:eastAsia="sl-SI"/>
        </w:rPr>
      </w:pPr>
    </w:p>
    <w:p w14:paraId="66572409" w14:textId="77777777" w:rsidR="00BC4235" w:rsidRDefault="00BC4235" w:rsidP="00BC4235">
      <w:pPr>
        <w:jc w:val="both"/>
        <w:rPr>
          <w:rFonts w:eastAsia="Times New Roman"/>
          <w:lang w:eastAsia="sl-SI"/>
        </w:rPr>
      </w:pPr>
      <w:r>
        <w:rPr>
          <w:rFonts w:eastAsia="Times New Roman"/>
          <w:lang w:eastAsia="sl-SI"/>
        </w:rPr>
        <w:t xml:space="preserve">Dobavitelj izstavi račun v elektronski obliki (e-Račun) preko spletnega portala </w:t>
      </w:r>
      <w:proofErr w:type="spellStart"/>
      <w:r>
        <w:rPr>
          <w:rFonts w:eastAsia="Times New Roman"/>
          <w:lang w:eastAsia="sl-SI"/>
        </w:rPr>
        <w:t>UJPnet</w:t>
      </w:r>
      <w:proofErr w:type="spellEnd"/>
      <w:r>
        <w:rPr>
          <w:rFonts w:eastAsia="Times New Roman"/>
          <w:lang w:eastAsia="sl-SI"/>
        </w:rPr>
        <w:t xml:space="preserve">. Kot uradni prejem računa se šteje datum vnosa računa v sistem </w:t>
      </w:r>
      <w:proofErr w:type="spellStart"/>
      <w:r>
        <w:rPr>
          <w:rFonts w:eastAsia="Times New Roman"/>
          <w:lang w:eastAsia="sl-SI"/>
        </w:rPr>
        <w:t>UJPnet</w:t>
      </w:r>
      <w:proofErr w:type="spellEnd"/>
      <w:r>
        <w:rPr>
          <w:rFonts w:eastAsia="Times New Roman"/>
          <w:lang w:eastAsia="sl-SI"/>
        </w:rPr>
        <w:t>. Naročnik bo račun poravnal v roku 30 dni od prejema in potrditve računa. Če zadnji dan roka plačila sovpada z dnem, ko se po zakonu ne dela, se za zadnji dan roka šteje naslednji delovni dan. Plačilo se izvede z nakazilom sredstev na poslovni račun dobavitelja.</w:t>
      </w:r>
    </w:p>
    <w:p w14:paraId="380E550C" w14:textId="77777777" w:rsidR="00BC4235" w:rsidRDefault="00BC4235" w:rsidP="00BC4235">
      <w:pPr>
        <w:jc w:val="both"/>
        <w:rPr>
          <w:rFonts w:eastAsia="Times New Roman"/>
          <w:lang w:eastAsia="sl-SI"/>
        </w:rPr>
      </w:pPr>
    </w:p>
    <w:p w14:paraId="18E176CB" w14:textId="77777777" w:rsidR="00BC4235" w:rsidRDefault="00BC4235" w:rsidP="00BC4235">
      <w:pPr>
        <w:jc w:val="both"/>
        <w:rPr>
          <w:rFonts w:eastAsia="Times New Roman"/>
          <w:lang w:eastAsia="sl-SI"/>
        </w:rPr>
      </w:pPr>
      <w:r w:rsidRPr="00834B2C">
        <w:rPr>
          <w:rFonts w:eastAsia="Times New Roman"/>
          <w:lang w:eastAsia="sl-SI"/>
        </w:rPr>
        <w:t>V primeru reklamacije zaračunan</w:t>
      </w:r>
      <w:r>
        <w:rPr>
          <w:rFonts w:eastAsia="Times New Roman"/>
          <w:lang w:eastAsia="sl-SI"/>
        </w:rPr>
        <w:t>ih dobav</w:t>
      </w:r>
      <w:r w:rsidRPr="00834B2C">
        <w:rPr>
          <w:rFonts w:eastAsia="Times New Roman"/>
          <w:lang w:eastAsia="sl-SI"/>
        </w:rPr>
        <w:t xml:space="preserve"> se račun plača samo v nespornem delu, če je nesporni del mogoče ločiti od spornega, v nasprotnem primeru se do odprave reklamacije zadrži celoten znese</w:t>
      </w:r>
      <w:r>
        <w:rPr>
          <w:rFonts w:eastAsia="Times New Roman"/>
          <w:lang w:eastAsia="sl-SI"/>
        </w:rPr>
        <w:t>k</w:t>
      </w:r>
      <w:r w:rsidRPr="00834B2C">
        <w:rPr>
          <w:rFonts w:eastAsia="Times New Roman"/>
          <w:lang w:eastAsia="sl-SI"/>
        </w:rPr>
        <w:t xml:space="preserve">. Zadržan znesek iz tega razloga se ne obrestuje. </w:t>
      </w:r>
      <w:r>
        <w:rPr>
          <w:rFonts w:eastAsia="Times New Roman"/>
          <w:lang w:eastAsia="sl-SI"/>
        </w:rPr>
        <w:t xml:space="preserve">Naročnik dobavitelju za sporni del pošlje pisni ugovor z obrazložitvijo razlogov v 15 dneh po prejemu računa, dobavitelj pa na ugovor pisno odgovori v 8 dneh po prejemu ugovora. </w:t>
      </w:r>
    </w:p>
    <w:p w14:paraId="1C96FD86" w14:textId="77777777" w:rsidR="00BC4235" w:rsidRDefault="00BC4235" w:rsidP="00BC4235">
      <w:pPr>
        <w:jc w:val="both"/>
        <w:rPr>
          <w:rFonts w:eastAsia="Times New Roman"/>
          <w:lang w:eastAsia="sl-SI"/>
        </w:rPr>
      </w:pPr>
    </w:p>
    <w:p w14:paraId="6788C4DC" w14:textId="77777777" w:rsidR="00BC4235" w:rsidRDefault="00BC4235" w:rsidP="00BC4235">
      <w:pPr>
        <w:jc w:val="both"/>
        <w:rPr>
          <w:rFonts w:eastAsia="Times New Roman"/>
          <w:lang w:eastAsia="sl-SI"/>
        </w:rPr>
      </w:pPr>
      <w:r w:rsidRPr="001B7D6B">
        <w:rPr>
          <w:rFonts w:eastAsia="Times New Roman"/>
          <w:lang w:eastAsia="sl-SI"/>
        </w:rPr>
        <w:t>V primeru zamude pri plačilu ima dobavitelj pravico zaračunati zakonske zamudne obresti, in sicer od prvega dne zamude dalje do plačila.</w:t>
      </w:r>
      <w:r>
        <w:rPr>
          <w:rFonts w:eastAsia="Times New Roman"/>
          <w:lang w:eastAsia="sl-SI"/>
        </w:rPr>
        <w:t xml:space="preserve"> </w:t>
      </w:r>
    </w:p>
    <w:p w14:paraId="04F51B32" w14:textId="77777777" w:rsidR="00BC4235" w:rsidRDefault="00BC4235" w:rsidP="00BC4235">
      <w:pPr>
        <w:jc w:val="both"/>
        <w:rPr>
          <w:rFonts w:eastAsia="Times New Roman"/>
          <w:lang w:eastAsia="sl-SI"/>
        </w:rPr>
      </w:pPr>
    </w:p>
    <w:p w14:paraId="4A20F686" w14:textId="77777777" w:rsidR="00BC4235" w:rsidRDefault="00BC4235" w:rsidP="00BC4235">
      <w:pPr>
        <w:numPr>
          <w:ilvl w:val="0"/>
          <w:numId w:val="23"/>
        </w:numPr>
        <w:jc w:val="center"/>
        <w:rPr>
          <w:rFonts w:eastAsia="Times New Roman"/>
          <w:lang w:eastAsia="sl-SI"/>
        </w:rPr>
      </w:pPr>
      <w:r w:rsidRPr="00834B2C">
        <w:rPr>
          <w:rFonts w:eastAsia="Times New Roman"/>
          <w:lang w:eastAsia="sl-SI"/>
        </w:rPr>
        <w:t>člen</w:t>
      </w:r>
    </w:p>
    <w:p w14:paraId="6D9E56B5" w14:textId="77777777" w:rsidR="00BC4235" w:rsidRPr="00834B2C" w:rsidRDefault="00BC4235" w:rsidP="00BC4235">
      <w:pPr>
        <w:ind w:left="360"/>
        <w:jc w:val="center"/>
        <w:rPr>
          <w:rFonts w:eastAsia="Times New Roman"/>
          <w:lang w:eastAsia="sl-SI"/>
        </w:rPr>
      </w:pPr>
      <w:r>
        <w:rPr>
          <w:rFonts w:eastAsia="Times New Roman"/>
          <w:lang w:eastAsia="sl-SI"/>
        </w:rPr>
        <w:t>(Obveznosti dobavitelja)</w:t>
      </w:r>
    </w:p>
    <w:p w14:paraId="6E714A66" w14:textId="77777777" w:rsidR="00BC4235" w:rsidRPr="00834B2C" w:rsidRDefault="00BC4235" w:rsidP="00BC4235">
      <w:pPr>
        <w:jc w:val="both"/>
      </w:pPr>
    </w:p>
    <w:p w14:paraId="0B401395" w14:textId="77777777" w:rsidR="00BC4235" w:rsidRPr="00247DA4" w:rsidRDefault="00BC4235" w:rsidP="00BC4235">
      <w:pPr>
        <w:jc w:val="both"/>
      </w:pPr>
      <w:r w:rsidRPr="00247DA4">
        <w:t>Dobavitelj prevzema popolno odgovornost in riziko za dobave, dogovorjene s to pogodbo od datuma začetka dobav do datuma zaključka dobav.</w:t>
      </w:r>
    </w:p>
    <w:p w14:paraId="343BFD97" w14:textId="77777777" w:rsidR="00BC4235" w:rsidRPr="00247DA4" w:rsidRDefault="00BC4235" w:rsidP="00BC4235">
      <w:pPr>
        <w:jc w:val="both"/>
      </w:pPr>
    </w:p>
    <w:p w14:paraId="7C7C681D" w14:textId="77777777" w:rsidR="00BC4235" w:rsidRPr="00247DA4" w:rsidRDefault="00BC4235" w:rsidP="00BC4235">
      <w:pPr>
        <w:jc w:val="both"/>
      </w:pPr>
      <w:r w:rsidRPr="00247DA4">
        <w:lastRenderedPageBreak/>
        <w:t xml:space="preserve">Dobavitelj se zavezuje naročilo, ki je predmet te pogodbe, izvršiti strokovno, vestno, kvalitetno in pravočasno, v skladu s potrebami naročnika, veljavno zakonodajo, tehničnimi predpisi, standardi in normami. </w:t>
      </w:r>
    </w:p>
    <w:p w14:paraId="4BB30DB5" w14:textId="77777777" w:rsidR="00BC4235" w:rsidRPr="00247DA4" w:rsidRDefault="00BC4235" w:rsidP="00BC4235">
      <w:pPr>
        <w:jc w:val="both"/>
      </w:pPr>
    </w:p>
    <w:p w14:paraId="2F21A542" w14:textId="77777777" w:rsidR="00BC4235" w:rsidRPr="00247DA4" w:rsidRDefault="00BC4235" w:rsidP="00BC4235">
      <w:pPr>
        <w:jc w:val="both"/>
      </w:pPr>
      <w:r w:rsidRPr="00247DA4">
        <w:t xml:space="preserve">Dobavitelj je dolžan naročniku in uporabniku tolmačiti vsakršno nejasnost iz obsega pogodbeno dogovorjenih obveznosti. </w:t>
      </w:r>
    </w:p>
    <w:p w14:paraId="38CD99E9" w14:textId="77777777" w:rsidR="00BC4235" w:rsidRPr="00247DA4" w:rsidRDefault="00BC4235" w:rsidP="00BC4235">
      <w:pPr>
        <w:jc w:val="both"/>
      </w:pPr>
    </w:p>
    <w:p w14:paraId="42965DAE" w14:textId="77777777" w:rsidR="00BC4235" w:rsidRPr="00247DA4" w:rsidRDefault="00BC4235" w:rsidP="00BC4235">
      <w:pPr>
        <w:jc w:val="both"/>
      </w:pPr>
      <w:r w:rsidRPr="00247DA4">
        <w:t xml:space="preserve">Dobavitelj je dolžan naročnika sproti, takoj ko je to glede na okoliščine primera mogoče, naročnika obveščati o nastalih situacijah, ki bi utegnile vplivati na izvršitev pogodbenih obveznosti. </w:t>
      </w:r>
    </w:p>
    <w:p w14:paraId="1D94B47B" w14:textId="77777777" w:rsidR="00BC4235" w:rsidRPr="00247DA4" w:rsidRDefault="00BC4235" w:rsidP="00BC4235">
      <w:pPr>
        <w:jc w:val="both"/>
      </w:pPr>
    </w:p>
    <w:p w14:paraId="6CDC851C" w14:textId="77777777" w:rsidR="00BC4235" w:rsidRPr="00247DA4" w:rsidRDefault="00BC4235" w:rsidP="00BC4235">
      <w:pPr>
        <w:jc w:val="both"/>
      </w:pPr>
      <w:r w:rsidRPr="00247DA4">
        <w:t xml:space="preserve">V primeru, da dobavitelj krši svojo obveznost, da naročnik pisno pozove k ustreznemu izpolnjevanju pogodbenih obveznosti in mu glede na okoliščine primera po potrebi določi nov rok za izpolnitev obveznosti. </w:t>
      </w:r>
    </w:p>
    <w:p w14:paraId="62EB6660" w14:textId="77777777" w:rsidR="00BC4235" w:rsidRPr="00247DA4" w:rsidRDefault="00BC4235" w:rsidP="00BC4235">
      <w:pPr>
        <w:jc w:val="both"/>
      </w:pPr>
    </w:p>
    <w:p w14:paraId="7BC35D98" w14:textId="77777777" w:rsidR="00BC4235" w:rsidRPr="00247DA4" w:rsidRDefault="00BC4235" w:rsidP="00BC4235">
      <w:pPr>
        <w:jc w:val="both"/>
      </w:pPr>
      <w:r w:rsidRPr="00247DA4">
        <w:t xml:space="preserve">V primeru, da dobavitelj ponavljajoče (več kot dvakrat) krši svoje pogodbene obveznosti in ne glede na to, da po opominu kršitev odpravi, grobo krši svoje obveznosti tako, da je nesmiselno za naročnika predmetno pogodbo vzdržati v veljavi, lahko naročnik, ne da bi dobavitelja predhodno na to posebej opomnil, odpove pogodbo iz razlogov na strani dobavitelja ter zahteva od dobavitelja tudi povrnitev morebitne škode. V pisnem obvestilu o odpovedi pogodbe naročnik, če je to glede na okoliščine primera smotrno, določi, do kdaj mora dobavitelj opravljati svoje pogodbene obveznosti. Ta rok ne sme biti daljši kot 2 meseca. </w:t>
      </w:r>
    </w:p>
    <w:p w14:paraId="10EA7F91" w14:textId="77777777" w:rsidR="00BC4235" w:rsidRPr="00247DA4" w:rsidRDefault="00BC4235" w:rsidP="00BC4235">
      <w:pPr>
        <w:jc w:val="both"/>
      </w:pPr>
    </w:p>
    <w:p w14:paraId="0F2C8E28" w14:textId="77777777" w:rsidR="00BC4235" w:rsidRPr="00247DA4" w:rsidRDefault="00BC4235" w:rsidP="00BC4235">
      <w:pPr>
        <w:jc w:val="both"/>
      </w:pPr>
      <w:r w:rsidRPr="00247DA4">
        <w:t xml:space="preserve">Dobavitelj električne energije vsa usklajevanja in pridobivanja podatkov, vezana na električna odjemna mesta, sam usklajuje oziroma pridobiva od SODO. </w:t>
      </w:r>
    </w:p>
    <w:p w14:paraId="3B565C03" w14:textId="77777777" w:rsidR="00BC4235" w:rsidRPr="00247DA4" w:rsidRDefault="00BC4235" w:rsidP="00BC4235">
      <w:pPr>
        <w:jc w:val="both"/>
      </w:pPr>
    </w:p>
    <w:p w14:paraId="7B14C3DD" w14:textId="77777777" w:rsidR="00BC4235" w:rsidRPr="001B7D6B" w:rsidRDefault="00BC4235" w:rsidP="00BC4235">
      <w:pPr>
        <w:jc w:val="both"/>
        <w:rPr>
          <w:highlight w:val="red"/>
        </w:rPr>
      </w:pPr>
      <w:r w:rsidRPr="001B7D6B">
        <w:t xml:space="preserve">Uporaba omrežja ni predmet razpisa in jo obračunava SODO skladno z </w:t>
      </w:r>
      <w:r w:rsidRPr="001B7D6B">
        <w:rPr>
          <w:rFonts w:eastAsia="Times New Roman" w:cs="Arial"/>
          <w:shd w:val="clear" w:color="auto" w:fill="FFFFFF"/>
          <w:lang w:eastAsia="sl-SI"/>
        </w:rPr>
        <w:t xml:space="preserve">Aktom o metodologiji za določitev regulativnega okvira in metodologiji za obračunavanje omrežnine za </w:t>
      </w:r>
      <w:proofErr w:type="spellStart"/>
      <w:r w:rsidRPr="001B7D6B">
        <w:rPr>
          <w:rFonts w:eastAsia="Times New Roman" w:cs="Arial"/>
          <w:shd w:val="clear" w:color="auto" w:fill="FFFFFF"/>
          <w:lang w:eastAsia="sl-SI"/>
        </w:rPr>
        <w:t>elektrooperaterje</w:t>
      </w:r>
      <w:proofErr w:type="spellEnd"/>
      <w:r w:rsidRPr="001B7D6B">
        <w:rPr>
          <w:rFonts w:eastAsia="Times New Roman" w:cs="Arial"/>
          <w:shd w:val="clear" w:color="auto" w:fill="FFFFFF"/>
          <w:lang w:eastAsia="sl-SI"/>
        </w:rPr>
        <w:t xml:space="preserve"> (Uradni list RS, št. 66/15, 105/15, 61/16 in 46/18)</w:t>
      </w:r>
      <w:r>
        <w:rPr>
          <w:rFonts w:eastAsia="Times New Roman" w:cs="Arial"/>
          <w:shd w:val="clear" w:color="auto" w:fill="FFFFFF"/>
          <w:lang w:eastAsia="sl-SI"/>
        </w:rPr>
        <w:t>.</w:t>
      </w:r>
    </w:p>
    <w:p w14:paraId="66AB0140" w14:textId="77777777" w:rsidR="00BC4235" w:rsidRPr="00247DA4" w:rsidRDefault="00BC4235" w:rsidP="00BC4235">
      <w:pPr>
        <w:jc w:val="both"/>
        <w:rPr>
          <w:rFonts w:cs="Arial"/>
          <w:shd w:val="clear" w:color="auto" w:fill="FFFFFF"/>
        </w:rPr>
      </w:pPr>
    </w:p>
    <w:p w14:paraId="495BD9C7" w14:textId="77777777" w:rsidR="00BC4235" w:rsidRPr="00247DA4" w:rsidRDefault="00BC4235" w:rsidP="00BC4235">
      <w:pPr>
        <w:jc w:val="both"/>
        <w:rPr>
          <w:rFonts w:cs="Arial"/>
          <w:shd w:val="clear" w:color="auto" w:fill="FFFFFF"/>
        </w:rPr>
      </w:pPr>
      <w:r w:rsidRPr="00247DA4">
        <w:rPr>
          <w:rFonts w:cs="Arial"/>
          <w:shd w:val="clear" w:color="auto" w:fill="FFFFFF"/>
        </w:rPr>
        <w:t xml:space="preserve">Pogodba o dostopu do distribucijskega omrežja je posebna pogodba, katere pogodbena stranka je SODO in ne dobavitelj. Na podlagi pooblastila lahko to pogodbo v imenu imetnika soglasja za priključitev sklene dobavitelj. </w:t>
      </w:r>
    </w:p>
    <w:p w14:paraId="63BE85DA" w14:textId="77777777" w:rsidR="00BC4235" w:rsidRPr="00247DA4" w:rsidRDefault="00BC4235" w:rsidP="00BC4235">
      <w:pPr>
        <w:jc w:val="both"/>
        <w:rPr>
          <w:rFonts w:cs="Arial"/>
          <w:shd w:val="clear" w:color="auto" w:fill="FFFFFF"/>
        </w:rPr>
      </w:pPr>
    </w:p>
    <w:p w14:paraId="1F21DEE1" w14:textId="77777777" w:rsidR="00BC4235" w:rsidRPr="00247DA4" w:rsidRDefault="00BC4235" w:rsidP="00BC4235">
      <w:pPr>
        <w:jc w:val="both"/>
        <w:rPr>
          <w:rFonts w:cs="Arial"/>
          <w:shd w:val="clear" w:color="auto" w:fill="FFFFFF"/>
        </w:rPr>
      </w:pPr>
      <w:r w:rsidRPr="00247DA4">
        <w:rPr>
          <w:rFonts w:cs="Arial"/>
          <w:shd w:val="clear" w:color="auto" w:fill="FFFFFF"/>
        </w:rPr>
        <w:t xml:space="preserve">Čas trajanja VT in MT je določen v veljavnem podzakonskem predpisu o metodologiji za določitev omrežnine in kriterijih za ugotavljanje upravičenih stroškov za elektroenergetska omrežja in metodologiji za obračunavanje omrežnine, ki ga izdaja Javna agencija RS za energijo. </w:t>
      </w:r>
    </w:p>
    <w:p w14:paraId="717019AE" w14:textId="77777777" w:rsidR="00BC4235" w:rsidRPr="00247DA4" w:rsidRDefault="00BC4235" w:rsidP="00BC4235">
      <w:pPr>
        <w:jc w:val="both"/>
        <w:rPr>
          <w:rFonts w:cs="Arial"/>
          <w:shd w:val="clear" w:color="auto" w:fill="FFFFFF"/>
        </w:rPr>
      </w:pPr>
    </w:p>
    <w:p w14:paraId="74960E09" w14:textId="77777777" w:rsidR="00BC4235" w:rsidRPr="00247DA4" w:rsidRDefault="00BC4235" w:rsidP="00BC4235">
      <w:pPr>
        <w:jc w:val="both"/>
      </w:pPr>
      <w:r w:rsidRPr="00247DA4">
        <w:rPr>
          <w:rFonts w:cs="Arial"/>
          <w:shd w:val="clear" w:color="auto" w:fill="FFFFFF"/>
        </w:rPr>
        <w:t xml:space="preserve">V primeru, da so merilne naprave nepravilno registrirale porabljeno električno energijo, je odjemalec dolžan o tem nemudoma obvestiti SODO. SODO ugotovi obseg in čas nastanka napake v skladu z določili </w:t>
      </w:r>
      <w:r w:rsidRPr="00247DA4">
        <w:t>Sistemskih obratovalnih navodil za distribucijski sistem električne energije (Uradni list RS, št. 7/21</w:t>
      </w:r>
      <w:r>
        <w:t xml:space="preserve"> in</w:t>
      </w:r>
      <w:r w:rsidRPr="00247DA4">
        <w:t xml:space="preserve"> 41/22). O ugotovljenih izpadlih količinah je SODO dolžan obvestiti tako odjemalca kot dobavitelja, ki ugotovljeno razliko poračunata pri naslednjem obračunu oziroma v skladu s prej omenjenimi navodili. </w:t>
      </w:r>
    </w:p>
    <w:p w14:paraId="3BA569C7" w14:textId="77777777" w:rsidR="00BC4235" w:rsidRPr="00247DA4" w:rsidRDefault="00BC4235" w:rsidP="00BC4235">
      <w:pPr>
        <w:jc w:val="both"/>
      </w:pPr>
    </w:p>
    <w:p w14:paraId="53D7D088" w14:textId="77777777" w:rsidR="00BC4235" w:rsidRPr="00247DA4" w:rsidRDefault="00BC4235" w:rsidP="00BC4235">
      <w:pPr>
        <w:jc w:val="both"/>
      </w:pPr>
      <w:r w:rsidRPr="00247DA4">
        <w:t xml:space="preserve">Dobavitelj bo skrbniku te pogodbe posredoval podatke o porabljeni električni energiji za preteklo leto po mesecih. </w:t>
      </w:r>
    </w:p>
    <w:p w14:paraId="1967D810" w14:textId="77777777" w:rsidR="00BC4235" w:rsidRPr="00247DA4" w:rsidRDefault="00BC4235" w:rsidP="00BC4235">
      <w:pPr>
        <w:jc w:val="both"/>
      </w:pPr>
    </w:p>
    <w:p w14:paraId="3FD88B72" w14:textId="77777777" w:rsidR="00BC4235" w:rsidRPr="00247DA4" w:rsidRDefault="00BC4235" w:rsidP="00BC4235">
      <w:pPr>
        <w:jc w:val="both"/>
      </w:pPr>
      <w:r w:rsidRPr="00247DA4">
        <w:t>Dobavitelj se zaveže nuditi naslednje podatkovne storitve v elektronski obliki (Excel dokument), in sicer mora biti vsako merilno mesto (SMM) opremljeno s podatki, ločeno po uporabnikih:</w:t>
      </w:r>
    </w:p>
    <w:p w14:paraId="716A5FA4" w14:textId="77777777" w:rsidR="00BC4235" w:rsidRPr="00247DA4" w:rsidRDefault="00BC4235" w:rsidP="00BC4235">
      <w:pPr>
        <w:jc w:val="both"/>
      </w:pPr>
      <w:r w:rsidRPr="00247DA4">
        <w:t xml:space="preserve">- mesec, - dobavitelj električne energije,  - lastnik oziroma plačnik SMM, - ID za DDV, - distribucijsko omrežje (DIS), - številka MM (SMM), - obračunana moč (kW), - količina VT (kWh), - količina MT (kWh), - količina ET (kWh). </w:t>
      </w:r>
    </w:p>
    <w:p w14:paraId="18E3FE82" w14:textId="77777777" w:rsidR="00BC4235" w:rsidRPr="00247DA4" w:rsidRDefault="00BC4235" w:rsidP="00BC4235">
      <w:pPr>
        <w:jc w:val="both"/>
      </w:pPr>
    </w:p>
    <w:p w14:paraId="7DA7724D" w14:textId="77777777" w:rsidR="00BC4235" w:rsidRPr="00247DA4" w:rsidRDefault="00BC4235" w:rsidP="00BC4235">
      <w:pPr>
        <w:jc w:val="both"/>
      </w:pPr>
      <w:r w:rsidRPr="00247DA4">
        <w:t xml:space="preserve">Dobavitelj se zaveže, da bo nudil tudi podatkovne storitve glede mesečne porabe tako, da bo razvidno, koliko energije in na katerih SMM gre za dejansko mesečno porabo in kje je le-ta vezana na pavšal. </w:t>
      </w:r>
    </w:p>
    <w:p w14:paraId="1BD8F334" w14:textId="77777777" w:rsidR="00BC4235" w:rsidRPr="00247DA4" w:rsidRDefault="00BC4235" w:rsidP="00BC4235">
      <w:pPr>
        <w:jc w:val="both"/>
      </w:pPr>
    </w:p>
    <w:p w14:paraId="6CF6D5D9" w14:textId="77777777" w:rsidR="00BC4235" w:rsidRDefault="00BC4235" w:rsidP="00BC4235">
      <w:pPr>
        <w:jc w:val="both"/>
      </w:pPr>
      <w:r w:rsidRPr="00247DA4">
        <w:lastRenderedPageBreak/>
        <w:t xml:space="preserve">Prav tako se dobavitelj zavezuje, da bo naročniku posredoval podatke, ko gre za napake in izpadle količine, ki se </w:t>
      </w:r>
      <w:proofErr w:type="spellStart"/>
      <w:r w:rsidRPr="00247DA4">
        <w:t>poračunavajo</w:t>
      </w:r>
      <w:proofErr w:type="spellEnd"/>
      <w:r w:rsidRPr="00247DA4">
        <w:t xml:space="preserve"> pri naslednjih obračunih.</w:t>
      </w:r>
      <w:r>
        <w:t xml:space="preserve"> </w:t>
      </w:r>
    </w:p>
    <w:p w14:paraId="5476DC5E" w14:textId="77777777" w:rsidR="00BC4235" w:rsidRPr="00834B2C" w:rsidRDefault="00BC4235" w:rsidP="00BC4235">
      <w:pPr>
        <w:jc w:val="both"/>
      </w:pPr>
    </w:p>
    <w:p w14:paraId="6EF0E9C6" w14:textId="77777777" w:rsidR="00BC4235" w:rsidRDefault="00BC4235" w:rsidP="00BC4235">
      <w:pPr>
        <w:numPr>
          <w:ilvl w:val="0"/>
          <w:numId w:val="23"/>
        </w:numPr>
        <w:jc w:val="center"/>
        <w:rPr>
          <w:rFonts w:eastAsia="Times New Roman"/>
          <w:lang w:eastAsia="sl-SI"/>
        </w:rPr>
      </w:pPr>
      <w:r w:rsidRPr="00834B2C">
        <w:rPr>
          <w:rFonts w:eastAsia="Times New Roman"/>
          <w:lang w:eastAsia="sl-SI"/>
        </w:rPr>
        <w:t>člen</w:t>
      </w:r>
    </w:p>
    <w:p w14:paraId="2B4532CA" w14:textId="77777777" w:rsidR="00BC4235" w:rsidRPr="00834B2C" w:rsidRDefault="00BC4235" w:rsidP="00BC4235">
      <w:pPr>
        <w:ind w:left="360"/>
        <w:jc w:val="center"/>
        <w:rPr>
          <w:rFonts w:eastAsia="Times New Roman"/>
          <w:lang w:eastAsia="sl-SI"/>
        </w:rPr>
      </w:pPr>
      <w:r>
        <w:rPr>
          <w:rFonts w:eastAsia="Times New Roman"/>
          <w:lang w:eastAsia="sl-SI"/>
        </w:rPr>
        <w:t>(Posebna obveznost dobavitelja)</w:t>
      </w:r>
    </w:p>
    <w:p w14:paraId="18BA2B8E" w14:textId="77777777" w:rsidR="00BC4235" w:rsidRPr="00834B2C" w:rsidRDefault="00BC4235" w:rsidP="00BC4235">
      <w:pPr>
        <w:jc w:val="center"/>
      </w:pPr>
    </w:p>
    <w:p w14:paraId="39259498" w14:textId="77777777" w:rsidR="00BC4235" w:rsidRPr="00D7093B" w:rsidRDefault="00BC4235" w:rsidP="00BC4235">
      <w:pPr>
        <w:jc w:val="both"/>
      </w:pPr>
      <w:r w:rsidRPr="00D7093B">
        <w:t xml:space="preserve">Dobavitelj se zavezuje, da naročniku dobavlja tudi električno energijo, ki mora biti pridobljena iz obnovljivih virov energije in/ali soproizvodnje električne energije z visokim izkoristkom, in sicer v 50 % deležu celotne predvidene količine električne energije za obdobje trajanja te pogodbe. </w:t>
      </w:r>
    </w:p>
    <w:p w14:paraId="71C252EC" w14:textId="77777777" w:rsidR="00BC4235" w:rsidRPr="00D7093B" w:rsidRDefault="00BC4235" w:rsidP="00BC4235">
      <w:pPr>
        <w:jc w:val="both"/>
      </w:pPr>
    </w:p>
    <w:p w14:paraId="46F4216B" w14:textId="77777777" w:rsidR="00BC4235" w:rsidRDefault="00BC4235" w:rsidP="00BC4235">
      <w:pPr>
        <w:jc w:val="both"/>
      </w:pPr>
      <w:r w:rsidRPr="00D7093B">
        <w:t>Dobavitelj mora ob koncu obdobja izvajanja pogodbe navesti izvor električne energije, ki jo je dobavil naročniku, in priložiti potrdilo o unovčenju ustreznega števila potrdil o izvoru električne energije, s čimer dokazuje, da je bil 50 % (delež iz ponudbe) dobavljene električne energije pridobljene iz OVE in/ali SPTE z visokim izkoristkom. V primeru, da dobavitelj ne bo izpolnil pogodbenih obveznosti iz tega odstavka na način, predviden v pogodbi, bo naročnik prekinil to pogodbo iz krivdnih razlogov na strani dobavitelja.</w:t>
      </w:r>
      <w:r>
        <w:t xml:space="preserve"> </w:t>
      </w:r>
    </w:p>
    <w:p w14:paraId="1EB2DF1D" w14:textId="77777777" w:rsidR="00BC4235" w:rsidRPr="00834B2C" w:rsidRDefault="00BC4235" w:rsidP="00BC4235">
      <w:pPr>
        <w:autoSpaceDE w:val="0"/>
        <w:autoSpaceDN w:val="0"/>
        <w:adjustRightInd w:val="0"/>
        <w:jc w:val="both"/>
        <w:rPr>
          <w:rFonts w:cs="ArialMT"/>
        </w:rPr>
      </w:pPr>
    </w:p>
    <w:p w14:paraId="4F261BD3" w14:textId="77777777" w:rsidR="00BC4235" w:rsidRDefault="00BC4235" w:rsidP="00BC4235">
      <w:pPr>
        <w:pStyle w:val="Odstavekseznama"/>
        <w:numPr>
          <w:ilvl w:val="0"/>
          <w:numId w:val="23"/>
        </w:numPr>
        <w:autoSpaceDE w:val="0"/>
        <w:autoSpaceDN w:val="0"/>
        <w:adjustRightInd w:val="0"/>
        <w:jc w:val="center"/>
        <w:rPr>
          <w:rFonts w:ascii="Trebuchet MS" w:hAnsi="Trebuchet MS" w:cs="ArialMT"/>
          <w:sz w:val="22"/>
          <w:szCs w:val="22"/>
        </w:rPr>
      </w:pPr>
      <w:r w:rsidRPr="009E1F70">
        <w:rPr>
          <w:rFonts w:ascii="Trebuchet MS" w:hAnsi="Trebuchet MS" w:cs="ArialMT"/>
          <w:sz w:val="22"/>
          <w:szCs w:val="22"/>
        </w:rPr>
        <w:t>člen</w:t>
      </w:r>
    </w:p>
    <w:p w14:paraId="040641A7" w14:textId="77777777" w:rsidR="00BC4235" w:rsidRPr="009E1F70" w:rsidRDefault="00BC4235" w:rsidP="00BC4235">
      <w:pPr>
        <w:autoSpaceDE w:val="0"/>
        <w:autoSpaceDN w:val="0"/>
        <w:adjustRightInd w:val="0"/>
        <w:ind w:left="360"/>
        <w:jc w:val="center"/>
        <w:rPr>
          <w:rFonts w:cs="ArialMT"/>
        </w:rPr>
      </w:pPr>
      <w:r>
        <w:rPr>
          <w:rFonts w:cs="ArialMT"/>
        </w:rPr>
        <w:t>(Predstavniki pogodbenih strank)</w:t>
      </w:r>
    </w:p>
    <w:p w14:paraId="7F114887" w14:textId="77777777" w:rsidR="00BC4235" w:rsidRPr="00834B2C" w:rsidRDefault="00BC4235" w:rsidP="00BC4235">
      <w:pPr>
        <w:autoSpaceDE w:val="0"/>
        <w:autoSpaceDN w:val="0"/>
        <w:adjustRightInd w:val="0"/>
        <w:jc w:val="center"/>
        <w:rPr>
          <w:rFonts w:cs="ArialMT"/>
        </w:rPr>
      </w:pPr>
    </w:p>
    <w:p w14:paraId="55187155" w14:textId="77777777" w:rsidR="00BC4235" w:rsidRPr="00247DA4" w:rsidRDefault="00BC4235" w:rsidP="00BC4235">
      <w:pPr>
        <w:autoSpaceDE w:val="0"/>
        <w:autoSpaceDN w:val="0"/>
        <w:adjustRightInd w:val="0"/>
        <w:jc w:val="both"/>
      </w:pPr>
      <w:r w:rsidRPr="00247DA4">
        <w:t>Pooblaščene osebe naročnika MOC so:</w:t>
      </w:r>
    </w:p>
    <w:p w14:paraId="25C0A152" w14:textId="77777777" w:rsidR="00BC4235" w:rsidRPr="00247DA4"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247DA4">
        <w:rPr>
          <w:rFonts w:ascii="Trebuchet MS" w:hAnsi="Trebuchet MS"/>
          <w:sz w:val="22"/>
          <w:szCs w:val="22"/>
        </w:rPr>
        <w:t>za področje javne razsvetljave: ____________________ (e-pošta: __________________; tel. št.: _______________________);</w:t>
      </w:r>
    </w:p>
    <w:p w14:paraId="69F99FA7" w14:textId="77777777" w:rsidR="00BC4235" w:rsidRPr="00247DA4"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247DA4">
        <w:rPr>
          <w:rFonts w:ascii="Trebuchet MS" w:hAnsi="Trebuchet MS"/>
          <w:sz w:val="22"/>
          <w:szCs w:val="22"/>
        </w:rPr>
        <w:t>za področje poslovnih prostorov: _____________________ (e-pošta: __________________; tel. št.: _______________________);</w:t>
      </w:r>
    </w:p>
    <w:p w14:paraId="286EB3D8" w14:textId="77777777" w:rsidR="00BC4235"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247DA4">
        <w:rPr>
          <w:rFonts w:ascii="Trebuchet MS" w:hAnsi="Trebuchet MS"/>
          <w:sz w:val="22"/>
          <w:szCs w:val="22"/>
        </w:rPr>
        <w:t>za ostala področja: ____________________ (e-pošta: __________________; tel. št.: _______________________)</w:t>
      </w:r>
      <w:r>
        <w:rPr>
          <w:rFonts w:ascii="Trebuchet MS" w:hAnsi="Trebuchet MS"/>
          <w:sz w:val="22"/>
          <w:szCs w:val="22"/>
        </w:rPr>
        <w:t>;</w:t>
      </w:r>
    </w:p>
    <w:p w14:paraId="39F627B5" w14:textId="77777777" w:rsidR="00BC4235" w:rsidRPr="00EA59D7"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A59D7">
        <w:rPr>
          <w:rFonts w:ascii="Trebuchet MS" w:hAnsi="Trebuchet MS"/>
          <w:sz w:val="22"/>
          <w:szCs w:val="22"/>
        </w:rPr>
        <w:t>za TEHNO PARK CELJE: ____________________ (e-pošta: __________________; tel. št.: _______________________);</w:t>
      </w:r>
    </w:p>
    <w:p w14:paraId="335E141C" w14:textId="77777777" w:rsidR="00BC4235" w:rsidRPr="00EA59D7"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A59D7">
        <w:rPr>
          <w:rFonts w:ascii="Trebuchet MS" w:hAnsi="Trebuchet MS"/>
          <w:sz w:val="22"/>
          <w:szCs w:val="22"/>
        </w:rPr>
        <w:t>za OSREDNJO KNJIŽNICO CELJE: ____________________ (e-pošta: __________________; tel. št.: _______________________);</w:t>
      </w:r>
    </w:p>
    <w:p w14:paraId="3B364958" w14:textId="77777777" w:rsidR="00BC4235" w:rsidRPr="00EA59D7"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A59D7">
        <w:rPr>
          <w:rFonts w:ascii="Trebuchet MS" w:hAnsi="Trebuchet MS"/>
          <w:sz w:val="22"/>
          <w:szCs w:val="22"/>
        </w:rPr>
        <w:t>za POKLICNO GASILSKO ENOTO CELJE: ____________________ (e-pošta: __________________; tel. št.: _______________________);</w:t>
      </w:r>
    </w:p>
    <w:p w14:paraId="2CA88046" w14:textId="77777777" w:rsidR="00BC4235" w:rsidRPr="00EA59D7"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A59D7">
        <w:rPr>
          <w:rFonts w:ascii="Trebuchet MS" w:hAnsi="Trebuchet MS"/>
          <w:sz w:val="22"/>
          <w:szCs w:val="22"/>
        </w:rPr>
        <w:t>za I. OSNOVN</w:t>
      </w:r>
      <w:r>
        <w:rPr>
          <w:rFonts w:ascii="Trebuchet MS" w:hAnsi="Trebuchet MS"/>
          <w:sz w:val="22"/>
          <w:szCs w:val="22"/>
        </w:rPr>
        <w:t>O</w:t>
      </w:r>
      <w:r w:rsidRPr="00EA59D7">
        <w:rPr>
          <w:rFonts w:ascii="Trebuchet MS" w:hAnsi="Trebuchet MS"/>
          <w:sz w:val="22"/>
          <w:szCs w:val="22"/>
        </w:rPr>
        <w:t xml:space="preserve"> ŠOL</w:t>
      </w:r>
      <w:r>
        <w:rPr>
          <w:rFonts w:ascii="Trebuchet MS" w:hAnsi="Trebuchet MS"/>
          <w:sz w:val="22"/>
          <w:szCs w:val="22"/>
        </w:rPr>
        <w:t>O</w:t>
      </w:r>
      <w:r w:rsidRPr="00EA59D7">
        <w:rPr>
          <w:rFonts w:ascii="Trebuchet MS" w:hAnsi="Trebuchet MS"/>
          <w:sz w:val="22"/>
          <w:szCs w:val="22"/>
        </w:rPr>
        <w:t xml:space="preserve"> CELJE: ____________________ (e-pošta: __________________; tel. št.: _______________________);</w:t>
      </w:r>
    </w:p>
    <w:p w14:paraId="574DC5F6" w14:textId="77777777" w:rsidR="00BC4235" w:rsidRPr="00EA59D7"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A59D7">
        <w:rPr>
          <w:rFonts w:ascii="Trebuchet MS" w:hAnsi="Trebuchet MS"/>
          <w:sz w:val="22"/>
          <w:szCs w:val="22"/>
        </w:rPr>
        <w:t>za OSNOVNO ŠOLO GLAZIJA: ____________________ (e-pošta: __________________; tel. št.: _______________________);</w:t>
      </w:r>
    </w:p>
    <w:p w14:paraId="5DB0419C" w14:textId="77777777" w:rsidR="00BC4235" w:rsidRPr="00EA59D7"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A59D7">
        <w:rPr>
          <w:rFonts w:ascii="Trebuchet MS" w:hAnsi="Trebuchet MS"/>
          <w:sz w:val="22"/>
          <w:szCs w:val="22"/>
        </w:rPr>
        <w:t>za GLASBENO ŠOLO CELJE: ____________________ (e-pošta: __________________; tel. št.: _______________________);</w:t>
      </w:r>
    </w:p>
    <w:p w14:paraId="4DD1F64E" w14:textId="77777777" w:rsidR="00BC4235" w:rsidRPr="00EA59D7" w:rsidRDefault="00BC4235" w:rsidP="00BC4235">
      <w:pPr>
        <w:pStyle w:val="Odstavekseznama"/>
        <w:numPr>
          <w:ilvl w:val="0"/>
          <w:numId w:val="20"/>
        </w:numPr>
        <w:autoSpaceDE w:val="0"/>
        <w:autoSpaceDN w:val="0"/>
        <w:adjustRightInd w:val="0"/>
        <w:jc w:val="both"/>
        <w:rPr>
          <w:rFonts w:ascii="Trebuchet MS" w:hAnsi="Trebuchet MS"/>
          <w:sz w:val="22"/>
          <w:szCs w:val="22"/>
        </w:rPr>
      </w:pPr>
      <w:r w:rsidRPr="00EA59D7">
        <w:rPr>
          <w:rFonts w:ascii="Trebuchet MS" w:hAnsi="Trebuchet MS"/>
          <w:sz w:val="22"/>
          <w:szCs w:val="22"/>
        </w:rPr>
        <w:t>za ZPO Celje d.o.o.: ____________________ (e-pošta: __________________; tel. št.: _______________________)</w:t>
      </w:r>
      <w:r>
        <w:rPr>
          <w:rFonts w:ascii="Trebuchet MS" w:hAnsi="Trebuchet MS"/>
          <w:sz w:val="22"/>
          <w:szCs w:val="22"/>
        </w:rPr>
        <w:t>.</w:t>
      </w:r>
    </w:p>
    <w:p w14:paraId="0AE2F91D" w14:textId="77777777" w:rsidR="00BC4235" w:rsidRPr="00EA59D7" w:rsidRDefault="00BC4235" w:rsidP="00BC4235">
      <w:pPr>
        <w:autoSpaceDE w:val="0"/>
        <w:autoSpaceDN w:val="0"/>
        <w:adjustRightInd w:val="0"/>
      </w:pPr>
    </w:p>
    <w:p w14:paraId="407B7ACB" w14:textId="77777777" w:rsidR="00BC4235" w:rsidRDefault="00BC4235" w:rsidP="00BC4235">
      <w:pPr>
        <w:autoSpaceDE w:val="0"/>
        <w:autoSpaceDN w:val="0"/>
        <w:adjustRightInd w:val="0"/>
        <w:jc w:val="both"/>
      </w:pPr>
      <w:r>
        <w:t xml:space="preserve">Odgovorna oseba dobavitelja po tej pogodbi je: </w:t>
      </w:r>
      <w:r w:rsidRPr="00D35555">
        <w:t>____________________ (e-pošta: __________________; tel. št.: _______________________)</w:t>
      </w:r>
      <w:r>
        <w:t xml:space="preserve">. </w:t>
      </w:r>
    </w:p>
    <w:p w14:paraId="5C228C7F" w14:textId="77777777" w:rsidR="00BC4235" w:rsidRDefault="00BC4235" w:rsidP="00BC4235">
      <w:pPr>
        <w:autoSpaceDE w:val="0"/>
        <w:autoSpaceDN w:val="0"/>
        <w:adjustRightInd w:val="0"/>
        <w:jc w:val="both"/>
      </w:pPr>
    </w:p>
    <w:p w14:paraId="3474BA4E" w14:textId="77777777" w:rsidR="00BC4235" w:rsidRPr="00D35555" w:rsidRDefault="00BC4235" w:rsidP="00BC4235">
      <w:pPr>
        <w:autoSpaceDE w:val="0"/>
        <w:autoSpaceDN w:val="0"/>
        <w:adjustRightInd w:val="0"/>
        <w:jc w:val="both"/>
      </w:pPr>
      <w:r>
        <w:t xml:space="preserve">Predstavniki pogodbenih strank skrbijo za pravilno in zakoniti izvajanje te pogodbe. Vsako spremembo pooblaščenih predstavnikov pogodbenih strank so pogodbene stranke dolžne pravočasno pisno sporočiti nasprotni stranki. </w:t>
      </w:r>
    </w:p>
    <w:p w14:paraId="7D1C17D3" w14:textId="77777777" w:rsidR="00BC4235" w:rsidRDefault="00BC4235" w:rsidP="00BC4235">
      <w:pPr>
        <w:autoSpaceDE w:val="0"/>
        <w:autoSpaceDN w:val="0"/>
        <w:adjustRightInd w:val="0"/>
        <w:jc w:val="both"/>
      </w:pPr>
    </w:p>
    <w:p w14:paraId="39CB0385" w14:textId="77777777" w:rsidR="00BC4235" w:rsidRDefault="00BC4235" w:rsidP="00BC4235">
      <w:pPr>
        <w:pStyle w:val="Odstavekseznama"/>
        <w:numPr>
          <w:ilvl w:val="0"/>
          <w:numId w:val="23"/>
        </w:numPr>
        <w:autoSpaceDE w:val="0"/>
        <w:autoSpaceDN w:val="0"/>
        <w:adjustRightInd w:val="0"/>
        <w:jc w:val="center"/>
        <w:rPr>
          <w:rFonts w:ascii="Trebuchet MS" w:hAnsi="Trebuchet MS" w:cs="ArialMT"/>
          <w:sz w:val="22"/>
          <w:szCs w:val="22"/>
        </w:rPr>
      </w:pPr>
      <w:r w:rsidRPr="009E1F70">
        <w:rPr>
          <w:rFonts w:ascii="Trebuchet MS" w:hAnsi="Trebuchet MS" w:cs="ArialMT"/>
          <w:sz w:val="22"/>
          <w:szCs w:val="22"/>
        </w:rPr>
        <w:t>člen</w:t>
      </w:r>
    </w:p>
    <w:p w14:paraId="3C52E78C" w14:textId="77777777" w:rsidR="00BC4235" w:rsidRPr="009E1F70" w:rsidRDefault="00BC4235" w:rsidP="00BC4235">
      <w:pPr>
        <w:autoSpaceDE w:val="0"/>
        <w:autoSpaceDN w:val="0"/>
        <w:adjustRightInd w:val="0"/>
        <w:ind w:left="360"/>
        <w:jc w:val="center"/>
        <w:rPr>
          <w:rFonts w:cs="ArialMT"/>
        </w:rPr>
      </w:pPr>
      <w:r>
        <w:rPr>
          <w:rFonts w:cs="ArialMT"/>
        </w:rPr>
        <w:t>(Prevzem/prenos odjemnih mest)</w:t>
      </w:r>
    </w:p>
    <w:p w14:paraId="5389C4B8" w14:textId="77777777" w:rsidR="00BC4235" w:rsidRDefault="00BC4235" w:rsidP="00BC4235">
      <w:pPr>
        <w:autoSpaceDE w:val="0"/>
        <w:autoSpaceDN w:val="0"/>
        <w:adjustRightInd w:val="0"/>
        <w:jc w:val="both"/>
        <w:rPr>
          <w:rFonts w:eastAsia="Times New Roman" w:cs="ArialMT"/>
          <w:lang w:eastAsia="sl-SI"/>
        </w:rPr>
      </w:pPr>
    </w:p>
    <w:p w14:paraId="674C9F08" w14:textId="77777777" w:rsidR="00BC4235" w:rsidRDefault="00BC4235" w:rsidP="00BC4235">
      <w:pPr>
        <w:autoSpaceDE w:val="0"/>
        <w:autoSpaceDN w:val="0"/>
        <w:adjustRightInd w:val="0"/>
        <w:jc w:val="both"/>
        <w:rPr>
          <w:rFonts w:eastAsia="Times New Roman" w:cs="ArialMT"/>
          <w:lang w:eastAsia="sl-SI"/>
        </w:rPr>
      </w:pPr>
      <w:r>
        <w:rPr>
          <w:rFonts w:eastAsia="Times New Roman" w:cs="ArialMT"/>
          <w:lang w:eastAsia="sl-SI"/>
        </w:rPr>
        <w:t>Naročnik pooblašča dobavitelja, da:</w:t>
      </w:r>
    </w:p>
    <w:p w14:paraId="017DEE18" w14:textId="77777777" w:rsidR="00BC4235" w:rsidRPr="00B31D63" w:rsidRDefault="00BC4235" w:rsidP="00BC4235">
      <w:pPr>
        <w:pStyle w:val="Odstavekseznama"/>
        <w:numPr>
          <w:ilvl w:val="0"/>
          <w:numId w:val="31"/>
        </w:numPr>
        <w:autoSpaceDE w:val="0"/>
        <w:autoSpaceDN w:val="0"/>
        <w:adjustRightInd w:val="0"/>
        <w:ind w:left="426" w:hanging="284"/>
        <w:jc w:val="both"/>
        <w:rPr>
          <w:rFonts w:ascii="Trebuchet MS" w:hAnsi="Trebuchet MS" w:cs="ArialMT"/>
          <w:sz w:val="22"/>
          <w:szCs w:val="22"/>
        </w:rPr>
      </w:pPr>
      <w:r w:rsidRPr="00B31D63">
        <w:rPr>
          <w:rFonts w:ascii="Trebuchet MS" w:hAnsi="Trebuchet MS" w:cs="ArialMT"/>
          <w:sz w:val="22"/>
          <w:szCs w:val="22"/>
        </w:rPr>
        <w:t>v njegovem imenu ureja in vodi post</w:t>
      </w:r>
      <w:r>
        <w:rPr>
          <w:rFonts w:ascii="Trebuchet MS" w:hAnsi="Trebuchet MS" w:cs="ArialMT"/>
          <w:sz w:val="22"/>
          <w:szCs w:val="22"/>
        </w:rPr>
        <w:t>op</w:t>
      </w:r>
      <w:r w:rsidRPr="00B31D63">
        <w:rPr>
          <w:rFonts w:ascii="Trebuchet MS" w:hAnsi="Trebuchet MS" w:cs="ArialMT"/>
          <w:sz w:val="22"/>
          <w:szCs w:val="22"/>
        </w:rPr>
        <w:t xml:space="preserve">ek menjave dobavitelja pri sistemskem operaterju distribucijskega omrežja (v nadaljevanju: SODO) in bilančne skupine ali podskupine ter uredi dostop do omrežja pri pristojnem sistemskem operaterju. Naročnik pooblašča dobavitelja za </w:t>
      </w:r>
      <w:r w:rsidRPr="00B31D63">
        <w:rPr>
          <w:rFonts w:ascii="Trebuchet MS" w:hAnsi="Trebuchet MS" w:cs="ArialMT"/>
          <w:sz w:val="22"/>
          <w:szCs w:val="22"/>
        </w:rPr>
        <w:lastRenderedPageBreak/>
        <w:t>izvedbo vsega potrebnega za izvajanje pogodbe o dobavi pri SODO, vključno s posredovanjem vseh podatkov, navedenih v pogodbi, pripravo, izpolnitvijo in podpis izjav in podobnega, kar bi zahteval SODO in se nan</w:t>
      </w:r>
      <w:r>
        <w:rPr>
          <w:rFonts w:ascii="Trebuchet MS" w:hAnsi="Trebuchet MS" w:cs="ArialMT"/>
          <w:sz w:val="22"/>
          <w:szCs w:val="22"/>
        </w:rPr>
        <w:t>a</w:t>
      </w:r>
      <w:r w:rsidRPr="00B31D63">
        <w:rPr>
          <w:rFonts w:ascii="Trebuchet MS" w:hAnsi="Trebuchet MS" w:cs="ArialMT"/>
          <w:sz w:val="22"/>
          <w:szCs w:val="22"/>
        </w:rPr>
        <w:t xml:space="preserve">šajo na naročnika. Naročnik do dobavitelj nemudoma posredoval vse podatke, ki bi jih SODO zahteval od dobavitelja. </w:t>
      </w:r>
    </w:p>
    <w:p w14:paraId="5723CFAE" w14:textId="77777777" w:rsidR="00BC4235" w:rsidRPr="00B31D63" w:rsidRDefault="00BC4235" w:rsidP="00BC4235">
      <w:pPr>
        <w:pStyle w:val="Odstavekseznama"/>
        <w:numPr>
          <w:ilvl w:val="0"/>
          <w:numId w:val="31"/>
        </w:numPr>
        <w:autoSpaceDE w:val="0"/>
        <w:autoSpaceDN w:val="0"/>
        <w:adjustRightInd w:val="0"/>
        <w:ind w:left="426" w:hanging="284"/>
        <w:jc w:val="both"/>
        <w:rPr>
          <w:rFonts w:ascii="Trebuchet MS" w:hAnsi="Trebuchet MS" w:cs="ArialMT"/>
          <w:sz w:val="22"/>
          <w:szCs w:val="22"/>
        </w:rPr>
      </w:pPr>
      <w:r>
        <w:rPr>
          <w:rFonts w:ascii="Trebuchet MS" w:hAnsi="Trebuchet MS" w:cs="ArialMT"/>
          <w:sz w:val="22"/>
          <w:szCs w:val="22"/>
        </w:rPr>
        <w:t>n</w:t>
      </w:r>
      <w:r w:rsidRPr="00B31D63">
        <w:rPr>
          <w:rFonts w:ascii="Trebuchet MS" w:hAnsi="Trebuchet MS" w:cs="ArialMT"/>
          <w:sz w:val="22"/>
          <w:szCs w:val="22"/>
        </w:rPr>
        <w:t>aročnik se strinja, da SODO posreduje dobavitelju podatke o porabi električne energije za zadnjih 12 mesecev ter omog</w:t>
      </w:r>
      <w:r>
        <w:rPr>
          <w:rFonts w:ascii="Trebuchet MS" w:hAnsi="Trebuchet MS" w:cs="ArialMT"/>
          <w:sz w:val="22"/>
          <w:szCs w:val="22"/>
        </w:rPr>
        <w:t>o</w:t>
      </w:r>
      <w:r w:rsidRPr="00B31D63">
        <w:rPr>
          <w:rFonts w:ascii="Trebuchet MS" w:hAnsi="Trebuchet MS" w:cs="ArialMT"/>
          <w:sz w:val="22"/>
          <w:szCs w:val="22"/>
        </w:rPr>
        <w:t>či dobavitelju dostop do merilnih in obračunskih podatkov za merilno mesto, ki je predmet pogodbe in za moreb</w:t>
      </w:r>
      <w:r>
        <w:rPr>
          <w:rFonts w:ascii="Trebuchet MS" w:hAnsi="Trebuchet MS" w:cs="ArialMT"/>
          <w:sz w:val="22"/>
          <w:szCs w:val="22"/>
        </w:rPr>
        <w:t>i</w:t>
      </w:r>
      <w:r w:rsidRPr="00B31D63">
        <w:rPr>
          <w:rFonts w:ascii="Trebuchet MS" w:hAnsi="Trebuchet MS" w:cs="ArialMT"/>
          <w:sz w:val="22"/>
          <w:szCs w:val="22"/>
        </w:rPr>
        <w:t>tna nova merilna mesta. Naročnik dobavitelja pooblašča za dostop do baze podatkov (evidence merilnih mest) o naročniku</w:t>
      </w:r>
      <w:r>
        <w:rPr>
          <w:rFonts w:ascii="Trebuchet MS" w:hAnsi="Trebuchet MS" w:cs="ArialMT"/>
          <w:sz w:val="22"/>
          <w:szCs w:val="22"/>
        </w:rPr>
        <w:t xml:space="preserve"> </w:t>
      </w:r>
      <w:r w:rsidRPr="00B31D63">
        <w:rPr>
          <w:rFonts w:ascii="Trebuchet MS" w:hAnsi="Trebuchet MS" w:cs="ArialMT"/>
          <w:sz w:val="22"/>
          <w:szCs w:val="22"/>
        </w:rPr>
        <w:t xml:space="preserve">in dobaviteljevem merilnem mestu, ki ga vodi SODO. </w:t>
      </w:r>
    </w:p>
    <w:p w14:paraId="13E33290" w14:textId="77777777" w:rsidR="00BC4235" w:rsidRDefault="00BC4235" w:rsidP="00BC4235">
      <w:pPr>
        <w:autoSpaceDE w:val="0"/>
        <w:autoSpaceDN w:val="0"/>
        <w:adjustRightInd w:val="0"/>
        <w:jc w:val="both"/>
        <w:rPr>
          <w:rFonts w:cs="ArialMT"/>
        </w:rPr>
      </w:pPr>
    </w:p>
    <w:p w14:paraId="0E176FEB" w14:textId="77777777" w:rsidR="00BC4235" w:rsidRDefault="00BC4235" w:rsidP="00BC4235">
      <w:pPr>
        <w:autoSpaceDE w:val="0"/>
        <w:autoSpaceDN w:val="0"/>
        <w:adjustRightInd w:val="0"/>
        <w:jc w:val="both"/>
        <w:rPr>
          <w:rFonts w:cs="ArialMT"/>
        </w:rPr>
      </w:pPr>
      <w:r>
        <w:rPr>
          <w:rFonts w:cs="ArialMT"/>
        </w:rPr>
        <w:t xml:space="preserve">Dobavitelj se zavezuje, da bo v času izvedbe pogodbe in tudi po tem času na zahtevo naročnika brezplačno posredoval vse pretekle obračunske podatke za merilna mesta iz te pogodbe. </w:t>
      </w:r>
    </w:p>
    <w:p w14:paraId="342D474A" w14:textId="77777777" w:rsidR="00BC4235" w:rsidRDefault="00BC4235" w:rsidP="00BC4235">
      <w:pPr>
        <w:autoSpaceDE w:val="0"/>
        <w:autoSpaceDN w:val="0"/>
        <w:adjustRightInd w:val="0"/>
        <w:jc w:val="both"/>
        <w:rPr>
          <w:rFonts w:cs="ArialMT"/>
        </w:rPr>
      </w:pPr>
    </w:p>
    <w:p w14:paraId="4814AF35" w14:textId="77777777" w:rsidR="00BC4235" w:rsidRDefault="00BC4235" w:rsidP="00BC4235">
      <w:pPr>
        <w:autoSpaceDE w:val="0"/>
        <w:autoSpaceDN w:val="0"/>
        <w:adjustRightInd w:val="0"/>
        <w:jc w:val="both"/>
        <w:rPr>
          <w:rFonts w:cs="ArialMT"/>
        </w:rPr>
      </w:pPr>
      <w:r>
        <w:rPr>
          <w:rFonts w:cs="ArialMT"/>
        </w:rPr>
        <w:t xml:space="preserve">Dobavitelj se zavezuje, da bo poskrbel za prevzem/prenos vseh odjemnih mest od prejšnjega dobavitelja in to brez stroškov in aktivnosti za naročnika. </w:t>
      </w:r>
    </w:p>
    <w:p w14:paraId="5C926F7A" w14:textId="77777777" w:rsidR="00BC4235" w:rsidRDefault="00BC4235" w:rsidP="00BC4235">
      <w:pPr>
        <w:autoSpaceDE w:val="0"/>
        <w:autoSpaceDN w:val="0"/>
        <w:adjustRightInd w:val="0"/>
        <w:jc w:val="both"/>
        <w:rPr>
          <w:rFonts w:cs="ArialMT"/>
        </w:rPr>
      </w:pPr>
    </w:p>
    <w:p w14:paraId="78CB7262" w14:textId="77777777" w:rsidR="00BC4235" w:rsidRDefault="00BC4235" w:rsidP="00BC4235">
      <w:pPr>
        <w:autoSpaceDE w:val="0"/>
        <w:autoSpaceDN w:val="0"/>
        <w:adjustRightInd w:val="0"/>
        <w:jc w:val="both"/>
        <w:rPr>
          <w:rFonts w:cs="ArialMT"/>
        </w:rPr>
      </w:pPr>
      <w:r>
        <w:rPr>
          <w:rFonts w:cs="ArialMT"/>
        </w:rPr>
        <w:t xml:space="preserve">Naročnik bo za potrebe prevzema/prenosa s konkretno pogodbo pooblastil dobavitelja in zato ne bo imel naročnik nobenih drugih obveznosti. </w:t>
      </w:r>
    </w:p>
    <w:p w14:paraId="2FF01C5A" w14:textId="77777777" w:rsidR="00BC4235" w:rsidRDefault="00BC4235" w:rsidP="00BC4235">
      <w:pPr>
        <w:autoSpaceDE w:val="0"/>
        <w:autoSpaceDN w:val="0"/>
        <w:adjustRightInd w:val="0"/>
        <w:jc w:val="both"/>
        <w:rPr>
          <w:rFonts w:cs="ArialMT"/>
        </w:rPr>
      </w:pPr>
    </w:p>
    <w:p w14:paraId="297C8130" w14:textId="77777777" w:rsidR="00BC4235" w:rsidRDefault="00BC4235" w:rsidP="00BC4235">
      <w:pPr>
        <w:autoSpaceDE w:val="0"/>
        <w:autoSpaceDN w:val="0"/>
        <w:adjustRightInd w:val="0"/>
        <w:jc w:val="both"/>
        <w:rPr>
          <w:rFonts w:cs="ArialMT"/>
        </w:rPr>
      </w:pPr>
      <w:r>
        <w:rPr>
          <w:rFonts w:cs="ArialMT"/>
        </w:rPr>
        <w:t xml:space="preserve">Pogodbeni stranki sta soglasni, da se ohrani obstoječe stanje odjemnih mest (omarice), razen njihovih posodobitev glede odčitavanja števcev, opravljanja meritev in vzdrževanja, in zato naročnik ne priznava nobenih dodatnih stroškov in nikakršne svoje aktivnosti v razmerju med dobaviteljem in SODO. </w:t>
      </w:r>
    </w:p>
    <w:p w14:paraId="2874D5C5" w14:textId="77777777" w:rsidR="00BC4235" w:rsidRDefault="00BC4235" w:rsidP="00BC4235">
      <w:pPr>
        <w:autoSpaceDE w:val="0"/>
        <w:autoSpaceDN w:val="0"/>
        <w:adjustRightInd w:val="0"/>
        <w:jc w:val="both"/>
        <w:rPr>
          <w:rFonts w:cs="ArialMT"/>
        </w:rPr>
      </w:pPr>
    </w:p>
    <w:p w14:paraId="2539BD69" w14:textId="77777777" w:rsidR="00BC4235" w:rsidRDefault="00BC4235" w:rsidP="00BC4235">
      <w:pPr>
        <w:pStyle w:val="Odstavekseznama"/>
        <w:numPr>
          <w:ilvl w:val="0"/>
          <w:numId w:val="23"/>
        </w:numPr>
        <w:autoSpaceDE w:val="0"/>
        <w:autoSpaceDN w:val="0"/>
        <w:adjustRightInd w:val="0"/>
        <w:jc w:val="center"/>
        <w:rPr>
          <w:rFonts w:ascii="Trebuchet MS" w:hAnsi="Trebuchet MS" w:cs="ArialMT"/>
          <w:sz w:val="22"/>
          <w:szCs w:val="22"/>
        </w:rPr>
      </w:pPr>
      <w:r w:rsidRPr="009E1F70">
        <w:rPr>
          <w:rFonts w:ascii="Trebuchet MS" w:hAnsi="Trebuchet MS" w:cs="ArialMT"/>
          <w:sz w:val="22"/>
          <w:szCs w:val="22"/>
        </w:rPr>
        <w:t>člen</w:t>
      </w:r>
    </w:p>
    <w:p w14:paraId="33242CA1" w14:textId="77777777" w:rsidR="00BC4235" w:rsidRPr="009E1F70" w:rsidRDefault="00BC4235" w:rsidP="00BC4235">
      <w:pPr>
        <w:autoSpaceDE w:val="0"/>
        <w:autoSpaceDN w:val="0"/>
        <w:adjustRightInd w:val="0"/>
        <w:ind w:left="360"/>
        <w:jc w:val="center"/>
        <w:rPr>
          <w:rFonts w:cs="ArialMT"/>
        </w:rPr>
      </w:pPr>
      <w:r>
        <w:rPr>
          <w:rFonts w:cs="ArialMT"/>
        </w:rPr>
        <w:t>(Protikorupcijska klavzula)</w:t>
      </w:r>
    </w:p>
    <w:p w14:paraId="0DD0DAE8" w14:textId="77777777" w:rsidR="00BC4235" w:rsidRDefault="00BC4235" w:rsidP="00BC4235">
      <w:pPr>
        <w:autoSpaceDE w:val="0"/>
        <w:autoSpaceDN w:val="0"/>
        <w:adjustRightInd w:val="0"/>
        <w:jc w:val="both"/>
        <w:rPr>
          <w:rFonts w:cs="ArialMT"/>
        </w:rPr>
      </w:pPr>
    </w:p>
    <w:p w14:paraId="206AB586" w14:textId="77777777" w:rsidR="00BC4235" w:rsidRPr="00661CFA" w:rsidRDefault="00BC4235" w:rsidP="00BC4235">
      <w:pPr>
        <w:jc w:val="both"/>
      </w:pPr>
      <w:r w:rsidRPr="00661CFA">
        <w:t xml:space="preserve">Pogodbeni stranki soglašata, da je na podlagi 14. člena </w:t>
      </w:r>
      <w:r>
        <w:t xml:space="preserve">Zakona o integriteti in preprečevanju korupcije </w:t>
      </w:r>
      <w:r w:rsidRPr="00661CFA">
        <w:t>(Ur</w:t>
      </w:r>
      <w:r>
        <w:t>adni</w:t>
      </w:r>
      <w:r w:rsidRPr="00661CFA">
        <w:t xml:space="preserve"> list RS</w:t>
      </w:r>
      <w:r>
        <w:t>,</w:t>
      </w:r>
      <w:r w:rsidRPr="00661CFA">
        <w:t xml:space="preserve"> št. </w:t>
      </w:r>
      <w:r>
        <w:t>69</w:t>
      </w:r>
      <w:r w:rsidRPr="00661CFA">
        <w:t>/1</w:t>
      </w:r>
      <w:r>
        <w:t xml:space="preserve">1 uradno prečiščeno besedilo, 158/20 in 3/22 – </w:t>
      </w:r>
      <w:proofErr w:type="spellStart"/>
      <w:r>
        <w:t>ZDeb</w:t>
      </w:r>
      <w:proofErr w:type="spellEnd"/>
      <w:r w:rsidRPr="00661CFA">
        <w:t>) obvezna sestavina pogodbe protikorupcijska klavzula.</w:t>
      </w:r>
    </w:p>
    <w:p w14:paraId="38C294D8" w14:textId="77777777" w:rsidR="00BC4235" w:rsidRDefault="00BC4235" w:rsidP="00BC4235">
      <w:pPr>
        <w:jc w:val="both"/>
      </w:pPr>
    </w:p>
    <w:p w14:paraId="1BD50108" w14:textId="77777777" w:rsidR="00BC4235" w:rsidRPr="00834B2C" w:rsidRDefault="00BC4235" w:rsidP="00BC4235">
      <w:pPr>
        <w:jc w:val="both"/>
      </w:pPr>
      <w:r w:rsidRPr="00834B2C">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w:t>
      </w:r>
      <w:r>
        <w:t xml:space="preserve"> </w:t>
      </w:r>
      <w:r w:rsidRPr="00834B2C">
        <w:t>pridobitev posla ali</w:t>
      </w:r>
      <w:r>
        <w:t xml:space="preserve"> </w:t>
      </w:r>
      <w:r w:rsidRPr="00834B2C">
        <w:t>za sklenitev posla pod ugodnejšimi pogoji ali</w:t>
      </w:r>
      <w:r>
        <w:t xml:space="preserve"> </w:t>
      </w:r>
      <w:r w:rsidRPr="00834B2C">
        <w:t>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55954C39" w14:textId="77777777" w:rsidR="00BC4235" w:rsidRPr="00834B2C" w:rsidRDefault="00BC4235" w:rsidP="00BC4235">
      <w:pPr>
        <w:jc w:val="both"/>
      </w:pPr>
    </w:p>
    <w:p w14:paraId="5B9A0903" w14:textId="77777777" w:rsidR="00BC4235" w:rsidRPr="00834B2C" w:rsidRDefault="00BC4235" w:rsidP="00BC4235">
      <w:pPr>
        <w:jc w:val="both"/>
      </w:pPr>
      <w:r w:rsidRPr="00834B2C">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3F589DEB" w14:textId="77777777" w:rsidR="00BC4235" w:rsidRPr="00B31D63" w:rsidRDefault="00BC4235" w:rsidP="00BC4235">
      <w:pPr>
        <w:autoSpaceDE w:val="0"/>
        <w:autoSpaceDN w:val="0"/>
        <w:adjustRightInd w:val="0"/>
        <w:jc w:val="both"/>
        <w:rPr>
          <w:rFonts w:cs="ArialMT"/>
        </w:rPr>
      </w:pPr>
    </w:p>
    <w:p w14:paraId="45AF1471" w14:textId="77777777" w:rsidR="00BC4235" w:rsidRDefault="00BC4235" w:rsidP="00BC4235">
      <w:pPr>
        <w:numPr>
          <w:ilvl w:val="0"/>
          <w:numId w:val="28"/>
        </w:numPr>
        <w:autoSpaceDE w:val="0"/>
        <w:autoSpaceDN w:val="0"/>
        <w:adjustRightInd w:val="0"/>
        <w:jc w:val="center"/>
        <w:rPr>
          <w:rFonts w:eastAsia="Times New Roman" w:cs="ArialMT"/>
          <w:lang w:eastAsia="sl-SI"/>
        </w:rPr>
      </w:pPr>
      <w:r>
        <w:rPr>
          <w:rFonts w:eastAsia="Times New Roman" w:cs="ArialMT"/>
          <w:lang w:eastAsia="sl-SI"/>
        </w:rPr>
        <w:t>č</w:t>
      </w:r>
      <w:r w:rsidRPr="00834B2C">
        <w:rPr>
          <w:rFonts w:eastAsia="Times New Roman" w:cs="ArialMT"/>
          <w:lang w:eastAsia="sl-SI"/>
        </w:rPr>
        <w:t>len</w:t>
      </w:r>
    </w:p>
    <w:p w14:paraId="68B0053F" w14:textId="77777777" w:rsidR="00BC4235" w:rsidRPr="00834B2C" w:rsidRDefault="00BC4235" w:rsidP="00BC4235">
      <w:pPr>
        <w:autoSpaceDE w:val="0"/>
        <w:autoSpaceDN w:val="0"/>
        <w:adjustRightInd w:val="0"/>
        <w:ind w:left="360"/>
        <w:jc w:val="center"/>
        <w:rPr>
          <w:rFonts w:eastAsia="Times New Roman" w:cs="ArialMT"/>
          <w:lang w:eastAsia="sl-SI"/>
        </w:rPr>
      </w:pPr>
      <w:r>
        <w:rPr>
          <w:rFonts w:eastAsia="Times New Roman" w:cs="ArialMT"/>
          <w:lang w:eastAsia="sl-SI"/>
        </w:rPr>
        <w:t>(Kršitev pogodbe)</w:t>
      </w:r>
    </w:p>
    <w:p w14:paraId="43C625B1" w14:textId="77777777" w:rsidR="00BC4235" w:rsidRDefault="00BC4235" w:rsidP="00BC4235">
      <w:pPr>
        <w:jc w:val="both"/>
      </w:pPr>
    </w:p>
    <w:p w14:paraId="23A0CF0B" w14:textId="77777777" w:rsidR="00BC4235" w:rsidRPr="00E757B9" w:rsidRDefault="00BC4235" w:rsidP="00BC4235">
      <w:pPr>
        <w:keepNext/>
        <w:jc w:val="both"/>
      </w:pPr>
      <w:r w:rsidRPr="00E757B9">
        <w:t>Za kršitev te pogodbe se šteje tako opustitev izvrševanja, nepravilno izvrševanje</w:t>
      </w:r>
      <w:r>
        <w:t>,</w:t>
      </w:r>
      <w:r w:rsidRPr="00E757B9">
        <w:t xml:space="preserve"> kot tudi nepravočasno izvrševanje obveznosti po tej pogodbi. </w:t>
      </w:r>
    </w:p>
    <w:p w14:paraId="6B33A75E" w14:textId="77777777" w:rsidR="00BC4235" w:rsidRPr="00E757B9" w:rsidRDefault="00BC4235" w:rsidP="00BC4235">
      <w:pPr>
        <w:jc w:val="both"/>
      </w:pPr>
    </w:p>
    <w:p w14:paraId="37A8C134" w14:textId="77777777" w:rsidR="00BC4235" w:rsidRPr="00E757B9" w:rsidRDefault="00BC4235" w:rsidP="00BC4235">
      <w:pPr>
        <w:jc w:val="both"/>
      </w:pPr>
      <w:r w:rsidRPr="00E757B9">
        <w:t xml:space="preserve">Za kršitev te pogodbe se šteje tudi vsako ravnanje, ki je v nasprotju s pravili, ki so za tovrstne </w:t>
      </w:r>
      <w:r w:rsidRPr="00BA3F6F">
        <w:t>pogodbe oziroma naravo razmerij iz pogodb o dobavi električne energije  predpisana ali običajna.</w:t>
      </w:r>
    </w:p>
    <w:p w14:paraId="6008ABB3" w14:textId="77777777" w:rsidR="00BC4235" w:rsidRPr="00E757B9" w:rsidRDefault="00BC4235" w:rsidP="00BC4235">
      <w:pPr>
        <w:jc w:val="both"/>
      </w:pPr>
    </w:p>
    <w:p w14:paraId="47AFDAA1" w14:textId="77777777" w:rsidR="00BC4235" w:rsidRPr="00166977" w:rsidRDefault="00BC4235" w:rsidP="00BC4235">
      <w:pPr>
        <w:pStyle w:val="Odstavekseznama"/>
        <w:numPr>
          <w:ilvl w:val="0"/>
          <w:numId w:val="28"/>
        </w:numPr>
        <w:jc w:val="center"/>
        <w:rPr>
          <w:rFonts w:ascii="Trebuchet MS" w:hAnsi="Trebuchet MS"/>
          <w:sz w:val="22"/>
          <w:szCs w:val="22"/>
        </w:rPr>
      </w:pPr>
      <w:r w:rsidRPr="00166977">
        <w:rPr>
          <w:rFonts w:ascii="Trebuchet MS" w:hAnsi="Trebuchet MS"/>
          <w:sz w:val="22"/>
          <w:szCs w:val="22"/>
        </w:rPr>
        <w:t>člen</w:t>
      </w:r>
    </w:p>
    <w:p w14:paraId="40631BD8" w14:textId="77777777" w:rsidR="00BC4235" w:rsidRPr="00E757B9" w:rsidRDefault="00BC4235" w:rsidP="00BC4235">
      <w:pPr>
        <w:jc w:val="both"/>
      </w:pPr>
    </w:p>
    <w:p w14:paraId="353000A4" w14:textId="77777777" w:rsidR="00BC4235" w:rsidRPr="00E757B9" w:rsidRDefault="00BC4235" w:rsidP="00BC4235">
      <w:pPr>
        <w:jc w:val="both"/>
      </w:pPr>
      <w:r w:rsidRPr="00E757B9">
        <w:lastRenderedPageBreak/>
        <w:t xml:space="preserve">Zaradi kršitve ima vsaka pogodbena stranka pravico: </w:t>
      </w:r>
    </w:p>
    <w:p w14:paraId="0D955EE2" w14:textId="77777777" w:rsidR="00BC4235" w:rsidRPr="00E757B9" w:rsidRDefault="00BC4235" w:rsidP="00BC4235">
      <w:pPr>
        <w:numPr>
          <w:ilvl w:val="0"/>
          <w:numId w:val="35"/>
        </w:numPr>
        <w:ind w:hanging="76"/>
        <w:jc w:val="both"/>
      </w:pPr>
      <w:r w:rsidRPr="00E757B9">
        <w:t>zahtevati izvršitev obveznosti,</w:t>
      </w:r>
    </w:p>
    <w:p w14:paraId="3665CCA2" w14:textId="77777777" w:rsidR="00BC4235" w:rsidRPr="00E757B9" w:rsidRDefault="00BC4235" w:rsidP="00BC4235">
      <w:pPr>
        <w:numPr>
          <w:ilvl w:val="0"/>
          <w:numId w:val="35"/>
        </w:numPr>
        <w:ind w:hanging="76"/>
        <w:jc w:val="both"/>
      </w:pPr>
      <w:r w:rsidRPr="00E757B9">
        <w:t>sama  izvršiti obveznost druge stranke na njene stroške,</w:t>
      </w:r>
    </w:p>
    <w:p w14:paraId="7A683618" w14:textId="77777777" w:rsidR="00BC4235" w:rsidRPr="00E757B9" w:rsidRDefault="00BC4235" w:rsidP="00BC4235">
      <w:pPr>
        <w:numPr>
          <w:ilvl w:val="0"/>
          <w:numId w:val="35"/>
        </w:numPr>
        <w:ind w:hanging="76"/>
        <w:jc w:val="both"/>
      </w:pPr>
      <w:r w:rsidRPr="00E757B9">
        <w:t>zahtevati odškodnino,</w:t>
      </w:r>
    </w:p>
    <w:p w14:paraId="0AF02F5B" w14:textId="77777777" w:rsidR="00BC4235" w:rsidRPr="00E757B9" w:rsidRDefault="00BC4235" w:rsidP="00BC4235">
      <w:pPr>
        <w:numPr>
          <w:ilvl w:val="0"/>
          <w:numId w:val="35"/>
        </w:numPr>
        <w:ind w:hanging="76"/>
        <w:jc w:val="both"/>
      </w:pPr>
      <w:r w:rsidRPr="00E757B9">
        <w:t>odstopiti od pogodbe,</w:t>
      </w:r>
    </w:p>
    <w:p w14:paraId="3B557A9E" w14:textId="77777777" w:rsidR="00BC4235" w:rsidRPr="00E757B9" w:rsidRDefault="00BC4235" w:rsidP="00BC4235">
      <w:pPr>
        <w:numPr>
          <w:ilvl w:val="0"/>
          <w:numId w:val="35"/>
        </w:numPr>
        <w:ind w:hanging="76"/>
        <w:jc w:val="both"/>
      </w:pPr>
      <w:r w:rsidRPr="00E757B9">
        <w:t xml:space="preserve">uveljavljati druge zahtevke, ki jih določajo ta pogodba ali predpisi. </w:t>
      </w:r>
    </w:p>
    <w:p w14:paraId="594DE0F4" w14:textId="77777777" w:rsidR="00BC4235" w:rsidRPr="00E757B9" w:rsidRDefault="00BC4235" w:rsidP="00BC4235">
      <w:pPr>
        <w:jc w:val="both"/>
      </w:pPr>
    </w:p>
    <w:p w14:paraId="1BBBDD84" w14:textId="77777777" w:rsidR="00BC4235" w:rsidRPr="00E757B9" w:rsidRDefault="00BC4235" w:rsidP="00BC4235">
      <w:pPr>
        <w:jc w:val="both"/>
      </w:pPr>
      <w:r w:rsidRPr="00E757B9">
        <w:t>Pravice iz prejšnjega odstavka se uveljavljajo v skladu z določili in namenom te pogodbe.</w:t>
      </w:r>
    </w:p>
    <w:p w14:paraId="112DC183" w14:textId="77777777" w:rsidR="00BC4235" w:rsidRDefault="00BC4235" w:rsidP="00BC4235">
      <w:pPr>
        <w:jc w:val="both"/>
      </w:pPr>
    </w:p>
    <w:p w14:paraId="236566AE" w14:textId="77777777" w:rsidR="00BC4235" w:rsidRPr="00166977" w:rsidRDefault="00BC4235" w:rsidP="00BC4235">
      <w:pPr>
        <w:pStyle w:val="Odstavekseznama"/>
        <w:numPr>
          <w:ilvl w:val="0"/>
          <w:numId w:val="28"/>
        </w:numPr>
        <w:jc w:val="center"/>
        <w:rPr>
          <w:rFonts w:ascii="Trebuchet MS" w:hAnsi="Trebuchet MS"/>
          <w:sz w:val="22"/>
          <w:szCs w:val="22"/>
        </w:rPr>
      </w:pPr>
      <w:r w:rsidRPr="00166977">
        <w:rPr>
          <w:rFonts w:ascii="Trebuchet MS" w:hAnsi="Trebuchet MS"/>
          <w:sz w:val="22"/>
          <w:szCs w:val="22"/>
        </w:rPr>
        <w:t>člen</w:t>
      </w:r>
    </w:p>
    <w:p w14:paraId="0420DB82" w14:textId="77777777" w:rsidR="00BC4235" w:rsidRPr="00E757B9" w:rsidRDefault="00BC4235" w:rsidP="00BC4235">
      <w:pPr>
        <w:jc w:val="both"/>
      </w:pPr>
    </w:p>
    <w:p w14:paraId="7B91C9D6" w14:textId="77777777" w:rsidR="00BC4235" w:rsidRPr="00E757B9" w:rsidRDefault="00BC4235" w:rsidP="00BC4235">
      <w:pPr>
        <w:keepNext/>
        <w:jc w:val="both"/>
      </w:pPr>
      <w:r w:rsidRPr="00E757B9">
        <w:t>Na obstoj kršitve mora naročnik pisno opozoriti</w:t>
      </w:r>
      <w:r>
        <w:t xml:space="preserve"> dobavitelja</w:t>
      </w:r>
      <w:r w:rsidRPr="00E757B9">
        <w:t xml:space="preserve"> takoj po tem, ko jo je opazil in od </w:t>
      </w:r>
      <w:r>
        <w:t xml:space="preserve">njega </w:t>
      </w:r>
      <w:r w:rsidRPr="00E757B9">
        <w:t xml:space="preserve">zahtevati izvršitev obveznosti, odpravo kršitev oziroma posledic kršitve. </w:t>
      </w:r>
    </w:p>
    <w:p w14:paraId="22F91F1D" w14:textId="77777777" w:rsidR="00BC4235" w:rsidRPr="00E757B9" w:rsidRDefault="00BC4235" w:rsidP="00BC4235">
      <w:pPr>
        <w:jc w:val="both"/>
      </w:pPr>
    </w:p>
    <w:p w14:paraId="4A2B657D" w14:textId="77777777" w:rsidR="00BC4235" w:rsidRPr="00E757B9" w:rsidRDefault="00BC4235" w:rsidP="00BC4235">
      <w:pPr>
        <w:jc w:val="both"/>
      </w:pPr>
      <w:r>
        <w:t xml:space="preserve">Dobavitelj </w:t>
      </w:r>
      <w:r w:rsidRPr="00E757B9">
        <w:t>mora naročniku povrniti škodo, ki jo je ta utrpel zaradi kršitve pogodbe.</w:t>
      </w:r>
      <w:r>
        <w:t xml:space="preserve"> </w:t>
      </w:r>
      <w:r w:rsidRPr="00E757B9">
        <w:t xml:space="preserve">Naročnik ima zaradi kršitev iz prvega odstavka pravico od </w:t>
      </w:r>
      <w:r>
        <w:t xml:space="preserve">dobavitelja </w:t>
      </w:r>
      <w:r w:rsidRPr="00E757B9">
        <w:t xml:space="preserve">zahtevati povračilo škode, ki bi jo bil </w:t>
      </w:r>
      <w:r>
        <w:t>dobavitelj</w:t>
      </w:r>
      <w:r w:rsidRPr="00E757B9">
        <w:t xml:space="preserve"> lahko pričakoval ob sklenitvi pogodbe, razen če je škodo povzročil naklepno ali iz hude malomarnosti.</w:t>
      </w:r>
    </w:p>
    <w:p w14:paraId="7DE150F6" w14:textId="77777777" w:rsidR="00BC4235" w:rsidRPr="00E757B9" w:rsidRDefault="00BC4235" w:rsidP="00BC4235">
      <w:pPr>
        <w:jc w:val="both"/>
        <w:rPr>
          <w:i/>
        </w:rPr>
      </w:pPr>
    </w:p>
    <w:p w14:paraId="47EBE46E" w14:textId="77777777" w:rsidR="00BC4235" w:rsidRPr="00E757B9" w:rsidRDefault="00BC4235" w:rsidP="00BC4235">
      <w:pPr>
        <w:jc w:val="both"/>
      </w:pPr>
      <w:r w:rsidRPr="00E757B9">
        <w:t xml:space="preserve">Naročnik lahko odstopi od pogodbe, če </w:t>
      </w:r>
      <w:r>
        <w:t>dobavitelj</w:t>
      </w:r>
      <w:r w:rsidRPr="00E757B9">
        <w:t xml:space="preserve"> </w:t>
      </w:r>
      <w:r>
        <w:t xml:space="preserve">kršitve </w:t>
      </w:r>
      <w:r w:rsidRPr="00E757B9">
        <w:t xml:space="preserve">ne odpravi v razumnem roku po prejetem obvestilu o kršitvi, ki vsebuje tudi grožnjo o odstopu od pogodbe v primeru, da </w:t>
      </w:r>
      <w:r>
        <w:t>dobavitelj</w:t>
      </w:r>
      <w:r w:rsidRPr="00E757B9">
        <w:t xml:space="preserve"> zatrjevane kršitve ne odpravi, ali če kršitve objektivno ni mogoče odpraviti. Pogodba se razdre s takojšnjim pisnim obvestilom</w:t>
      </w:r>
      <w:r>
        <w:t xml:space="preserve"> (brez odpovednega roka)</w:t>
      </w:r>
      <w:r w:rsidRPr="00E757B9">
        <w:t xml:space="preserve">. </w:t>
      </w:r>
    </w:p>
    <w:p w14:paraId="3FA71B90" w14:textId="77777777" w:rsidR="00BC4235" w:rsidRPr="00E757B9" w:rsidRDefault="00BC4235" w:rsidP="00BC4235">
      <w:pPr>
        <w:tabs>
          <w:tab w:val="center" w:pos="4536"/>
          <w:tab w:val="right" w:pos="9072"/>
        </w:tabs>
        <w:jc w:val="both"/>
      </w:pPr>
    </w:p>
    <w:p w14:paraId="08D947B8" w14:textId="77777777" w:rsidR="00BC4235" w:rsidRPr="00E757B9" w:rsidRDefault="00BC4235" w:rsidP="00BC4235">
      <w:pPr>
        <w:jc w:val="both"/>
      </w:pPr>
      <w:r w:rsidRPr="00E757B9">
        <w:t>Odstop od pogodbe je mogoč le, če je kršitev bistvena.</w:t>
      </w:r>
    </w:p>
    <w:p w14:paraId="12A1209C" w14:textId="77777777" w:rsidR="00BC4235" w:rsidRPr="00E757B9" w:rsidRDefault="00BC4235" w:rsidP="00BC4235">
      <w:pPr>
        <w:jc w:val="both"/>
      </w:pPr>
    </w:p>
    <w:p w14:paraId="4A6CAE14" w14:textId="77777777" w:rsidR="00BC4235" w:rsidRPr="00E757B9" w:rsidRDefault="00BC4235" w:rsidP="00BC4235">
      <w:pPr>
        <w:jc w:val="both"/>
      </w:pPr>
      <w:r w:rsidRPr="00E757B9">
        <w:t>Za bistveno kršitev se šteje tista kršitev, ki je kot taka opredeljena v tej pogodbi, ali tista, ki resno ogrozi izvršitev namena pogodbe.</w:t>
      </w:r>
    </w:p>
    <w:p w14:paraId="465F11F4" w14:textId="77777777" w:rsidR="00BC4235" w:rsidRPr="00E757B9" w:rsidRDefault="00BC4235" w:rsidP="00BC4235">
      <w:pPr>
        <w:jc w:val="both"/>
      </w:pPr>
    </w:p>
    <w:p w14:paraId="48408B91" w14:textId="77777777" w:rsidR="00BC4235" w:rsidRPr="00E757B9" w:rsidRDefault="00BC4235" w:rsidP="00BC4235">
      <w:pPr>
        <w:jc w:val="both"/>
        <w:rPr>
          <w:rFonts w:eastAsia="Times New Roman" w:cs="Consolas"/>
        </w:rPr>
      </w:pPr>
      <w:r w:rsidRPr="00E757B9">
        <w:rPr>
          <w:rFonts w:eastAsia="Times New Roman" w:cs="Consolas"/>
        </w:rPr>
        <w:t>Enostranski odstop od te pogodbe ni dopusten v primeru, če je do okoliščin, ki bi takšno prenehanje utemeljevale, prišlo zaradi višje sile ali drugih nepredvidljivih in nepremagljivih okoliščin.</w:t>
      </w:r>
    </w:p>
    <w:p w14:paraId="6F370FEA" w14:textId="77777777" w:rsidR="00BC4235" w:rsidRPr="00E757B9" w:rsidRDefault="00BC4235" w:rsidP="00BC4235">
      <w:pPr>
        <w:autoSpaceDE w:val="0"/>
        <w:autoSpaceDN w:val="0"/>
        <w:adjustRightInd w:val="0"/>
        <w:jc w:val="both"/>
      </w:pPr>
    </w:p>
    <w:p w14:paraId="2E6A86D6" w14:textId="77777777" w:rsidR="00BC4235" w:rsidRPr="00E757B9" w:rsidRDefault="00BC4235" w:rsidP="00BC4235">
      <w:pPr>
        <w:autoSpaceDE w:val="0"/>
        <w:autoSpaceDN w:val="0"/>
        <w:adjustRightInd w:val="0"/>
        <w:jc w:val="both"/>
      </w:pPr>
      <w:r w:rsidRPr="00E757B9">
        <w:t xml:space="preserve">V primeru odstopa od pogodbe ima </w:t>
      </w:r>
      <w:r>
        <w:t>dobavitelj</w:t>
      </w:r>
      <w:r w:rsidRPr="00E757B9">
        <w:t xml:space="preserve"> pravico do plačila za dotlej kvalitetno </w:t>
      </w:r>
      <w:r>
        <w:t>izvršene dobave</w:t>
      </w:r>
      <w:r w:rsidRPr="00E757B9">
        <w:t xml:space="preserve">, naročniku pa je dolžan povrniti vso škodo, ki jo je zaradi tega utrpel, tudi razliko do morebitne višje cene, ki jo bo za dokončanje </w:t>
      </w:r>
      <w:r>
        <w:t xml:space="preserve">obveznosti </w:t>
      </w:r>
      <w:r w:rsidRPr="00E757B9">
        <w:t xml:space="preserve">določil nov </w:t>
      </w:r>
      <w:r>
        <w:t>dobavitelj</w:t>
      </w:r>
      <w:r w:rsidRPr="00E757B9">
        <w:t>.</w:t>
      </w:r>
    </w:p>
    <w:p w14:paraId="47C378EA" w14:textId="77777777" w:rsidR="00BC4235" w:rsidRPr="00E757B9" w:rsidRDefault="00BC4235" w:rsidP="00BC4235">
      <w:pPr>
        <w:autoSpaceDE w:val="0"/>
        <w:autoSpaceDN w:val="0"/>
        <w:adjustRightInd w:val="0"/>
        <w:jc w:val="both"/>
      </w:pPr>
    </w:p>
    <w:p w14:paraId="31027330" w14:textId="77777777" w:rsidR="00BC4235" w:rsidRPr="00E757B9" w:rsidRDefault="00BC4235" w:rsidP="00BC4235">
      <w:pPr>
        <w:autoSpaceDE w:val="0"/>
        <w:autoSpaceDN w:val="0"/>
        <w:adjustRightInd w:val="0"/>
        <w:jc w:val="both"/>
      </w:pPr>
      <w:r w:rsidRPr="000632F1">
        <w:t>Povzročena škoda se prvenstveno poplača iz finančnega zavarovanja za dobro izvedbo pogodbenih obveznosti, ki ga je izvajalec predložil k okvirnemu sporazumu. Če je povzročena škoda večja od le-te, je razliko do polne odškodnine dobavitelj dolžan plačati iz svojih sredstev v 30 dneh od datuma prejema pisnega zahtevka naročnika.</w:t>
      </w:r>
    </w:p>
    <w:p w14:paraId="4609CB88" w14:textId="77777777" w:rsidR="00BC4235" w:rsidRPr="00E757B9" w:rsidRDefault="00BC4235" w:rsidP="00BC4235">
      <w:pPr>
        <w:autoSpaceDE w:val="0"/>
        <w:autoSpaceDN w:val="0"/>
        <w:adjustRightInd w:val="0"/>
        <w:jc w:val="both"/>
      </w:pPr>
    </w:p>
    <w:p w14:paraId="00D20B1C" w14:textId="77777777" w:rsidR="00BC4235" w:rsidRPr="00E757B9" w:rsidRDefault="00BC4235" w:rsidP="00BC4235">
      <w:pPr>
        <w:autoSpaceDE w:val="0"/>
        <w:autoSpaceDN w:val="0"/>
        <w:adjustRightInd w:val="0"/>
        <w:jc w:val="both"/>
      </w:pPr>
      <w:r w:rsidRPr="00E757B9">
        <w:t>Če v primeru prenehanja pogodbe iz razlogov na strani izvajalca škode ni mogoče ugotoviti, se obračuna pavšalna odškodnina v višini 25% pogodbene vrednosti.</w:t>
      </w:r>
    </w:p>
    <w:p w14:paraId="1500D777" w14:textId="77777777" w:rsidR="00BC4235" w:rsidRPr="003716E6" w:rsidRDefault="00BC4235" w:rsidP="00BC4235">
      <w:pPr>
        <w:rPr>
          <w:rFonts w:eastAsia="Times New Roman" w:cs="Consolas"/>
        </w:rPr>
      </w:pPr>
    </w:p>
    <w:p w14:paraId="5C569CBD" w14:textId="77777777" w:rsidR="00BC4235" w:rsidRPr="003716E6" w:rsidRDefault="00BC4235" w:rsidP="00BC4235">
      <w:pPr>
        <w:pStyle w:val="Odstavekseznama"/>
        <w:numPr>
          <w:ilvl w:val="0"/>
          <w:numId w:val="28"/>
        </w:numPr>
        <w:jc w:val="center"/>
        <w:rPr>
          <w:rFonts w:ascii="Trebuchet MS" w:hAnsi="Trebuchet MS" w:cs="Consolas"/>
          <w:sz w:val="22"/>
          <w:szCs w:val="22"/>
        </w:rPr>
      </w:pPr>
      <w:r w:rsidRPr="003716E6">
        <w:rPr>
          <w:rFonts w:ascii="Trebuchet MS" w:hAnsi="Trebuchet MS" w:cs="Consolas"/>
          <w:sz w:val="22"/>
          <w:szCs w:val="22"/>
        </w:rPr>
        <w:t>člen</w:t>
      </w:r>
    </w:p>
    <w:p w14:paraId="01C7DFF5" w14:textId="77777777" w:rsidR="00BC4235" w:rsidRPr="00E757B9" w:rsidRDefault="00BC4235" w:rsidP="00BC4235">
      <w:pPr>
        <w:rPr>
          <w:rFonts w:eastAsia="Times New Roman" w:cs="Consolas"/>
        </w:rPr>
      </w:pPr>
    </w:p>
    <w:p w14:paraId="6BE77B57" w14:textId="77777777" w:rsidR="00BC4235" w:rsidRPr="00E757B9" w:rsidRDefault="00BC4235" w:rsidP="00BC4235">
      <w:pPr>
        <w:jc w:val="both"/>
        <w:rPr>
          <w:rFonts w:eastAsia="Times New Roman" w:cs="Consolas"/>
        </w:rPr>
      </w:pPr>
      <w:r w:rsidRPr="00E757B9">
        <w:rPr>
          <w:rFonts w:eastAsia="Times New Roman" w:cs="Consolas"/>
        </w:rPr>
        <w:t xml:space="preserve">Poleg kršitev, ki so kot bistvene izrecno opredeljene v tej pogodbi ali so takšne po svoji naravi, se za bistvene vselej štejejo tudi v tej točki navedene kršitve </w:t>
      </w:r>
      <w:r>
        <w:t>dobavitelj</w:t>
      </w:r>
      <w:r w:rsidRPr="00E757B9">
        <w:rPr>
          <w:rFonts w:eastAsia="Times New Roman" w:cs="Consolas"/>
        </w:rPr>
        <w:t>a, zato ima naročnik pravico odstopiti od pogodbe, razen v primeru, če je takšna kršitev posledica višje sile oziroma nepravilnega ravnanja ali opustitve naročnika:</w:t>
      </w:r>
    </w:p>
    <w:p w14:paraId="2A73A16F" w14:textId="77777777" w:rsidR="00BC4235" w:rsidRPr="00E757B9" w:rsidRDefault="00BC4235" w:rsidP="00BC4235">
      <w:pPr>
        <w:numPr>
          <w:ilvl w:val="0"/>
          <w:numId w:val="34"/>
        </w:numPr>
        <w:jc w:val="both"/>
        <w:rPr>
          <w:rFonts w:eastAsia="Times New Roman" w:cs="Consolas"/>
        </w:rPr>
      </w:pPr>
      <w:r w:rsidRPr="00E757B9">
        <w:rPr>
          <w:rFonts w:eastAsia="Times New Roman" w:cs="Consolas"/>
        </w:rPr>
        <w:t xml:space="preserve">če </w:t>
      </w:r>
      <w:r>
        <w:t>dobavitelj</w:t>
      </w:r>
      <w:r w:rsidRPr="00E757B9">
        <w:rPr>
          <w:rFonts w:eastAsia="Times New Roman" w:cs="Consolas"/>
        </w:rPr>
        <w:t xml:space="preserve"> ni pričel z d</w:t>
      </w:r>
      <w:r>
        <w:rPr>
          <w:rFonts w:eastAsia="Times New Roman" w:cs="Consolas"/>
        </w:rPr>
        <w:t>obavo</w:t>
      </w:r>
      <w:r w:rsidRPr="00E757B9">
        <w:rPr>
          <w:rFonts w:eastAsia="Times New Roman" w:cs="Consolas"/>
        </w:rPr>
        <w:t xml:space="preserve"> v dogovorjenem roku;</w:t>
      </w:r>
    </w:p>
    <w:p w14:paraId="3104EE3A" w14:textId="77777777" w:rsidR="00BC4235" w:rsidRPr="00E757B9" w:rsidRDefault="00BC4235" w:rsidP="00BC4235">
      <w:pPr>
        <w:numPr>
          <w:ilvl w:val="0"/>
          <w:numId w:val="34"/>
        </w:numPr>
        <w:jc w:val="both"/>
        <w:rPr>
          <w:rFonts w:eastAsia="Times New Roman" w:cs="Consolas"/>
        </w:rPr>
      </w:pPr>
      <w:r w:rsidRPr="00E757B9">
        <w:rPr>
          <w:rFonts w:eastAsia="Times New Roman" w:cs="Consolas"/>
        </w:rPr>
        <w:t xml:space="preserve">če </w:t>
      </w:r>
      <w:r>
        <w:t>dobavitelj</w:t>
      </w:r>
      <w:r w:rsidRPr="00E757B9">
        <w:rPr>
          <w:rFonts w:eastAsia="Times New Roman" w:cs="Consolas"/>
        </w:rPr>
        <w:t xml:space="preserve"> </w:t>
      </w:r>
      <w:r>
        <w:rPr>
          <w:rFonts w:eastAsia="Times New Roman" w:cs="Consolas"/>
        </w:rPr>
        <w:t>krši to pogodbo tako, da nastaja škoda naročniku</w:t>
      </w:r>
      <w:r w:rsidRPr="00E757B9">
        <w:rPr>
          <w:rFonts w:eastAsia="Times New Roman" w:cs="Consolas"/>
        </w:rPr>
        <w:t>;</w:t>
      </w:r>
    </w:p>
    <w:p w14:paraId="2533E4D0" w14:textId="77777777" w:rsidR="00BC4235" w:rsidRPr="00E757B9" w:rsidRDefault="00BC4235" w:rsidP="00BC4235">
      <w:pPr>
        <w:numPr>
          <w:ilvl w:val="0"/>
          <w:numId w:val="34"/>
        </w:numPr>
        <w:jc w:val="both"/>
        <w:rPr>
          <w:rFonts w:eastAsia="Times New Roman" w:cs="Consolas"/>
        </w:rPr>
      </w:pPr>
      <w:r w:rsidRPr="00E757B9">
        <w:rPr>
          <w:rFonts w:eastAsia="Times New Roman" w:cs="Consolas"/>
        </w:rPr>
        <w:t xml:space="preserve">če </w:t>
      </w:r>
      <w:r>
        <w:t>dobavitelj</w:t>
      </w:r>
      <w:r w:rsidRPr="00E757B9">
        <w:rPr>
          <w:rFonts w:eastAsia="Times New Roman" w:cs="Consolas"/>
        </w:rPr>
        <w:t xml:space="preserve"> </w:t>
      </w:r>
      <w:r>
        <w:rPr>
          <w:rFonts w:eastAsia="Times New Roman" w:cs="Consolas"/>
        </w:rPr>
        <w:t xml:space="preserve">blaga </w:t>
      </w:r>
      <w:r w:rsidRPr="00E757B9">
        <w:rPr>
          <w:rFonts w:eastAsia="Times New Roman" w:cs="Consolas"/>
        </w:rPr>
        <w:t xml:space="preserve">ne </w:t>
      </w:r>
      <w:r>
        <w:rPr>
          <w:rFonts w:eastAsia="Times New Roman" w:cs="Consolas"/>
        </w:rPr>
        <w:t xml:space="preserve">dobavlja </w:t>
      </w:r>
      <w:r w:rsidRPr="00E757B9">
        <w:rPr>
          <w:rFonts w:eastAsia="Times New Roman" w:cs="Consolas"/>
        </w:rPr>
        <w:t>v dogovorjeni kakovosti in tudi ne popravi kakovosti oz</w:t>
      </w:r>
      <w:r>
        <w:rPr>
          <w:rFonts w:eastAsia="Times New Roman" w:cs="Consolas"/>
        </w:rPr>
        <w:t>iroma</w:t>
      </w:r>
      <w:r w:rsidRPr="00E757B9">
        <w:rPr>
          <w:rFonts w:eastAsia="Times New Roman" w:cs="Consolas"/>
        </w:rPr>
        <w:t xml:space="preserve"> ne odpravi napak v naknadnem roku, ki mu ga da naročnik;</w:t>
      </w:r>
    </w:p>
    <w:p w14:paraId="52DDCCD0" w14:textId="77777777" w:rsidR="00BC4235" w:rsidRPr="00E757B9" w:rsidRDefault="00BC4235" w:rsidP="00BC4235">
      <w:pPr>
        <w:numPr>
          <w:ilvl w:val="0"/>
          <w:numId w:val="34"/>
        </w:numPr>
        <w:jc w:val="both"/>
        <w:rPr>
          <w:rFonts w:eastAsia="Times New Roman" w:cs="Consolas"/>
        </w:rPr>
      </w:pPr>
      <w:r w:rsidRPr="00E757B9">
        <w:rPr>
          <w:rFonts w:eastAsia="Times New Roman" w:cs="Consolas"/>
        </w:rPr>
        <w:t xml:space="preserve">če </w:t>
      </w:r>
      <w:r>
        <w:t>dobavitelj</w:t>
      </w:r>
      <w:r w:rsidRPr="00E757B9">
        <w:rPr>
          <w:rFonts w:eastAsia="Times New Roman" w:cs="Consolas"/>
        </w:rPr>
        <w:t xml:space="preserve"> kakorkoli huje krši pogodbo;</w:t>
      </w:r>
    </w:p>
    <w:p w14:paraId="22072BD2" w14:textId="77777777" w:rsidR="00BC4235" w:rsidRPr="00E757B9" w:rsidRDefault="00BC4235" w:rsidP="00BC4235">
      <w:pPr>
        <w:numPr>
          <w:ilvl w:val="0"/>
          <w:numId w:val="34"/>
        </w:numPr>
        <w:jc w:val="both"/>
        <w:rPr>
          <w:rFonts w:eastAsia="Times New Roman" w:cs="Consolas"/>
        </w:rPr>
      </w:pPr>
      <w:r w:rsidRPr="00E757B9">
        <w:rPr>
          <w:rFonts w:eastAsia="Times New Roman" w:cs="Consolas"/>
        </w:rPr>
        <w:t>če obstaja utemeljen dvom, da bo</w:t>
      </w:r>
      <w:r w:rsidRPr="009465CF">
        <w:t xml:space="preserve"> </w:t>
      </w:r>
      <w:r>
        <w:t>dobavitelj</w:t>
      </w:r>
      <w:r w:rsidRPr="00E757B9">
        <w:rPr>
          <w:rFonts w:eastAsia="Times New Roman" w:cs="Consolas"/>
        </w:rPr>
        <w:t xml:space="preserve"> izpolnil svoje obveznosti po tej pogodbi. Šteje se, da je podan utemeljen dvom, zlasti če: ni solventen; je začel likvidacijski postopek; </w:t>
      </w:r>
      <w:r w:rsidRPr="00E757B9">
        <w:rPr>
          <w:rFonts w:eastAsia="Times New Roman" w:cs="Consolas"/>
        </w:rPr>
        <w:lastRenderedPageBreak/>
        <w:t>ponavljajoče ne spoštuje rokov, ki so določeni v pogodbi; ne ohranja v veljavi zavarovanj, kot to določa ta pogodba.</w:t>
      </w:r>
    </w:p>
    <w:p w14:paraId="0828CC1E" w14:textId="77777777" w:rsidR="00BC4235" w:rsidRPr="009465CF" w:rsidRDefault="00BC4235" w:rsidP="00BC4235">
      <w:pPr>
        <w:jc w:val="both"/>
      </w:pPr>
    </w:p>
    <w:p w14:paraId="202B508D" w14:textId="77777777" w:rsidR="00BC4235" w:rsidRPr="009465CF" w:rsidRDefault="00BC4235" w:rsidP="00BC4235">
      <w:pPr>
        <w:pStyle w:val="Odstavekseznama"/>
        <w:numPr>
          <w:ilvl w:val="0"/>
          <w:numId w:val="28"/>
        </w:numPr>
        <w:jc w:val="center"/>
        <w:rPr>
          <w:rFonts w:ascii="Trebuchet MS" w:hAnsi="Trebuchet MS"/>
          <w:sz w:val="22"/>
          <w:szCs w:val="22"/>
        </w:rPr>
      </w:pPr>
      <w:r w:rsidRPr="009465CF">
        <w:rPr>
          <w:rFonts w:ascii="Trebuchet MS" w:hAnsi="Trebuchet MS"/>
          <w:sz w:val="22"/>
          <w:szCs w:val="22"/>
        </w:rPr>
        <w:t>člen</w:t>
      </w:r>
    </w:p>
    <w:p w14:paraId="38BDE6CC" w14:textId="77777777" w:rsidR="00BC4235" w:rsidRPr="00E757B9" w:rsidRDefault="00BC4235" w:rsidP="00BC4235">
      <w:pPr>
        <w:ind w:left="360"/>
      </w:pPr>
    </w:p>
    <w:p w14:paraId="684BF513" w14:textId="77777777" w:rsidR="00BC4235" w:rsidRPr="00E757B9" w:rsidRDefault="00BC4235" w:rsidP="00BC4235">
      <w:pPr>
        <w:autoSpaceDE w:val="0"/>
        <w:autoSpaceDN w:val="0"/>
        <w:adjustRightInd w:val="0"/>
        <w:jc w:val="both"/>
        <w:rPr>
          <w:rFonts w:cs="ArialMT"/>
          <w:lang w:eastAsia="sl-SI"/>
        </w:rPr>
      </w:pPr>
      <w:r w:rsidRPr="00E757B9">
        <w:rPr>
          <w:rFonts w:cs="ArialMT"/>
          <w:lang w:eastAsia="sl-SI"/>
        </w:rPr>
        <w:t>Med veljavnostjo pogodbe o izvedbi javnega naročila lahko naročnik ne glede na določbe zakona, ki ureja obligacijska razmerja, odstopi od pogodbe v naslednjih okoliščinah:</w:t>
      </w:r>
    </w:p>
    <w:p w14:paraId="4505D95B" w14:textId="77777777" w:rsidR="00BC4235" w:rsidRDefault="00BC4235" w:rsidP="00BC4235">
      <w:pPr>
        <w:numPr>
          <w:ilvl w:val="0"/>
          <w:numId w:val="34"/>
        </w:numPr>
        <w:autoSpaceDE w:val="0"/>
        <w:autoSpaceDN w:val="0"/>
        <w:adjustRightInd w:val="0"/>
        <w:jc w:val="both"/>
        <w:rPr>
          <w:rFonts w:eastAsia="Times New Roman" w:cs="ArialMT"/>
          <w:lang w:eastAsia="sl-SI"/>
        </w:rPr>
      </w:pPr>
      <w:r w:rsidRPr="00E757B9">
        <w:rPr>
          <w:rFonts w:eastAsia="Times New Roman" w:cs="ArialMT"/>
          <w:lang w:eastAsia="sl-SI"/>
        </w:rPr>
        <w:t>javno naročilo je bilo bistveno spremenjeno, kar terja nov postopek javnega naročanja;</w:t>
      </w:r>
    </w:p>
    <w:p w14:paraId="0C7050C7" w14:textId="77777777" w:rsidR="00BC4235" w:rsidRPr="002B5AAF" w:rsidRDefault="00BC4235" w:rsidP="00BC4235">
      <w:pPr>
        <w:numPr>
          <w:ilvl w:val="0"/>
          <w:numId w:val="34"/>
        </w:numPr>
        <w:autoSpaceDE w:val="0"/>
        <w:autoSpaceDN w:val="0"/>
        <w:adjustRightInd w:val="0"/>
        <w:jc w:val="both"/>
        <w:rPr>
          <w:rFonts w:eastAsia="Times New Roman" w:cs="ArialMT"/>
          <w:lang w:eastAsia="sl-SI"/>
        </w:rPr>
      </w:pPr>
      <w:r w:rsidRPr="002B5AAF">
        <w:rPr>
          <w:rFonts w:eastAsia="Times New Roman" w:cs="ArialMT"/>
          <w:lang w:eastAsia="sl-SI"/>
        </w:rPr>
        <w:t>naročnik v primeru spremenjenih razmer na trgu električne energije ponovno odpre konkurenco med gospodarskimi subjekti, ki so podpisniki okvirnega sporazuma;</w:t>
      </w:r>
    </w:p>
    <w:p w14:paraId="4BD7982B" w14:textId="77777777" w:rsidR="00BC4235" w:rsidRPr="00E757B9" w:rsidRDefault="00BC4235" w:rsidP="00BC4235">
      <w:pPr>
        <w:numPr>
          <w:ilvl w:val="0"/>
          <w:numId w:val="34"/>
        </w:numPr>
        <w:autoSpaceDE w:val="0"/>
        <w:autoSpaceDN w:val="0"/>
        <w:adjustRightInd w:val="0"/>
        <w:jc w:val="both"/>
        <w:rPr>
          <w:rFonts w:eastAsia="Times New Roman" w:cs="ArialMT"/>
          <w:lang w:eastAsia="sl-SI"/>
        </w:rPr>
      </w:pPr>
      <w:r w:rsidRPr="00E757B9">
        <w:rPr>
          <w:rFonts w:eastAsia="Times New Roman" w:cs="ArialMT"/>
          <w:lang w:eastAsia="sl-SI"/>
        </w:rPr>
        <w:t xml:space="preserve">v času oddaje javnega naročila je bil </w:t>
      </w:r>
      <w:r>
        <w:rPr>
          <w:rFonts w:eastAsia="Times New Roman" w:cs="ArialMT"/>
          <w:lang w:eastAsia="sl-SI"/>
        </w:rPr>
        <w:t>dobavitelj</w:t>
      </w:r>
      <w:r w:rsidRPr="00E757B9">
        <w:rPr>
          <w:rFonts w:eastAsia="Times New Roman" w:cs="ArialMT"/>
          <w:lang w:eastAsia="sl-SI"/>
        </w:rPr>
        <w:t xml:space="preserve"> v enem od položajev, zaradi katerega bi ga naročnik moral izključiti iz postopka javnega naročanja, pa s tem dejstvom naročnik ni bil seznanjen v postopku javnega naročanja;</w:t>
      </w:r>
    </w:p>
    <w:p w14:paraId="28F5741A" w14:textId="77777777" w:rsidR="00BC4235" w:rsidRPr="00E757B9" w:rsidRDefault="00BC4235" w:rsidP="00BC4235">
      <w:pPr>
        <w:numPr>
          <w:ilvl w:val="0"/>
          <w:numId w:val="34"/>
        </w:numPr>
        <w:autoSpaceDE w:val="0"/>
        <w:autoSpaceDN w:val="0"/>
        <w:adjustRightInd w:val="0"/>
        <w:jc w:val="both"/>
        <w:rPr>
          <w:rFonts w:eastAsia="Times New Roman" w:cs="ArialMT"/>
          <w:lang w:eastAsia="sl-SI"/>
        </w:rPr>
      </w:pPr>
      <w:r w:rsidRPr="00E757B9">
        <w:rPr>
          <w:rFonts w:eastAsia="Times New Roman" w:cs="Symbol"/>
          <w:lang w:eastAsia="sl-SI"/>
        </w:rPr>
        <w:t>z</w:t>
      </w:r>
      <w:r w:rsidRPr="00E757B9">
        <w:rPr>
          <w:rFonts w:eastAsia="Times New Roman" w:cs="ArialMT"/>
          <w:lang w:eastAsia="sl-SI"/>
        </w:rPr>
        <w:t>aradi hudih kršitev obveznosti iz PEU, PDEU in tega zakona, ki jih je po postopku v skladu z 258.</w:t>
      </w:r>
      <w:r>
        <w:rPr>
          <w:rFonts w:eastAsia="Times New Roman" w:cs="ArialMT"/>
          <w:lang w:eastAsia="sl-SI"/>
        </w:rPr>
        <w:t xml:space="preserve"> </w:t>
      </w:r>
      <w:r w:rsidRPr="00E757B9">
        <w:rPr>
          <w:rFonts w:eastAsia="Times New Roman" w:cs="ArialMT"/>
          <w:lang w:eastAsia="sl-SI"/>
        </w:rPr>
        <w:t xml:space="preserve">členom PDEU ugotovilo Sodišče Evropske unije, javno naročilo ne bi smelo biti oddano </w:t>
      </w:r>
      <w:r>
        <w:rPr>
          <w:rFonts w:eastAsia="Times New Roman" w:cs="ArialMT"/>
          <w:lang w:eastAsia="sl-SI"/>
        </w:rPr>
        <w:t>dobavitelju</w:t>
      </w:r>
      <w:r w:rsidRPr="00E757B9">
        <w:rPr>
          <w:rFonts w:eastAsia="Times New Roman" w:cs="ArialMT"/>
          <w:lang w:eastAsia="sl-SI"/>
        </w:rPr>
        <w:t>.</w:t>
      </w:r>
    </w:p>
    <w:p w14:paraId="6B73D20C" w14:textId="77777777" w:rsidR="00BC4235" w:rsidRPr="00E757B9" w:rsidRDefault="00BC4235" w:rsidP="00BC4235">
      <w:pPr>
        <w:autoSpaceDE w:val="0"/>
        <w:autoSpaceDN w:val="0"/>
        <w:adjustRightInd w:val="0"/>
        <w:ind w:left="720"/>
        <w:jc w:val="both"/>
        <w:rPr>
          <w:rFonts w:ascii="Times New Roman" w:eastAsia="Times New Roman" w:hAnsi="Times New Roman" w:cs="ArialMT"/>
          <w:sz w:val="24"/>
          <w:szCs w:val="24"/>
          <w:lang w:eastAsia="sl-SI"/>
        </w:rPr>
      </w:pPr>
    </w:p>
    <w:p w14:paraId="554E16EF" w14:textId="77777777" w:rsidR="00BC4235" w:rsidRPr="00E757B9" w:rsidRDefault="00BC4235" w:rsidP="00BC4235">
      <w:pPr>
        <w:autoSpaceDE w:val="0"/>
        <w:autoSpaceDN w:val="0"/>
        <w:adjustRightInd w:val="0"/>
        <w:jc w:val="both"/>
        <w:rPr>
          <w:rFonts w:cs="ArialMT"/>
          <w:lang w:eastAsia="sl-SI"/>
        </w:rPr>
      </w:pPr>
      <w:r w:rsidRPr="00E757B9">
        <w:rPr>
          <w:rFonts w:cs="ArialMT"/>
          <w:lang w:eastAsia="sl-SI"/>
        </w:rPr>
        <w:t xml:space="preserve">Odstop od pogodbe učinkuje z dnem, ko </w:t>
      </w:r>
      <w:r>
        <w:rPr>
          <w:rFonts w:cs="ArialMT"/>
          <w:lang w:eastAsia="sl-SI"/>
        </w:rPr>
        <w:t>dobavitelj</w:t>
      </w:r>
      <w:r w:rsidRPr="00E757B9">
        <w:rPr>
          <w:rFonts w:cs="ArialMT"/>
          <w:lang w:eastAsia="sl-SI"/>
        </w:rPr>
        <w:t xml:space="preserve"> prejme pisno izjavo naročnika o odstopu.</w:t>
      </w:r>
    </w:p>
    <w:p w14:paraId="2FD2C357" w14:textId="77777777" w:rsidR="00BC4235" w:rsidRDefault="00BC4235" w:rsidP="00BC4235">
      <w:pPr>
        <w:autoSpaceDE w:val="0"/>
        <w:autoSpaceDN w:val="0"/>
        <w:adjustRightInd w:val="0"/>
        <w:jc w:val="both"/>
        <w:rPr>
          <w:rFonts w:cs="ArialMT"/>
        </w:rPr>
      </w:pPr>
      <w:r w:rsidRPr="00E757B9">
        <w:rPr>
          <w:rFonts w:cs="ArialMT"/>
          <w:lang w:eastAsia="sl-SI"/>
        </w:rPr>
        <w:t xml:space="preserve">Naročnik bo istočasno z odstopom od pogodbe pričel s postopki za unovčenje zavarovanja za dobro izvedbo </w:t>
      </w:r>
      <w:r w:rsidRPr="00E757B9">
        <w:rPr>
          <w:rFonts w:cs="ArialMT"/>
        </w:rPr>
        <w:t>pogodbenih obveznosti.</w:t>
      </w:r>
    </w:p>
    <w:p w14:paraId="439CA564" w14:textId="77777777" w:rsidR="00BC4235" w:rsidRPr="00E757B9" w:rsidRDefault="00BC4235" w:rsidP="00BC4235">
      <w:pPr>
        <w:autoSpaceDE w:val="0"/>
        <w:autoSpaceDN w:val="0"/>
        <w:adjustRightInd w:val="0"/>
        <w:jc w:val="both"/>
      </w:pPr>
    </w:p>
    <w:p w14:paraId="6B81BD6D" w14:textId="77777777" w:rsidR="00BC4235" w:rsidRPr="00B56318" w:rsidRDefault="00BC4235" w:rsidP="00BC4235">
      <w:pPr>
        <w:pStyle w:val="Odstavekseznama"/>
        <w:numPr>
          <w:ilvl w:val="0"/>
          <w:numId w:val="28"/>
        </w:numPr>
        <w:jc w:val="center"/>
        <w:rPr>
          <w:rFonts w:ascii="Trebuchet MS" w:hAnsi="Trebuchet MS"/>
          <w:sz w:val="22"/>
          <w:szCs w:val="22"/>
        </w:rPr>
      </w:pPr>
      <w:r w:rsidRPr="00B56318">
        <w:rPr>
          <w:rFonts w:ascii="Trebuchet MS" w:hAnsi="Trebuchet MS"/>
          <w:sz w:val="22"/>
          <w:szCs w:val="22"/>
        </w:rPr>
        <w:t>člen</w:t>
      </w:r>
    </w:p>
    <w:p w14:paraId="6B4CDF1A" w14:textId="77777777" w:rsidR="00BC4235" w:rsidRPr="00E757B9" w:rsidRDefault="00BC4235" w:rsidP="00BC4235">
      <w:pPr>
        <w:jc w:val="center"/>
      </w:pPr>
    </w:p>
    <w:p w14:paraId="7F17E6D9" w14:textId="77777777" w:rsidR="00BC4235" w:rsidRDefault="00BC4235" w:rsidP="00BC4235">
      <w:pPr>
        <w:tabs>
          <w:tab w:val="left" w:pos="7655"/>
        </w:tabs>
        <w:jc w:val="both"/>
        <w:rPr>
          <w:rFonts w:eastAsia="Times New Roman"/>
          <w:lang w:eastAsia="sl-SI"/>
        </w:rPr>
      </w:pPr>
      <w:r>
        <w:rPr>
          <w:rFonts w:eastAsia="Times New Roman"/>
          <w:lang w:eastAsia="sl-SI"/>
        </w:rPr>
        <w:t>Ta pogodba je sklenjena pod razveznim pogojem, ki se uresniči v primeru izpolnitve ene od naslednjih okoliščin:</w:t>
      </w:r>
    </w:p>
    <w:p w14:paraId="52FFFD28" w14:textId="77777777" w:rsidR="00BC4235" w:rsidRPr="00337D3A" w:rsidRDefault="00BC4235" w:rsidP="00BC4235">
      <w:pPr>
        <w:pStyle w:val="Odstavekseznama"/>
        <w:numPr>
          <w:ilvl w:val="0"/>
          <w:numId w:val="2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337D3A">
        <w:rPr>
          <w:rFonts w:ascii="Trebuchet MS" w:hAnsi="Trebuchet MS" w:cs="Arial"/>
          <w:sz w:val="22"/>
          <w:szCs w:val="22"/>
          <w:shd w:val="clear" w:color="auto" w:fill="FFFFFF"/>
        </w:rPr>
        <w:t>okoljske</w:t>
      </w:r>
      <w:proofErr w:type="spellEnd"/>
      <w:r w:rsidRPr="00337D3A">
        <w:rPr>
          <w:rFonts w:ascii="Trebuchet MS" w:hAnsi="Trebuchet MS" w:cs="Arial"/>
          <w:sz w:val="22"/>
          <w:szCs w:val="22"/>
          <w:shd w:val="clear" w:color="auto" w:fill="FFFFFF"/>
        </w:rPr>
        <w:t xml:space="preserve">, ali socialne zakonodaje s strani </w:t>
      </w:r>
      <w:bookmarkStart w:id="10" w:name="_Hlk114066976"/>
      <w:r w:rsidRPr="00337D3A">
        <w:rPr>
          <w:rFonts w:ascii="Trebuchet MS" w:hAnsi="Trebuchet MS" w:cs="Arial"/>
          <w:sz w:val="22"/>
          <w:szCs w:val="22"/>
          <w:shd w:val="clear" w:color="auto" w:fill="FFFFFF"/>
        </w:rPr>
        <w:t>dobavitelja ali podizvajalca</w:t>
      </w:r>
      <w:bookmarkEnd w:id="10"/>
      <w:r w:rsidRPr="00337D3A">
        <w:rPr>
          <w:rFonts w:ascii="Trebuchet MS" w:hAnsi="Trebuchet MS" w:cs="Arial"/>
          <w:sz w:val="22"/>
          <w:szCs w:val="22"/>
          <w:shd w:val="clear" w:color="auto" w:fill="FFFFFF"/>
        </w:rPr>
        <w:t xml:space="preserve">, ali </w:t>
      </w:r>
    </w:p>
    <w:p w14:paraId="419FB7C8" w14:textId="77777777" w:rsidR="00BC4235" w:rsidRPr="00042D28" w:rsidRDefault="00BC4235" w:rsidP="00BC4235">
      <w:pPr>
        <w:pStyle w:val="Odstavekseznama"/>
        <w:numPr>
          <w:ilvl w:val="0"/>
          <w:numId w:val="2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če bo naročnik seznanjen, da je pristojni državni organ pri dobavitelj</w:t>
      </w:r>
      <w:r>
        <w:rPr>
          <w:rFonts w:ascii="Trebuchet MS" w:hAnsi="Trebuchet MS" w:cs="Arial"/>
          <w:sz w:val="22"/>
          <w:szCs w:val="22"/>
          <w:shd w:val="clear" w:color="auto" w:fill="FFFFFF"/>
        </w:rPr>
        <w:t>u</w:t>
      </w:r>
      <w:r w:rsidRPr="00337D3A">
        <w:rPr>
          <w:rFonts w:ascii="Trebuchet MS" w:hAnsi="Trebuchet MS" w:cs="Arial"/>
          <w:sz w:val="22"/>
          <w:szCs w:val="22"/>
          <w:shd w:val="clear" w:color="auto" w:fill="FFFFFF"/>
        </w:rPr>
        <w:t xml:space="preserve"> ali podizvajalc</w:t>
      </w:r>
      <w:r>
        <w:rPr>
          <w:rFonts w:ascii="Trebuchet MS" w:hAnsi="Trebuchet MS" w:cs="Arial"/>
          <w:sz w:val="22"/>
          <w:szCs w:val="22"/>
          <w:shd w:val="clear" w:color="auto" w:fill="FFFFFF"/>
        </w:rPr>
        <w:t>u</w:t>
      </w:r>
      <w:r w:rsidRPr="00337D3A">
        <w:rPr>
          <w:rFonts w:ascii="Trebuchet MS" w:hAnsi="Trebuchet MS" w:cs="Arial"/>
          <w:sz w:val="22"/>
          <w:szCs w:val="22"/>
          <w:shd w:val="clear" w:color="auto" w:fill="FFFFFF"/>
        </w:rPr>
        <w:t xml:space="preserve"> v času </w:t>
      </w:r>
      <w:r w:rsidRPr="00B56318">
        <w:rPr>
          <w:rFonts w:ascii="Trebuchet MS" w:hAnsi="Trebuchet MS" w:cs="Arial"/>
          <w:sz w:val="22"/>
          <w:szCs w:val="22"/>
          <w:shd w:val="clear" w:color="auto" w:fill="FFFFFF"/>
        </w:rPr>
        <w:t>izvajanja pogodbe ugotovil najmanj dve kršitvi v zvezi s: plačilom za delo, delovnim časom, počitki, opravljanjem dela na podlagi pogodb civilnega prava kljub obstoju elementov delovnega razmerja ali v zvezi z zaposlovanjem na črno</w:t>
      </w:r>
      <w:r>
        <w:rPr>
          <w:rFonts w:ascii="Trebuchet MS" w:hAnsi="Trebuchet MS" w:cs="Arial"/>
          <w:sz w:val="22"/>
          <w:szCs w:val="22"/>
          <w:shd w:val="clear" w:color="auto" w:fill="FFFFFF"/>
        </w:rPr>
        <w:t>,</w:t>
      </w:r>
      <w:r w:rsidRPr="00B56318">
        <w:rPr>
          <w:rFonts w:ascii="Trebuchet MS" w:hAnsi="Trebuchet MS" w:cs="Arial"/>
          <w:sz w:val="22"/>
          <w:szCs w:val="22"/>
          <w:shd w:val="clear" w:color="auto" w:fill="FFFFFF"/>
        </w:rPr>
        <w:t xml:space="preserve"> </w:t>
      </w:r>
    </w:p>
    <w:p w14:paraId="275A3BBD" w14:textId="77777777" w:rsidR="00BC4235" w:rsidRDefault="00BC4235" w:rsidP="00BC4235">
      <w:pPr>
        <w:tabs>
          <w:tab w:val="left" w:pos="426"/>
        </w:tabs>
        <w:ind w:left="360"/>
        <w:jc w:val="both"/>
        <w:rPr>
          <w:rFonts w:cs="Arial"/>
          <w:shd w:val="clear" w:color="auto" w:fill="FFFFFF"/>
        </w:rPr>
      </w:pPr>
      <w:r w:rsidRPr="00042D28">
        <w:rPr>
          <w:rFonts w:cs="Arial"/>
          <w:shd w:val="clear" w:color="auto" w:fill="FFFFFF"/>
        </w:rPr>
        <w:t>in za kateri mu je bila s pravnomočno odločitvijo ali več pravnomočnimi odločitvami izrečena globa za prekršek</w:t>
      </w:r>
      <w:r>
        <w:rPr>
          <w:rFonts w:cs="Arial"/>
          <w:shd w:val="clear" w:color="auto" w:fill="FFFFFF"/>
        </w:rPr>
        <w:t>;</w:t>
      </w:r>
      <w:r w:rsidRPr="00042D28">
        <w:rPr>
          <w:rFonts w:cs="Arial"/>
          <w:shd w:val="clear" w:color="auto" w:fill="FFFFFF"/>
        </w:rPr>
        <w:t xml:space="preserve"> </w:t>
      </w:r>
    </w:p>
    <w:p w14:paraId="4BB29175" w14:textId="77777777" w:rsidR="00BC4235" w:rsidRPr="00042D28" w:rsidRDefault="00BC4235" w:rsidP="00BC4235">
      <w:pPr>
        <w:tabs>
          <w:tab w:val="left" w:pos="426"/>
        </w:tabs>
        <w:jc w:val="both"/>
        <w:rPr>
          <w:rFonts w:cs="Times New Roman"/>
        </w:rPr>
      </w:pPr>
      <w:r>
        <w:rPr>
          <w:rFonts w:cs="Arial"/>
          <w:shd w:val="clear" w:color="auto" w:fill="FFFFFF"/>
        </w:rPr>
        <w:t>in pod</w:t>
      </w:r>
      <w:r w:rsidRPr="00042D28">
        <w:rPr>
          <w:rFonts w:cs="Arial"/>
          <w:shd w:val="clear" w:color="auto" w:fill="FFFFFF"/>
        </w:rPr>
        <w:t xml:space="preserve">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C832081" w14:textId="77777777" w:rsidR="00BC4235" w:rsidRDefault="00BC4235" w:rsidP="00BC4235">
      <w:pPr>
        <w:tabs>
          <w:tab w:val="left" w:pos="7655"/>
        </w:tabs>
        <w:jc w:val="both"/>
        <w:rPr>
          <w:rFonts w:cs="Arial"/>
          <w:shd w:val="clear" w:color="auto" w:fill="FFFFFF"/>
        </w:rPr>
      </w:pPr>
    </w:p>
    <w:p w14:paraId="6D82B706" w14:textId="77777777" w:rsidR="00BC4235" w:rsidRPr="00E757B9" w:rsidRDefault="00BC4235" w:rsidP="00BC4235">
      <w:pPr>
        <w:jc w:val="both"/>
      </w:pPr>
      <w:r w:rsidRPr="00337D3A">
        <w:rPr>
          <w:rFonts w:cs="Arial"/>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AB449EE" w14:textId="77777777" w:rsidR="00BC4235" w:rsidRPr="00E757B9" w:rsidRDefault="00BC4235" w:rsidP="00BC4235">
      <w:pPr>
        <w:jc w:val="both"/>
      </w:pPr>
    </w:p>
    <w:p w14:paraId="018506E8" w14:textId="77777777" w:rsidR="00BC4235" w:rsidRDefault="00BC4235" w:rsidP="00BC4235">
      <w:pPr>
        <w:pStyle w:val="Odstavekseznama"/>
        <w:numPr>
          <w:ilvl w:val="0"/>
          <w:numId w:val="28"/>
        </w:numPr>
        <w:jc w:val="center"/>
        <w:rPr>
          <w:rFonts w:ascii="Trebuchet MS" w:hAnsi="Trebuchet MS"/>
          <w:sz w:val="22"/>
          <w:szCs w:val="22"/>
        </w:rPr>
      </w:pPr>
      <w:r w:rsidRPr="00042D28">
        <w:rPr>
          <w:rFonts w:ascii="Trebuchet MS" w:hAnsi="Trebuchet MS"/>
          <w:sz w:val="22"/>
          <w:szCs w:val="22"/>
        </w:rPr>
        <w:t>člen</w:t>
      </w:r>
    </w:p>
    <w:p w14:paraId="6766A4C8" w14:textId="77777777" w:rsidR="00BC4235" w:rsidRPr="00042D28" w:rsidRDefault="00BC4235" w:rsidP="00BC4235">
      <w:pPr>
        <w:ind w:left="360"/>
        <w:jc w:val="center"/>
      </w:pPr>
      <w:r>
        <w:t>(Višja sila)</w:t>
      </w:r>
    </w:p>
    <w:p w14:paraId="67CC76D4" w14:textId="77777777" w:rsidR="00BC4235" w:rsidRPr="00E757B9" w:rsidRDefault="00BC4235" w:rsidP="00BC4235">
      <w:pPr>
        <w:jc w:val="both"/>
      </w:pPr>
    </w:p>
    <w:p w14:paraId="29F79715" w14:textId="77777777" w:rsidR="00BC4235" w:rsidRPr="00E757B9" w:rsidRDefault="00BC4235" w:rsidP="00BC4235">
      <w:pPr>
        <w:jc w:val="both"/>
      </w:pPr>
      <w:r w:rsidRPr="00E757B9">
        <w:t>Višja sila so izredne nepremagljive in nepredvidljive okoliščine, ki nastopijo po sklenitvi pogodbe in so zunaj volje ali sfere pogodbenih strank (kot na primer: poplave, potresi, druge elementarne nezgode, požar, vojna, trgovinska blokada</w:t>
      </w:r>
      <w:r>
        <w:t>,</w:t>
      </w:r>
      <w:r w:rsidRPr="00E757B9">
        <w:t xml:space="preserve"> itd.) ter jih ni bilo mogoče predvideti, se jim izogniti </w:t>
      </w:r>
      <w:r w:rsidRPr="00BA3F6F">
        <w:t>ali jih odvrniti, stranki pa onemogočajo izpolnitev obveznosti dobave oz</w:t>
      </w:r>
      <w:r>
        <w:t>iroma</w:t>
      </w:r>
      <w:r w:rsidRPr="00BA3F6F">
        <w:t xml:space="preserve"> prevzema električne energije.</w:t>
      </w:r>
      <w:r w:rsidRPr="00E757B9">
        <w:t xml:space="preserve"> </w:t>
      </w:r>
    </w:p>
    <w:p w14:paraId="1A6BC1F8" w14:textId="77777777" w:rsidR="00BC4235" w:rsidRPr="00E757B9" w:rsidRDefault="00BC4235" w:rsidP="00BC4235">
      <w:pPr>
        <w:jc w:val="both"/>
      </w:pPr>
    </w:p>
    <w:p w14:paraId="32FD098E" w14:textId="77777777" w:rsidR="00BC4235" w:rsidRDefault="00BC4235" w:rsidP="00BC4235">
      <w:pPr>
        <w:jc w:val="both"/>
      </w:pPr>
      <w:r w:rsidRPr="00E757B9">
        <w:t xml:space="preserve">Za višjo silo štejejo tudi predpisi, posamični akti in dejanja ter drugi ukrepi organov Republike Slovenije ali organov Evropske skupnosti ter druge države, ki izpolnjujejo pogoje iz prejšnjega </w:t>
      </w:r>
      <w:r>
        <w:t>od</w:t>
      </w:r>
      <w:r w:rsidRPr="00E757B9">
        <w:t>stavka.</w:t>
      </w:r>
    </w:p>
    <w:p w14:paraId="30646AD9" w14:textId="77777777" w:rsidR="00BC4235" w:rsidRDefault="00BC4235" w:rsidP="00BC4235">
      <w:pPr>
        <w:jc w:val="both"/>
      </w:pPr>
    </w:p>
    <w:p w14:paraId="1763CDA4" w14:textId="77777777" w:rsidR="00BC4235" w:rsidRPr="00E757B9" w:rsidRDefault="00BC4235" w:rsidP="00BC4235">
      <w:pPr>
        <w:jc w:val="both"/>
      </w:pPr>
      <w:r w:rsidRPr="00E757B9">
        <w:t>Nobena stranka ne more uveljavljati zahtevkov, ki ji po tej pogodbi ali po zakonu pripadajo zaradi kršitve druge stranke, če je kršitev nastala zaradi dogodka višje sile.</w:t>
      </w:r>
    </w:p>
    <w:p w14:paraId="6AD4D901" w14:textId="77777777" w:rsidR="00BC4235" w:rsidRPr="00E757B9" w:rsidRDefault="00BC4235" w:rsidP="00BC4235">
      <w:pPr>
        <w:jc w:val="both"/>
      </w:pPr>
    </w:p>
    <w:p w14:paraId="0295DFB2" w14:textId="77777777" w:rsidR="00BC4235" w:rsidRPr="00E757B9" w:rsidRDefault="00BC4235" w:rsidP="00BC4235">
      <w:pPr>
        <w:jc w:val="both"/>
      </w:pPr>
      <w:r w:rsidRPr="00E757B9">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4AB36B88" w14:textId="77777777" w:rsidR="00BC4235" w:rsidRPr="00E757B9" w:rsidRDefault="00BC4235" w:rsidP="00BC4235">
      <w:pPr>
        <w:jc w:val="both"/>
      </w:pPr>
    </w:p>
    <w:p w14:paraId="60311F44" w14:textId="77777777" w:rsidR="00BC4235" w:rsidRPr="00E757B9" w:rsidRDefault="00BC4235" w:rsidP="00BC4235">
      <w:pPr>
        <w:jc w:val="both"/>
      </w:pPr>
      <w:r w:rsidRPr="00E757B9">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578962E5" w14:textId="77777777" w:rsidR="00BC4235" w:rsidRPr="00E757B9" w:rsidRDefault="00BC4235" w:rsidP="00BC4235">
      <w:pPr>
        <w:jc w:val="both"/>
      </w:pPr>
    </w:p>
    <w:p w14:paraId="4CA3DA4F" w14:textId="77777777" w:rsidR="00BC4235" w:rsidRDefault="00BC4235" w:rsidP="00BC4235">
      <w:pPr>
        <w:jc w:val="both"/>
      </w:pPr>
      <w:r w:rsidRPr="00E757B9">
        <w:t>Med trajanjem dogodka višje sile se bosta pogodbeni stranki po najboljših močeh trudili zmanjšati vso škodo, izgube, zamude ali motnje, ki izvirajo iz takega dogodka.</w:t>
      </w:r>
    </w:p>
    <w:p w14:paraId="44FAF0D9" w14:textId="77777777" w:rsidR="00BC4235" w:rsidRPr="00E757B9" w:rsidRDefault="00BC4235" w:rsidP="00BC4235">
      <w:pPr>
        <w:jc w:val="both"/>
      </w:pPr>
    </w:p>
    <w:p w14:paraId="69F6A11A" w14:textId="77777777" w:rsidR="00BC4235" w:rsidRDefault="00BC4235" w:rsidP="00BC4235">
      <w:pPr>
        <w:pStyle w:val="Odstavekseznama"/>
        <w:numPr>
          <w:ilvl w:val="0"/>
          <w:numId w:val="28"/>
        </w:numPr>
        <w:jc w:val="center"/>
        <w:rPr>
          <w:rFonts w:ascii="Trebuchet MS" w:hAnsi="Trebuchet MS"/>
          <w:sz w:val="22"/>
          <w:szCs w:val="22"/>
        </w:rPr>
      </w:pPr>
      <w:r w:rsidRPr="009F5DEB">
        <w:rPr>
          <w:rFonts w:ascii="Trebuchet MS" w:hAnsi="Trebuchet MS"/>
          <w:sz w:val="22"/>
          <w:szCs w:val="22"/>
        </w:rPr>
        <w:t>člen</w:t>
      </w:r>
    </w:p>
    <w:p w14:paraId="358F4E58" w14:textId="77777777" w:rsidR="00BC4235" w:rsidRPr="009F5DEB" w:rsidRDefault="00BC4235" w:rsidP="00BC4235">
      <w:pPr>
        <w:ind w:left="360"/>
        <w:jc w:val="center"/>
      </w:pPr>
      <w:r>
        <w:t>(Spremenjene okoliščine)</w:t>
      </w:r>
    </w:p>
    <w:p w14:paraId="55BD4F06" w14:textId="77777777" w:rsidR="00BC4235" w:rsidRPr="00E757B9" w:rsidRDefault="00BC4235" w:rsidP="00BC4235">
      <w:pPr>
        <w:jc w:val="both"/>
      </w:pPr>
    </w:p>
    <w:p w14:paraId="5A8D76D7" w14:textId="77777777" w:rsidR="00BC4235" w:rsidRPr="00E757B9" w:rsidRDefault="00BC4235" w:rsidP="00BC4235">
      <w:pPr>
        <w:jc w:val="both"/>
      </w:pPr>
      <w:r w:rsidRPr="00E757B9">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0014F1E6" w14:textId="77777777" w:rsidR="00BC4235" w:rsidRPr="00E757B9" w:rsidRDefault="00BC4235" w:rsidP="00BC4235">
      <w:pPr>
        <w:jc w:val="both"/>
      </w:pPr>
    </w:p>
    <w:p w14:paraId="3E90A539" w14:textId="77777777" w:rsidR="00BC4235" w:rsidRPr="00E757B9" w:rsidRDefault="00BC4235" w:rsidP="00BC4235">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E757B9">
        <w:rPr>
          <w:rFonts w:eastAsia="Times New Roman" w:cs="Courier New"/>
          <w:lang w:eastAsia="sl-SI"/>
        </w:rPr>
        <w:t>O nastopu spremenjenih okoliščin se morata stranki nemudoma medsebojno obvestiti in dogovoriti o izvajanju te pogodbe v takih pogojih.</w:t>
      </w:r>
    </w:p>
    <w:p w14:paraId="4E1F5D0A" w14:textId="77777777" w:rsidR="00BC4235" w:rsidRPr="00E757B9" w:rsidRDefault="00BC4235" w:rsidP="00BC4235">
      <w:pPr>
        <w:jc w:val="both"/>
      </w:pPr>
    </w:p>
    <w:p w14:paraId="24412E3D" w14:textId="77777777" w:rsidR="00BC4235" w:rsidRPr="00E757B9" w:rsidRDefault="00BC4235" w:rsidP="00BC4235">
      <w:pPr>
        <w:jc w:val="both"/>
      </w:pPr>
      <w:r w:rsidRPr="00E757B9">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3979952" w14:textId="77777777" w:rsidR="00BC4235" w:rsidRPr="00E757B9" w:rsidRDefault="00BC4235" w:rsidP="00BC4235">
      <w:pPr>
        <w:jc w:val="both"/>
      </w:pPr>
    </w:p>
    <w:p w14:paraId="19E1E3B7" w14:textId="77777777" w:rsidR="00BC4235" w:rsidRDefault="00BC4235" w:rsidP="00BC4235">
      <w:pPr>
        <w:jc w:val="both"/>
      </w:pPr>
      <w:r w:rsidRPr="00E757B9">
        <w:t xml:space="preserve">Določbe </w:t>
      </w:r>
      <w:r>
        <w:t>o spremenjenih okoliščinah</w:t>
      </w:r>
      <w:r w:rsidRPr="00E757B9">
        <w:t xml:space="preserve"> točke ne posegajo v določbe te pogodbe o prenehanju ali podaljšanju pogodbe zaradi višje sile.</w:t>
      </w:r>
    </w:p>
    <w:p w14:paraId="09E99FF4" w14:textId="77777777" w:rsidR="00BC4235" w:rsidRPr="00E757B9" w:rsidRDefault="00BC4235" w:rsidP="00BC4235">
      <w:pPr>
        <w:jc w:val="both"/>
      </w:pPr>
    </w:p>
    <w:p w14:paraId="62A9F728" w14:textId="77777777" w:rsidR="00BC4235" w:rsidRPr="00E757B9" w:rsidRDefault="00BC4235" w:rsidP="00BC4235">
      <w:pPr>
        <w:jc w:val="both"/>
      </w:pPr>
      <w:r w:rsidRPr="00E757B9">
        <w:t xml:space="preserve">V primeru spremenjenih okoliščin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2D7B971E" w14:textId="77777777" w:rsidR="00BC4235" w:rsidRPr="00E757B9" w:rsidRDefault="00BC4235" w:rsidP="00BC4235">
      <w:pPr>
        <w:jc w:val="both"/>
      </w:pPr>
    </w:p>
    <w:p w14:paraId="79612EB7" w14:textId="77777777" w:rsidR="00BC4235" w:rsidRPr="00E757B9" w:rsidRDefault="00BC4235" w:rsidP="00BC4235">
      <w:pPr>
        <w:jc w:val="both"/>
      </w:pPr>
      <w:r w:rsidRPr="00E757B9">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204A1400" w14:textId="77777777" w:rsidR="00BC4235" w:rsidRDefault="00BC4235" w:rsidP="00BC4235">
      <w:pPr>
        <w:jc w:val="both"/>
      </w:pPr>
    </w:p>
    <w:p w14:paraId="54EDFEAB" w14:textId="77777777" w:rsidR="00BC4235" w:rsidRDefault="00BC4235" w:rsidP="00BC4235">
      <w:pPr>
        <w:numPr>
          <w:ilvl w:val="0"/>
          <w:numId w:val="28"/>
        </w:numPr>
        <w:jc w:val="center"/>
        <w:rPr>
          <w:rFonts w:eastAsia="Times New Roman"/>
          <w:lang w:eastAsia="sl-SI"/>
        </w:rPr>
      </w:pPr>
      <w:r w:rsidRPr="00834B2C">
        <w:rPr>
          <w:rFonts w:eastAsia="Times New Roman"/>
          <w:lang w:eastAsia="sl-SI"/>
        </w:rPr>
        <w:t>člen</w:t>
      </w:r>
    </w:p>
    <w:p w14:paraId="494FC894" w14:textId="77777777" w:rsidR="00BC4235" w:rsidRPr="00834B2C" w:rsidRDefault="00BC4235" w:rsidP="00BC4235">
      <w:pPr>
        <w:ind w:left="360"/>
        <w:jc w:val="center"/>
        <w:rPr>
          <w:rFonts w:eastAsia="Times New Roman"/>
          <w:lang w:eastAsia="sl-SI"/>
        </w:rPr>
      </w:pPr>
      <w:r>
        <w:rPr>
          <w:rFonts w:eastAsia="Times New Roman"/>
          <w:lang w:eastAsia="sl-SI"/>
        </w:rPr>
        <w:t>(Veljavnost pogodbe)</w:t>
      </w:r>
    </w:p>
    <w:p w14:paraId="14CEA32B" w14:textId="77777777" w:rsidR="00BC4235" w:rsidRPr="00834B2C" w:rsidRDefault="00BC4235" w:rsidP="00BC4235">
      <w:pPr>
        <w:ind w:left="1080"/>
        <w:rPr>
          <w:rFonts w:eastAsia="Times New Roman"/>
          <w:lang w:eastAsia="sl-SI"/>
        </w:rPr>
      </w:pPr>
    </w:p>
    <w:p w14:paraId="56567473" w14:textId="77777777" w:rsidR="00BC4235" w:rsidRDefault="00BC4235" w:rsidP="00BC4235">
      <w:pPr>
        <w:jc w:val="both"/>
      </w:pPr>
      <w:r w:rsidRPr="002B5AAF">
        <w:t>Ta pogodba je veljavno sklenjena, ko jo podpišejo vse pogodbene stranke, uporablja pa se od</w:t>
      </w:r>
      <w:r>
        <w:t xml:space="preserve"> vključno dne _________ od 00:00 ure do vključno dne ___________ do </w:t>
      </w:r>
      <w:r w:rsidRPr="002B5AAF">
        <w:t>24:00 ure in preneha veljati pred tem časom v primeru porabe zagotovljenih sredstev ali v primeru zaključenega postopka javnega naročanja, v katerem bo naročnik objavil ustrezno povabilo k sodelovanju na Portalu javnih naročil in/ali v Uradnem listu EU ali v primeru uspešne izvedbe novega povpraševanja na podlagi veljavnega okvirnega sporazuma ali v primeru bistvenih kršitev te pogodbe.</w:t>
      </w:r>
      <w:r>
        <w:t xml:space="preserve"> </w:t>
      </w:r>
    </w:p>
    <w:p w14:paraId="4DBE32B9" w14:textId="77777777" w:rsidR="00BC4235" w:rsidRPr="00834B2C" w:rsidRDefault="00BC4235" w:rsidP="00BC4235">
      <w:pPr>
        <w:jc w:val="both"/>
      </w:pPr>
    </w:p>
    <w:p w14:paraId="14ACBFF9" w14:textId="77777777" w:rsidR="00BC4235" w:rsidRDefault="00BC4235" w:rsidP="00BC4235">
      <w:pPr>
        <w:numPr>
          <w:ilvl w:val="0"/>
          <w:numId w:val="28"/>
        </w:numPr>
        <w:jc w:val="center"/>
        <w:rPr>
          <w:rFonts w:eastAsia="Times New Roman"/>
          <w:lang w:eastAsia="sl-SI"/>
        </w:rPr>
      </w:pPr>
      <w:r w:rsidRPr="00834B2C">
        <w:rPr>
          <w:rFonts w:eastAsia="Times New Roman"/>
          <w:lang w:eastAsia="sl-SI"/>
        </w:rPr>
        <w:t>člen</w:t>
      </w:r>
    </w:p>
    <w:p w14:paraId="424D61FD" w14:textId="77777777" w:rsidR="00BC4235" w:rsidRPr="00834B2C" w:rsidRDefault="00BC4235" w:rsidP="00BC4235">
      <w:pPr>
        <w:ind w:left="360"/>
        <w:jc w:val="center"/>
        <w:rPr>
          <w:rFonts w:eastAsia="Times New Roman"/>
          <w:lang w:eastAsia="sl-SI"/>
        </w:rPr>
      </w:pPr>
      <w:r>
        <w:rPr>
          <w:rFonts w:eastAsia="Times New Roman"/>
          <w:lang w:eastAsia="sl-SI"/>
        </w:rPr>
        <w:t>(Končne določbe)</w:t>
      </w:r>
    </w:p>
    <w:p w14:paraId="2DB4F908" w14:textId="77777777" w:rsidR="00BC4235" w:rsidRDefault="00BC4235" w:rsidP="00BC4235">
      <w:pPr>
        <w:jc w:val="both"/>
      </w:pPr>
    </w:p>
    <w:p w14:paraId="12C284BF" w14:textId="77777777" w:rsidR="00BC4235" w:rsidRPr="003F0AC7" w:rsidRDefault="00BC4235" w:rsidP="00BC4235">
      <w:pPr>
        <w:jc w:val="both"/>
      </w:pPr>
      <w:r w:rsidRPr="003F0AC7">
        <w:t xml:space="preserve">Za razmerja iz </w:t>
      </w:r>
      <w:r>
        <w:t xml:space="preserve">te </w:t>
      </w:r>
      <w:r w:rsidRPr="003F0AC7">
        <w:t xml:space="preserve">pogodbe oziroma v zvezi njo se izključno uporablja pravo, ki se uporablja v Republiki Sloveniji. </w:t>
      </w:r>
    </w:p>
    <w:p w14:paraId="4B6B48E3" w14:textId="77777777" w:rsidR="00BC4235" w:rsidRPr="00834B2C" w:rsidRDefault="00BC4235" w:rsidP="00BC4235"/>
    <w:p w14:paraId="6DD7FA76" w14:textId="77777777" w:rsidR="00BC4235" w:rsidRPr="00834B2C" w:rsidRDefault="00BC4235" w:rsidP="00BC4235">
      <w:pPr>
        <w:jc w:val="both"/>
      </w:pPr>
      <w:r>
        <w:t>P</w:t>
      </w:r>
      <w:r w:rsidRPr="00834B2C">
        <w:t>ri razlagi pogodbe je treba upoštevati skupni namen pogodbenih strank in pomen izrazov</w:t>
      </w:r>
      <w:r>
        <w:t>,</w:t>
      </w:r>
      <w:r w:rsidRPr="00834B2C">
        <w:t xml:space="preserve"> kot so ga ti imeli v času sklenitve pogodbe. Morebitna nejasna določila pogodbe je potrebno razlagati v takem smislu, da so vzajemne dajatve v pravičnem razmerju.</w:t>
      </w:r>
      <w:r>
        <w:t xml:space="preserve"> Pogodbena določila se v dvomu razlagajo upoštevaje določila Obligacijskega zakonika (OZ). </w:t>
      </w:r>
    </w:p>
    <w:p w14:paraId="11B08472" w14:textId="77777777" w:rsidR="00BC4235" w:rsidRPr="00834B2C" w:rsidRDefault="00BC4235" w:rsidP="00BC4235">
      <w:pPr>
        <w:jc w:val="both"/>
      </w:pPr>
    </w:p>
    <w:p w14:paraId="3BD5BB64" w14:textId="77777777" w:rsidR="00BC4235" w:rsidRPr="00834B2C" w:rsidRDefault="00BC4235" w:rsidP="00BC4235">
      <w:pPr>
        <w:jc w:val="both"/>
      </w:pPr>
      <w:r w:rsidRPr="00834B2C">
        <w:t>Neveljavnost dela pogodbe ne vpliva na veljavnost ostalih delov, razen če gre za takšen del pogodbe, katerega neveljavnost ima za posledico, da skupni namen pogodbe ni dosežen.</w:t>
      </w:r>
    </w:p>
    <w:p w14:paraId="1182CB17" w14:textId="77777777" w:rsidR="00BC4235" w:rsidRPr="00834B2C" w:rsidRDefault="00BC4235" w:rsidP="00BC4235">
      <w:pPr>
        <w:jc w:val="both"/>
      </w:pPr>
    </w:p>
    <w:p w14:paraId="61B5EA13" w14:textId="77777777" w:rsidR="00BC4235" w:rsidRPr="00834B2C" w:rsidRDefault="00BC4235" w:rsidP="00BC4235">
      <w:pPr>
        <w:numPr>
          <w:ilvl w:val="0"/>
          <w:numId w:val="28"/>
        </w:numPr>
        <w:jc w:val="center"/>
        <w:rPr>
          <w:rFonts w:eastAsia="Times New Roman"/>
          <w:lang w:eastAsia="sl-SI"/>
        </w:rPr>
      </w:pPr>
      <w:r w:rsidRPr="00834B2C">
        <w:rPr>
          <w:rFonts w:eastAsia="Times New Roman"/>
          <w:lang w:eastAsia="sl-SI"/>
        </w:rPr>
        <w:t>člen</w:t>
      </w:r>
    </w:p>
    <w:p w14:paraId="1AE1C800" w14:textId="77777777" w:rsidR="00BC4235" w:rsidRPr="00834B2C" w:rsidRDefault="00BC4235" w:rsidP="00BC4235">
      <w:pPr>
        <w:jc w:val="both"/>
      </w:pPr>
    </w:p>
    <w:p w14:paraId="62C26D75" w14:textId="77777777" w:rsidR="00BC4235" w:rsidRPr="00834B2C" w:rsidRDefault="00BC4235" w:rsidP="00BC4235">
      <w:pPr>
        <w:jc w:val="both"/>
      </w:pPr>
      <w:r w:rsidRPr="00834B2C">
        <w:t>Kadar je v pogodbi določeno, da mora ena stranka kaj storiti v določenem roku po sporočilu druge stranke, začne ta rok teči naslednji dan po prejemu sporočila, če ni v pogodbi izrecno določeno drugače.</w:t>
      </w:r>
      <w:r>
        <w:t xml:space="preserve"> </w:t>
      </w:r>
      <w:r w:rsidRPr="00834B2C">
        <w:t xml:space="preserve">Odgovor na sporočilo je pravočasen, če je s priporočeno pošto odposlan zadnji dan roka. </w:t>
      </w:r>
    </w:p>
    <w:p w14:paraId="57EE09F4" w14:textId="77777777" w:rsidR="00BC4235" w:rsidRPr="00834B2C" w:rsidRDefault="00BC4235" w:rsidP="00BC4235"/>
    <w:p w14:paraId="6200B76C" w14:textId="77777777" w:rsidR="00BC4235" w:rsidRPr="00834B2C" w:rsidRDefault="00BC4235" w:rsidP="00BC4235">
      <w:pPr>
        <w:numPr>
          <w:ilvl w:val="0"/>
          <w:numId w:val="28"/>
        </w:numPr>
        <w:jc w:val="center"/>
        <w:rPr>
          <w:rFonts w:eastAsia="Times New Roman"/>
          <w:lang w:eastAsia="sl-SI"/>
        </w:rPr>
      </w:pPr>
      <w:r w:rsidRPr="00834B2C">
        <w:rPr>
          <w:rFonts w:eastAsia="Times New Roman"/>
          <w:lang w:eastAsia="sl-SI"/>
        </w:rPr>
        <w:t>člen</w:t>
      </w:r>
    </w:p>
    <w:p w14:paraId="508985A5" w14:textId="77777777" w:rsidR="00BC4235" w:rsidRDefault="00BC4235" w:rsidP="00BC4235">
      <w:pPr>
        <w:jc w:val="both"/>
      </w:pPr>
    </w:p>
    <w:p w14:paraId="46D8FBDC" w14:textId="77777777" w:rsidR="00BC4235" w:rsidRDefault="00BC4235" w:rsidP="00BC4235">
      <w:pPr>
        <w:jc w:val="both"/>
      </w:pPr>
      <w:r>
        <w:t>Vse spremembe in dopolnitve te pogodbe se dogovorijo po sporazumu pogodbenih strank v obliki pisnih aneksov k pogodbi</w:t>
      </w:r>
      <w:r w:rsidRPr="00834B2C">
        <w:t xml:space="preserve">. </w:t>
      </w:r>
    </w:p>
    <w:p w14:paraId="0D42F680" w14:textId="77777777" w:rsidR="00BC4235" w:rsidRPr="00834B2C" w:rsidRDefault="00BC4235" w:rsidP="00BC4235">
      <w:pPr>
        <w:jc w:val="both"/>
      </w:pPr>
    </w:p>
    <w:p w14:paraId="5CF73C3A" w14:textId="77777777" w:rsidR="00BC4235" w:rsidRPr="00834B2C" w:rsidRDefault="00BC4235" w:rsidP="00BC4235">
      <w:pPr>
        <w:numPr>
          <w:ilvl w:val="0"/>
          <w:numId w:val="28"/>
        </w:numPr>
        <w:jc w:val="center"/>
        <w:rPr>
          <w:rFonts w:eastAsia="Times New Roman"/>
          <w:lang w:eastAsia="sl-SI"/>
        </w:rPr>
      </w:pPr>
      <w:r w:rsidRPr="00834B2C">
        <w:rPr>
          <w:rFonts w:eastAsia="Times New Roman"/>
          <w:lang w:eastAsia="sl-SI"/>
        </w:rPr>
        <w:t>člen</w:t>
      </w:r>
    </w:p>
    <w:p w14:paraId="13CE71F6" w14:textId="77777777" w:rsidR="00BC4235" w:rsidRDefault="00BC4235" w:rsidP="00BC4235">
      <w:pPr>
        <w:jc w:val="both"/>
      </w:pPr>
    </w:p>
    <w:p w14:paraId="71F6ABA1" w14:textId="77777777" w:rsidR="00BC4235" w:rsidRPr="00834B2C" w:rsidRDefault="00BC4235" w:rsidP="00BC4235">
      <w:pPr>
        <w:jc w:val="both"/>
      </w:pPr>
      <w:r w:rsidRPr="00834B2C">
        <w:t>Pogodbeni stranki si bosta prizadevali vse morebitne spore rešiti sporazumno, s konstruktivnim dogovarjanjem, izhajajoč iz načela vestnosti in poštenja.</w:t>
      </w:r>
    </w:p>
    <w:p w14:paraId="1F232159" w14:textId="77777777" w:rsidR="00BC4235" w:rsidRPr="00834B2C" w:rsidRDefault="00BC4235" w:rsidP="00BC4235">
      <w:pPr>
        <w:jc w:val="both"/>
        <w:rPr>
          <w:b/>
          <w:i/>
        </w:rPr>
      </w:pPr>
    </w:p>
    <w:p w14:paraId="21C30F80" w14:textId="77777777" w:rsidR="00BC4235" w:rsidRPr="00834B2C" w:rsidRDefault="00BC4235" w:rsidP="00BC4235">
      <w:pPr>
        <w:jc w:val="both"/>
      </w:pPr>
      <w:r w:rsidRPr="00834B2C">
        <w:t xml:space="preserve">V primeru spora, ki bi nastal v zvezi s pogodbo, bo vsaka stranka pisno obvestila o sporu drugo stranko v </w:t>
      </w:r>
      <w:r>
        <w:t>8</w:t>
      </w:r>
      <w:r w:rsidRPr="00834B2C">
        <w:t xml:space="preserve"> dneh od nastanka spora. Obvestilo mora vsebovati opis narave in posledic spora, opis kršitve, ki je povzročila spor ter, če je to mogoče, škodo, ki je morda že nastala ali je pričakovati, da bo nastala. </w:t>
      </w:r>
    </w:p>
    <w:p w14:paraId="533675DE" w14:textId="77777777" w:rsidR="00BC4235" w:rsidRPr="00834B2C" w:rsidRDefault="00BC4235" w:rsidP="00BC4235">
      <w:pPr>
        <w:jc w:val="both"/>
        <w:rPr>
          <w:b/>
          <w:i/>
        </w:rPr>
      </w:pPr>
    </w:p>
    <w:p w14:paraId="6B54B3B7" w14:textId="77777777" w:rsidR="00BC4235" w:rsidRPr="00834B2C" w:rsidRDefault="00BC4235" w:rsidP="00BC4235">
      <w:pPr>
        <w:jc w:val="both"/>
      </w:pPr>
      <w:r w:rsidRPr="00834B2C">
        <w:t>Če do sporazumne rešitve spora ne pride ali se katera koli od strank pogajanjem izmika, je za vse morebitne spore in nesoglasja iz pogodbe ali v zvezi z njo stvarno pristojno sodišče v Celju.</w:t>
      </w:r>
    </w:p>
    <w:p w14:paraId="2B7F6D2A" w14:textId="77777777" w:rsidR="00BC4235" w:rsidRPr="00834B2C" w:rsidRDefault="00BC4235" w:rsidP="00BC4235"/>
    <w:p w14:paraId="528BBD7F" w14:textId="77777777" w:rsidR="00BC4235" w:rsidRPr="00834B2C" w:rsidRDefault="00BC4235" w:rsidP="00BC4235">
      <w:pPr>
        <w:numPr>
          <w:ilvl w:val="0"/>
          <w:numId w:val="28"/>
        </w:numPr>
        <w:jc w:val="center"/>
        <w:rPr>
          <w:rFonts w:eastAsia="Times New Roman"/>
          <w:lang w:eastAsia="sl-SI"/>
        </w:rPr>
      </w:pPr>
      <w:r w:rsidRPr="00834B2C">
        <w:rPr>
          <w:rFonts w:eastAsia="Times New Roman"/>
          <w:lang w:eastAsia="sl-SI"/>
        </w:rPr>
        <w:t>člen</w:t>
      </w:r>
    </w:p>
    <w:p w14:paraId="55F197CA" w14:textId="77777777" w:rsidR="00BC4235" w:rsidRDefault="00BC4235" w:rsidP="00BC4235"/>
    <w:p w14:paraId="3058F461" w14:textId="77777777" w:rsidR="00BC4235" w:rsidRPr="00834B2C" w:rsidRDefault="00BC4235" w:rsidP="00BC4235">
      <w:r w:rsidRPr="00834B2C">
        <w:t>Sestavni del pogodbe so naslednje priloge:</w:t>
      </w:r>
    </w:p>
    <w:p w14:paraId="5FA3F877" w14:textId="77777777" w:rsidR="00BC4235" w:rsidRDefault="00BC4235" w:rsidP="00BC4235">
      <w:pPr>
        <w:numPr>
          <w:ilvl w:val="0"/>
          <w:numId w:val="27"/>
        </w:numPr>
      </w:pPr>
      <w:r>
        <w:t>razpisna dokumentacija naročnika, št. 4305-12/2023;</w:t>
      </w:r>
    </w:p>
    <w:p w14:paraId="307FD528" w14:textId="77777777" w:rsidR="00BC4235" w:rsidRDefault="00BC4235" w:rsidP="00BC4235">
      <w:pPr>
        <w:numPr>
          <w:ilvl w:val="0"/>
          <w:numId w:val="27"/>
        </w:numPr>
      </w:pPr>
      <w:r>
        <w:t>priloga – seznam odjemnih mest;</w:t>
      </w:r>
    </w:p>
    <w:p w14:paraId="332136E6" w14:textId="77777777" w:rsidR="00BC4235" w:rsidRDefault="00BC4235" w:rsidP="00BC4235">
      <w:pPr>
        <w:numPr>
          <w:ilvl w:val="0"/>
          <w:numId w:val="27"/>
        </w:numPr>
      </w:pPr>
      <w:r w:rsidRPr="00C467B5">
        <w:t xml:space="preserve">ponudbena dokumentacija </w:t>
      </w:r>
      <w:r>
        <w:t>dobavitelja, št. ___________ z dne ___________.</w:t>
      </w:r>
    </w:p>
    <w:p w14:paraId="1C43E774" w14:textId="77777777" w:rsidR="00BC4235" w:rsidRPr="0068549B" w:rsidRDefault="00BC4235" w:rsidP="00BC4235"/>
    <w:p w14:paraId="74131512" w14:textId="77777777" w:rsidR="00BC4235" w:rsidRPr="0068549B" w:rsidRDefault="00BC4235" w:rsidP="00BC4235">
      <w:pPr>
        <w:numPr>
          <w:ilvl w:val="0"/>
          <w:numId w:val="28"/>
        </w:numPr>
        <w:jc w:val="center"/>
        <w:rPr>
          <w:rFonts w:eastAsia="Times New Roman"/>
          <w:lang w:eastAsia="sl-SI"/>
        </w:rPr>
      </w:pPr>
      <w:r w:rsidRPr="0068549B">
        <w:rPr>
          <w:rFonts w:eastAsia="Times New Roman"/>
          <w:lang w:eastAsia="sl-SI"/>
        </w:rPr>
        <w:t>člen</w:t>
      </w:r>
    </w:p>
    <w:p w14:paraId="1B1C3BC4" w14:textId="77777777" w:rsidR="00BC4235" w:rsidRPr="0068549B" w:rsidRDefault="00BC4235" w:rsidP="00BC4235">
      <w:pPr>
        <w:jc w:val="both"/>
      </w:pPr>
    </w:p>
    <w:p w14:paraId="252D9B28" w14:textId="77777777" w:rsidR="00BC4235" w:rsidRPr="0068549B" w:rsidRDefault="00BC4235" w:rsidP="00BC4235">
      <w:pPr>
        <w:jc w:val="both"/>
        <w:rPr>
          <w:rFonts w:eastAsia="Times New Roman"/>
          <w:lang w:eastAsia="sl-SI"/>
        </w:rPr>
      </w:pPr>
      <w:r>
        <w:rPr>
          <w:rFonts w:eastAsia="Times New Roman"/>
          <w:lang w:eastAsia="sl-SI"/>
        </w:rPr>
        <w:t>Ta p</w:t>
      </w:r>
      <w:r w:rsidRPr="0068549B">
        <w:rPr>
          <w:rFonts w:eastAsia="Times New Roman"/>
          <w:lang w:eastAsia="sl-SI"/>
        </w:rPr>
        <w:t>ogodba je</w:t>
      </w:r>
      <w:r>
        <w:rPr>
          <w:rFonts w:eastAsia="Times New Roman"/>
          <w:lang w:eastAsia="sl-SI"/>
        </w:rPr>
        <w:t xml:space="preserve"> veljavno</w:t>
      </w:r>
      <w:r w:rsidRPr="0068549B">
        <w:rPr>
          <w:rFonts w:eastAsia="Times New Roman"/>
          <w:lang w:eastAsia="sl-SI"/>
        </w:rPr>
        <w:t xml:space="preserve"> sklenjena z dnem, ko jo podpiše</w:t>
      </w:r>
      <w:r>
        <w:rPr>
          <w:rFonts w:eastAsia="Times New Roman"/>
          <w:lang w:eastAsia="sl-SI"/>
        </w:rPr>
        <w:t>jo</w:t>
      </w:r>
      <w:r w:rsidRPr="0068549B">
        <w:rPr>
          <w:rFonts w:eastAsia="Times New Roman"/>
          <w:lang w:eastAsia="sl-SI"/>
        </w:rPr>
        <w:t xml:space="preserve"> zakonit</w:t>
      </w:r>
      <w:r>
        <w:rPr>
          <w:rFonts w:eastAsia="Times New Roman"/>
          <w:lang w:eastAsia="sl-SI"/>
        </w:rPr>
        <w:t>i</w:t>
      </w:r>
      <w:r w:rsidRPr="0068549B">
        <w:rPr>
          <w:rFonts w:eastAsia="Times New Roman"/>
          <w:lang w:eastAsia="sl-SI"/>
        </w:rPr>
        <w:t xml:space="preserve"> oziroma pooblaščen</w:t>
      </w:r>
      <w:r>
        <w:rPr>
          <w:rFonts w:eastAsia="Times New Roman"/>
          <w:lang w:eastAsia="sl-SI"/>
        </w:rPr>
        <w:t xml:space="preserve">i </w:t>
      </w:r>
      <w:r w:rsidRPr="0068549B">
        <w:rPr>
          <w:rFonts w:eastAsia="Times New Roman"/>
          <w:lang w:eastAsia="sl-SI"/>
        </w:rPr>
        <w:t>zastopnik</w:t>
      </w:r>
      <w:r>
        <w:rPr>
          <w:rFonts w:eastAsia="Times New Roman"/>
          <w:lang w:eastAsia="sl-SI"/>
        </w:rPr>
        <w:t xml:space="preserve">i vseh </w:t>
      </w:r>
      <w:r w:rsidRPr="0068549B">
        <w:rPr>
          <w:rFonts w:eastAsia="Times New Roman"/>
          <w:lang w:eastAsia="sl-SI"/>
        </w:rPr>
        <w:t xml:space="preserve">pogodbenih strank.  </w:t>
      </w:r>
    </w:p>
    <w:p w14:paraId="61A615E9" w14:textId="77777777" w:rsidR="00BC4235" w:rsidRPr="0068549B" w:rsidRDefault="00BC4235" w:rsidP="00BC4235">
      <w:pPr>
        <w:jc w:val="both"/>
        <w:rPr>
          <w:rFonts w:eastAsia="Times New Roman"/>
          <w:lang w:eastAsia="sl-SI"/>
        </w:rPr>
      </w:pPr>
    </w:p>
    <w:p w14:paraId="3BA37751" w14:textId="77777777" w:rsidR="00BC4235" w:rsidRPr="002B5AAF" w:rsidRDefault="00BC4235" w:rsidP="00BC4235">
      <w:pPr>
        <w:jc w:val="both"/>
        <w:rPr>
          <w:rFonts w:eastAsia="Times New Roman"/>
          <w:lang w:eastAsia="sl-SI"/>
        </w:rPr>
      </w:pPr>
      <w:r w:rsidRPr="0068549B">
        <w:rPr>
          <w:rFonts w:eastAsia="Times New Roman"/>
          <w:lang w:eastAsia="sl-SI"/>
        </w:rPr>
        <w:t xml:space="preserve">Pogodba je sklenjena za določen čas, in sicer </w:t>
      </w:r>
      <w:r>
        <w:rPr>
          <w:rFonts w:eastAsia="Times New Roman"/>
          <w:lang w:eastAsia="sl-SI"/>
        </w:rPr>
        <w:t>z</w:t>
      </w:r>
      <w:r w:rsidRPr="002B5AAF">
        <w:rPr>
          <w:rFonts w:eastAsia="Times New Roman"/>
          <w:lang w:eastAsia="sl-SI"/>
        </w:rPr>
        <w:t xml:space="preserve">a </w:t>
      </w:r>
      <w:r>
        <w:rPr>
          <w:rFonts w:eastAsia="Times New Roman"/>
          <w:lang w:eastAsia="sl-SI"/>
        </w:rPr>
        <w:t>obdobje, opredeljeno v 21. členu pogodbe</w:t>
      </w:r>
      <w:r w:rsidRPr="002B5AAF">
        <w:t>.</w:t>
      </w:r>
    </w:p>
    <w:p w14:paraId="092538F1" w14:textId="77777777" w:rsidR="00BC4235" w:rsidRPr="002B5AAF" w:rsidRDefault="00BC4235" w:rsidP="00BC4235">
      <w:pPr>
        <w:ind w:left="1080"/>
      </w:pPr>
    </w:p>
    <w:p w14:paraId="74063935" w14:textId="77777777" w:rsidR="00BC4235" w:rsidRDefault="00BC4235" w:rsidP="00BC4235">
      <w:pPr>
        <w:jc w:val="both"/>
      </w:pPr>
      <w:r w:rsidRPr="000632F1">
        <w:t>Pogodba je sestavljena v _________ enakovrednih izvirnikih, od katerih prejme vsaka od pogodbenih strank po en izvod.</w:t>
      </w:r>
    </w:p>
    <w:p w14:paraId="2DCDA748" w14:textId="77777777" w:rsidR="00BC4235" w:rsidRDefault="00BC4235" w:rsidP="00BC4235">
      <w:pPr>
        <w:jc w:val="both"/>
      </w:pPr>
    </w:p>
    <w:p w14:paraId="459746E7" w14:textId="77777777" w:rsidR="00BC4235" w:rsidRDefault="00BC4235" w:rsidP="00BC4235">
      <w:pPr>
        <w:jc w:val="both"/>
      </w:pPr>
    </w:p>
    <w:p w14:paraId="5787EC46" w14:textId="77777777" w:rsidR="00BC4235" w:rsidRPr="0030326A" w:rsidRDefault="00BC4235" w:rsidP="00BC4235">
      <w:pPr>
        <w:autoSpaceDE w:val="0"/>
        <w:autoSpaceDN w:val="0"/>
        <w:adjustRightInd w:val="0"/>
        <w:jc w:val="both"/>
      </w:pPr>
    </w:p>
    <w:p w14:paraId="148029E6" w14:textId="77777777" w:rsidR="00BC4235" w:rsidRPr="0030326A" w:rsidRDefault="00BC4235" w:rsidP="00BC4235">
      <w:pPr>
        <w:jc w:val="both"/>
        <w:rPr>
          <w:b/>
        </w:rPr>
      </w:pPr>
      <w:r w:rsidRPr="0030326A">
        <w:rPr>
          <w:b/>
        </w:rPr>
        <w:t>NAROČNIKI:</w:t>
      </w:r>
      <w:r w:rsidRPr="0030326A">
        <w:rPr>
          <w:b/>
        </w:rPr>
        <w:tab/>
      </w:r>
      <w:r w:rsidRPr="0030326A">
        <w:rPr>
          <w:b/>
        </w:rPr>
        <w:tab/>
      </w:r>
      <w:r w:rsidRPr="0030326A">
        <w:rPr>
          <w:b/>
        </w:rPr>
        <w:tab/>
      </w:r>
      <w:r w:rsidRPr="0030326A">
        <w:rPr>
          <w:b/>
        </w:rPr>
        <w:tab/>
      </w:r>
      <w:r w:rsidRPr="0030326A">
        <w:rPr>
          <w:b/>
        </w:rPr>
        <w:tab/>
      </w:r>
      <w:r w:rsidRPr="0030326A">
        <w:rPr>
          <w:b/>
        </w:rPr>
        <w:tab/>
      </w:r>
      <w:r>
        <w:rPr>
          <w:b/>
        </w:rPr>
        <w:tab/>
      </w:r>
      <w:r w:rsidRPr="0030326A">
        <w:rPr>
          <w:b/>
        </w:rPr>
        <w:t>DOBAVITELJ:</w:t>
      </w:r>
    </w:p>
    <w:p w14:paraId="13D428AF" w14:textId="77777777" w:rsidR="00BC4235" w:rsidRPr="0030326A" w:rsidRDefault="00BC4235" w:rsidP="00BC4235">
      <w:pPr>
        <w:autoSpaceDE w:val="0"/>
        <w:autoSpaceDN w:val="0"/>
        <w:adjustRightInd w:val="0"/>
        <w:jc w:val="both"/>
      </w:pPr>
    </w:p>
    <w:p w14:paraId="4D298A08" w14:textId="77777777" w:rsidR="00BC4235" w:rsidRPr="0030326A" w:rsidRDefault="00BC4235" w:rsidP="00BC4235">
      <w:pPr>
        <w:jc w:val="both"/>
      </w:pPr>
      <w:r w:rsidRPr="0030326A">
        <w:t>V Celju, _______________</w:t>
      </w:r>
      <w:r w:rsidRPr="0030326A">
        <w:tab/>
      </w:r>
      <w:r w:rsidRPr="0030326A">
        <w:tab/>
      </w:r>
      <w:r w:rsidRPr="0030326A">
        <w:tab/>
      </w:r>
      <w:r w:rsidRPr="0030326A">
        <w:tab/>
      </w:r>
      <w:r>
        <w:tab/>
      </w:r>
      <w:r w:rsidRPr="0030326A">
        <w:t>V/Na ___________, _____________</w:t>
      </w:r>
      <w:r w:rsidRPr="0030326A">
        <w:tab/>
      </w:r>
      <w:r w:rsidRPr="0030326A">
        <w:tab/>
      </w:r>
      <w:r w:rsidRPr="0030326A">
        <w:tab/>
      </w:r>
      <w:r w:rsidRPr="0030326A">
        <w:tab/>
      </w:r>
    </w:p>
    <w:p w14:paraId="4DA1212F" w14:textId="77777777" w:rsidR="00BC4235" w:rsidRPr="0030326A" w:rsidRDefault="00BC4235" w:rsidP="00BC4235">
      <w:pPr>
        <w:jc w:val="both"/>
      </w:pPr>
      <w:r w:rsidRPr="0030326A">
        <w:t>Podpisnik:</w:t>
      </w:r>
      <w:r w:rsidRPr="0030326A">
        <w:tab/>
      </w:r>
      <w:r w:rsidRPr="0030326A">
        <w:tab/>
      </w:r>
      <w:r w:rsidRPr="0030326A">
        <w:tab/>
      </w:r>
      <w:r w:rsidRPr="0030326A">
        <w:tab/>
      </w:r>
      <w:r w:rsidRPr="0030326A">
        <w:tab/>
      </w:r>
      <w:r w:rsidRPr="0030326A">
        <w:tab/>
      </w:r>
      <w:r>
        <w:tab/>
      </w:r>
      <w:r w:rsidRPr="0030326A">
        <w:t>Podpisnik:</w:t>
      </w:r>
    </w:p>
    <w:p w14:paraId="3982DE78" w14:textId="77777777" w:rsidR="00BC4235" w:rsidRPr="0030326A" w:rsidRDefault="00BC4235" w:rsidP="00BC4235">
      <w:pPr>
        <w:rPr>
          <w:b/>
        </w:rPr>
      </w:pPr>
      <w:r w:rsidRPr="0030326A">
        <w:rPr>
          <w:b/>
        </w:rPr>
        <w:lastRenderedPageBreak/>
        <w:t xml:space="preserve">MESTNA OBČINA CELJE </w:t>
      </w:r>
      <w:r w:rsidRPr="0030326A">
        <w:rPr>
          <w:b/>
        </w:rPr>
        <w:tab/>
      </w:r>
      <w:r w:rsidRPr="0030326A">
        <w:rPr>
          <w:b/>
        </w:rPr>
        <w:tab/>
      </w:r>
      <w:r w:rsidRPr="0030326A">
        <w:rPr>
          <w:b/>
        </w:rPr>
        <w:tab/>
      </w:r>
      <w:r w:rsidRPr="0030326A">
        <w:rPr>
          <w:b/>
        </w:rPr>
        <w:tab/>
      </w:r>
      <w:r>
        <w:rPr>
          <w:b/>
        </w:rPr>
        <w:tab/>
      </w:r>
      <w:r w:rsidRPr="0030326A">
        <w:t>_______________________</w:t>
      </w:r>
    </w:p>
    <w:p w14:paraId="6C9D65A0" w14:textId="77777777" w:rsidR="00BC4235" w:rsidRDefault="00BC4235" w:rsidP="00BC4235">
      <w:pPr>
        <w:jc w:val="both"/>
      </w:pPr>
      <w:r>
        <w:t>Matija KOVAČ</w:t>
      </w:r>
      <w:r w:rsidRPr="0030326A">
        <w:t>, župan</w:t>
      </w:r>
      <w:r w:rsidRPr="0030326A">
        <w:tab/>
      </w:r>
      <w:r w:rsidRPr="0030326A">
        <w:tab/>
      </w:r>
      <w:r w:rsidRPr="0030326A">
        <w:tab/>
      </w:r>
      <w:r w:rsidRPr="0030326A">
        <w:tab/>
      </w:r>
      <w:r w:rsidRPr="0030326A">
        <w:tab/>
      </w:r>
      <w:r>
        <w:tab/>
      </w:r>
      <w:r w:rsidRPr="0030326A">
        <w:t>_______________________</w:t>
      </w:r>
    </w:p>
    <w:p w14:paraId="6D50A8A1" w14:textId="77777777" w:rsidR="00BC4235" w:rsidRDefault="00BC4235" w:rsidP="00BC4235">
      <w:pPr>
        <w:jc w:val="both"/>
      </w:pPr>
    </w:p>
    <w:p w14:paraId="4A620BEB" w14:textId="77777777" w:rsidR="00BC4235" w:rsidRDefault="00BC4235" w:rsidP="00BC4235">
      <w:pPr>
        <w:autoSpaceDE w:val="0"/>
        <w:autoSpaceDN w:val="0"/>
        <w:adjustRightInd w:val="0"/>
        <w:jc w:val="both"/>
      </w:pPr>
      <w:r>
        <w:t>Št. zadeve (MOC): 4305-12/2023</w:t>
      </w:r>
    </w:p>
    <w:p w14:paraId="2E7011B6" w14:textId="77777777" w:rsidR="00BC4235" w:rsidRDefault="00BC4235" w:rsidP="00BC4235">
      <w:pPr>
        <w:autoSpaceDE w:val="0"/>
        <w:autoSpaceDN w:val="0"/>
        <w:adjustRightInd w:val="0"/>
        <w:jc w:val="both"/>
      </w:pPr>
      <w:r>
        <w:t>Št. pogodbe (MOC): _____________</w:t>
      </w:r>
    </w:p>
    <w:p w14:paraId="1C6436B4" w14:textId="77777777" w:rsidR="00BC4235" w:rsidRDefault="00BC4235" w:rsidP="00BC4235">
      <w:pPr>
        <w:autoSpaceDE w:val="0"/>
        <w:autoSpaceDN w:val="0"/>
        <w:adjustRightInd w:val="0"/>
        <w:jc w:val="both"/>
      </w:pPr>
    </w:p>
    <w:p w14:paraId="4B936B16" w14:textId="77777777" w:rsidR="00BC4235" w:rsidRDefault="00BC4235" w:rsidP="00BC4235">
      <w:pPr>
        <w:autoSpaceDE w:val="0"/>
        <w:autoSpaceDN w:val="0"/>
        <w:adjustRightInd w:val="0"/>
        <w:jc w:val="both"/>
      </w:pPr>
    </w:p>
    <w:p w14:paraId="718000B5" w14:textId="77777777" w:rsidR="00BC4235" w:rsidRDefault="00BC4235" w:rsidP="00BC4235">
      <w:pPr>
        <w:autoSpaceDE w:val="0"/>
        <w:autoSpaceDN w:val="0"/>
        <w:adjustRightInd w:val="0"/>
        <w:jc w:val="both"/>
      </w:pPr>
    </w:p>
    <w:p w14:paraId="56A8182A" w14:textId="77777777" w:rsidR="00BC4235" w:rsidRDefault="00BC4235" w:rsidP="00BC4235">
      <w:pPr>
        <w:jc w:val="both"/>
        <w:rPr>
          <w:b/>
        </w:rPr>
      </w:pPr>
      <w:r>
        <w:rPr>
          <w:b/>
        </w:rPr>
        <w:t>TEHNO PARK CELJE</w:t>
      </w:r>
    </w:p>
    <w:p w14:paraId="09B3D934" w14:textId="77777777" w:rsidR="00BC4235" w:rsidRDefault="00BC4235" w:rsidP="00BC4235">
      <w:pPr>
        <w:jc w:val="both"/>
        <w:rPr>
          <w:bCs/>
        </w:rPr>
      </w:pPr>
      <w:r w:rsidRPr="00465AA7">
        <w:rPr>
          <w:bCs/>
        </w:rPr>
        <w:t>Andreja E</w:t>
      </w:r>
      <w:r>
        <w:rPr>
          <w:bCs/>
        </w:rPr>
        <w:t>RJAVEC</w:t>
      </w:r>
      <w:r w:rsidRPr="00465AA7">
        <w:rPr>
          <w:bCs/>
        </w:rPr>
        <w:t>,</w:t>
      </w:r>
      <w:r>
        <w:rPr>
          <w:bCs/>
        </w:rPr>
        <w:t xml:space="preserve"> direktorica</w:t>
      </w:r>
    </w:p>
    <w:p w14:paraId="53A0607A" w14:textId="77777777" w:rsidR="00BC4235" w:rsidRDefault="00BC4235" w:rsidP="00BC4235">
      <w:pPr>
        <w:jc w:val="both"/>
        <w:rPr>
          <w:bCs/>
        </w:rPr>
      </w:pPr>
    </w:p>
    <w:p w14:paraId="4AA21830" w14:textId="77777777" w:rsidR="00BC4235" w:rsidRDefault="00BC4235" w:rsidP="00BC4235">
      <w:pPr>
        <w:jc w:val="both"/>
        <w:rPr>
          <w:bCs/>
        </w:rPr>
      </w:pPr>
    </w:p>
    <w:p w14:paraId="4786CA8B" w14:textId="77777777" w:rsidR="00BC4235" w:rsidRDefault="00BC4235" w:rsidP="00BC4235">
      <w:pPr>
        <w:jc w:val="both"/>
        <w:rPr>
          <w:b/>
        </w:rPr>
      </w:pPr>
    </w:p>
    <w:p w14:paraId="19151FEC" w14:textId="77777777" w:rsidR="00BC4235" w:rsidRDefault="00BC4235" w:rsidP="00BC4235">
      <w:pPr>
        <w:jc w:val="both"/>
        <w:rPr>
          <w:b/>
        </w:rPr>
      </w:pPr>
      <w:r>
        <w:rPr>
          <w:b/>
        </w:rPr>
        <w:t>OSREDNJA KNJIŽNICA CELJE</w:t>
      </w:r>
    </w:p>
    <w:p w14:paraId="5A766A03" w14:textId="77777777" w:rsidR="00BC4235" w:rsidRDefault="00BC4235" w:rsidP="00BC4235">
      <w:pPr>
        <w:jc w:val="both"/>
        <w:rPr>
          <w:bCs/>
        </w:rPr>
      </w:pPr>
      <w:r>
        <w:rPr>
          <w:bCs/>
        </w:rPr>
        <w:t>Polonca BAJC NAPRET,</w:t>
      </w:r>
      <w:r w:rsidRPr="00465AA7">
        <w:rPr>
          <w:bCs/>
        </w:rPr>
        <w:t xml:space="preserve"> </w:t>
      </w:r>
      <w:r>
        <w:rPr>
          <w:bCs/>
        </w:rPr>
        <w:t>direktorica</w:t>
      </w:r>
    </w:p>
    <w:p w14:paraId="0BCDE7A9" w14:textId="77777777" w:rsidR="00BC4235" w:rsidRDefault="00BC4235" w:rsidP="00BC4235">
      <w:pPr>
        <w:jc w:val="both"/>
        <w:rPr>
          <w:bCs/>
        </w:rPr>
      </w:pPr>
    </w:p>
    <w:p w14:paraId="753CE774" w14:textId="77777777" w:rsidR="00BC4235" w:rsidRPr="00465AA7" w:rsidRDefault="00BC4235" w:rsidP="00BC4235">
      <w:pPr>
        <w:jc w:val="both"/>
        <w:rPr>
          <w:bCs/>
        </w:rPr>
      </w:pPr>
    </w:p>
    <w:p w14:paraId="3C883BA9" w14:textId="77777777" w:rsidR="00BC4235" w:rsidRDefault="00BC4235" w:rsidP="00BC4235">
      <w:pPr>
        <w:jc w:val="both"/>
        <w:rPr>
          <w:b/>
        </w:rPr>
      </w:pPr>
    </w:p>
    <w:p w14:paraId="5165993C" w14:textId="77777777" w:rsidR="00BC4235" w:rsidRDefault="00BC4235" w:rsidP="00BC4235">
      <w:pPr>
        <w:jc w:val="both"/>
        <w:rPr>
          <w:b/>
        </w:rPr>
      </w:pPr>
      <w:r>
        <w:rPr>
          <w:b/>
        </w:rPr>
        <w:t>POKLICNA GASILSKA ENOTA CELJE</w:t>
      </w:r>
    </w:p>
    <w:p w14:paraId="41B480A4" w14:textId="77777777" w:rsidR="00BC4235" w:rsidRDefault="00BC4235" w:rsidP="00BC4235">
      <w:pPr>
        <w:jc w:val="both"/>
        <w:rPr>
          <w:bCs/>
        </w:rPr>
      </w:pPr>
      <w:r>
        <w:rPr>
          <w:bCs/>
        </w:rPr>
        <w:t>Boris ŽNIDARKO, direktor</w:t>
      </w:r>
    </w:p>
    <w:p w14:paraId="44B7F85B" w14:textId="77777777" w:rsidR="00BC4235" w:rsidRDefault="00BC4235" w:rsidP="00BC4235">
      <w:pPr>
        <w:jc w:val="both"/>
        <w:rPr>
          <w:bCs/>
        </w:rPr>
      </w:pPr>
    </w:p>
    <w:p w14:paraId="60BFA0A9" w14:textId="77777777" w:rsidR="00BC4235" w:rsidRDefault="00BC4235" w:rsidP="00BC4235">
      <w:pPr>
        <w:jc w:val="both"/>
        <w:rPr>
          <w:bCs/>
        </w:rPr>
      </w:pPr>
    </w:p>
    <w:p w14:paraId="328358EC" w14:textId="77777777" w:rsidR="00BC4235" w:rsidRDefault="00BC4235" w:rsidP="00BC4235">
      <w:pPr>
        <w:jc w:val="both"/>
        <w:rPr>
          <w:b/>
        </w:rPr>
      </w:pPr>
    </w:p>
    <w:p w14:paraId="73F7344B" w14:textId="77777777" w:rsidR="00BC4235" w:rsidRDefault="00BC4235" w:rsidP="00BC4235">
      <w:pPr>
        <w:jc w:val="both"/>
        <w:rPr>
          <w:b/>
        </w:rPr>
      </w:pPr>
      <w:r>
        <w:rPr>
          <w:b/>
        </w:rPr>
        <w:t>I. OSNOVNA ŠOLA CELJE</w:t>
      </w:r>
    </w:p>
    <w:p w14:paraId="6D9E03ED" w14:textId="77777777" w:rsidR="00BC4235" w:rsidRPr="00465AA7" w:rsidRDefault="00BC4235" w:rsidP="00BC4235">
      <w:pPr>
        <w:jc w:val="both"/>
        <w:rPr>
          <w:bCs/>
        </w:rPr>
      </w:pPr>
      <w:r>
        <w:rPr>
          <w:bCs/>
        </w:rPr>
        <w:t>Črt MOČIVNIK,</w:t>
      </w:r>
      <w:r w:rsidRPr="00465AA7">
        <w:rPr>
          <w:bCs/>
        </w:rPr>
        <w:t xml:space="preserve"> </w:t>
      </w:r>
      <w:r>
        <w:rPr>
          <w:bCs/>
        </w:rPr>
        <w:t>ravnatelj</w:t>
      </w:r>
    </w:p>
    <w:p w14:paraId="62097D7A" w14:textId="77777777" w:rsidR="00BC4235" w:rsidRDefault="00BC4235" w:rsidP="00BC4235">
      <w:pPr>
        <w:jc w:val="both"/>
        <w:rPr>
          <w:b/>
        </w:rPr>
      </w:pPr>
    </w:p>
    <w:p w14:paraId="211F9E31" w14:textId="77777777" w:rsidR="00BC4235" w:rsidRDefault="00BC4235" w:rsidP="00BC4235">
      <w:pPr>
        <w:jc w:val="both"/>
        <w:rPr>
          <w:b/>
        </w:rPr>
      </w:pPr>
    </w:p>
    <w:p w14:paraId="550494B7" w14:textId="77777777" w:rsidR="00BC4235" w:rsidRDefault="00BC4235" w:rsidP="00BC4235">
      <w:pPr>
        <w:jc w:val="both"/>
        <w:rPr>
          <w:b/>
        </w:rPr>
      </w:pPr>
    </w:p>
    <w:p w14:paraId="2BCA254C" w14:textId="77777777" w:rsidR="00BC4235" w:rsidRDefault="00BC4235" w:rsidP="00BC4235">
      <w:pPr>
        <w:jc w:val="both"/>
        <w:rPr>
          <w:b/>
        </w:rPr>
      </w:pPr>
      <w:r w:rsidRPr="00EC5155">
        <w:rPr>
          <w:b/>
        </w:rPr>
        <w:t>OSNOVNA ŠOLA GLAZIJA</w:t>
      </w:r>
    </w:p>
    <w:p w14:paraId="05058EE8" w14:textId="77777777" w:rsidR="00BC4235" w:rsidRPr="00465AA7" w:rsidRDefault="00BC4235" w:rsidP="00BC4235">
      <w:pPr>
        <w:jc w:val="both"/>
        <w:rPr>
          <w:bCs/>
        </w:rPr>
      </w:pPr>
      <w:r>
        <w:rPr>
          <w:bCs/>
        </w:rPr>
        <w:t>Nevenka KUS,</w:t>
      </w:r>
      <w:r w:rsidRPr="00465AA7">
        <w:rPr>
          <w:bCs/>
        </w:rPr>
        <w:t xml:space="preserve"> </w:t>
      </w:r>
      <w:r>
        <w:rPr>
          <w:bCs/>
        </w:rPr>
        <w:t>ravnateljica</w:t>
      </w:r>
    </w:p>
    <w:p w14:paraId="414819E5" w14:textId="77777777" w:rsidR="00BC4235" w:rsidRDefault="00BC4235" w:rsidP="00BC4235">
      <w:pPr>
        <w:jc w:val="both"/>
        <w:rPr>
          <w:b/>
        </w:rPr>
      </w:pPr>
    </w:p>
    <w:p w14:paraId="06164834" w14:textId="77777777" w:rsidR="00BC4235" w:rsidRDefault="00BC4235" w:rsidP="00BC4235">
      <w:pPr>
        <w:jc w:val="both"/>
        <w:rPr>
          <w:b/>
        </w:rPr>
      </w:pPr>
    </w:p>
    <w:p w14:paraId="1FDC967C" w14:textId="77777777" w:rsidR="00BC4235" w:rsidRDefault="00BC4235" w:rsidP="00BC4235">
      <w:pPr>
        <w:jc w:val="both"/>
        <w:rPr>
          <w:b/>
        </w:rPr>
      </w:pPr>
    </w:p>
    <w:p w14:paraId="6C85D13C" w14:textId="77777777" w:rsidR="00BC4235" w:rsidRDefault="00BC4235" w:rsidP="00BC4235">
      <w:pPr>
        <w:jc w:val="both"/>
        <w:rPr>
          <w:b/>
          <w:bCs/>
        </w:rPr>
      </w:pPr>
      <w:r w:rsidRPr="00EC5155">
        <w:rPr>
          <w:b/>
          <w:bCs/>
        </w:rPr>
        <w:t>GLASBENA ŠOLA CELJE</w:t>
      </w:r>
    </w:p>
    <w:p w14:paraId="64B8E1DB" w14:textId="77777777" w:rsidR="00BC4235" w:rsidRDefault="00BC4235" w:rsidP="00BC4235">
      <w:pPr>
        <w:jc w:val="both"/>
      </w:pPr>
      <w:r>
        <w:t>Simon MLAKAR, ravnatelj</w:t>
      </w:r>
    </w:p>
    <w:p w14:paraId="23BD8087" w14:textId="77777777" w:rsidR="00BC4235" w:rsidRDefault="00BC4235" w:rsidP="00BC4235">
      <w:pPr>
        <w:jc w:val="both"/>
      </w:pPr>
    </w:p>
    <w:p w14:paraId="37F87916" w14:textId="77777777" w:rsidR="00BC4235" w:rsidRDefault="00BC4235" w:rsidP="00BC4235">
      <w:pPr>
        <w:jc w:val="both"/>
      </w:pPr>
    </w:p>
    <w:p w14:paraId="524A03C1" w14:textId="77777777" w:rsidR="00BC4235" w:rsidRDefault="00BC4235" w:rsidP="00BC4235">
      <w:pPr>
        <w:jc w:val="both"/>
        <w:rPr>
          <w:b/>
        </w:rPr>
      </w:pPr>
    </w:p>
    <w:p w14:paraId="7C7ED6E1" w14:textId="77777777" w:rsidR="00BC4235" w:rsidRDefault="00BC4235" w:rsidP="00BC4235">
      <w:pPr>
        <w:jc w:val="both"/>
        <w:rPr>
          <w:b/>
        </w:rPr>
      </w:pPr>
      <w:r w:rsidRPr="00EC5155">
        <w:rPr>
          <w:b/>
        </w:rPr>
        <w:t>ZPO Celje d.o.o.</w:t>
      </w:r>
    </w:p>
    <w:p w14:paraId="290678CA" w14:textId="77777777" w:rsidR="00BC4235" w:rsidRPr="00EC5155" w:rsidRDefault="00BC4235" w:rsidP="00BC4235">
      <w:pPr>
        <w:jc w:val="both"/>
        <w:rPr>
          <w:b/>
        </w:rPr>
      </w:pPr>
      <w:r>
        <w:rPr>
          <w:bCs/>
        </w:rPr>
        <w:t>Ivan PFEIFER, direktor</w:t>
      </w:r>
    </w:p>
    <w:p w14:paraId="7854AB61" w14:textId="77777777" w:rsidR="00BC4235" w:rsidRDefault="00BC4235" w:rsidP="00BC4235">
      <w:pPr>
        <w:autoSpaceDE w:val="0"/>
        <w:autoSpaceDN w:val="0"/>
        <w:adjustRightInd w:val="0"/>
        <w:jc w:val="both"/>
      </w:pPr>
    </w:p>
    <w:p w14:paraId="633FABCF" w14:textId="77777777" w:rsidR="00BC4235" w:rsidRPr="00834B2C" w:rsidRDefault="00BC4235" w:rsidP="00BC4235">
      <w:pPr>
        <w:jc w:val="both"/>
      </w:pPr>
    </w:p>
    <w:p w14:paraId="1CAF22E8" w14:textId="77777777" w:rsidR="00BC4235" w:rsidRPr="0030326A" w:rsidRDefault="00BC4235" w:rsidP="00BC4235">
      <w:pPr>
        <w:jc w:val="both"/>
      </w:pPr>
    </w:p>
    <w:p w14:paraId="05DAD7AE" w14:textId="77777777" w:rsidR="00BC4235" w:rsidRDefault="00BC4235" w:rsidP="00BC4235">
      <w:pPr>
        <w:autoSpaceDE w:val="0"/>
        <w:autoSpaceDN w:val="0"/>
        <w:adjustRightInd w:val="0"/>
        <w:jc w:val="both"/>
      </w:pPr>
    </w:p>
    <w:p w14:paraId="24D11F1F" w14:textId="77777777" w:rsidR="006E3F54" w:rsidRDefault="006E3F54"/>
    <w:sectPr w:rsidR="006E3F54" w:rsidSect="00C43F1C">
      <w:footerReference w:type="default" r:id="rId7"/>
      <w:pgSz w:w="11906" w:h="16838"/>
      <w:pgMar w:top="1134" w:right="1134" w:bottom="1134" w:left="1134"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78A05" w14:textId="77777777" w:rsidR="00BC4235" w:rsidRDefault="00BC4235" w:rsidP="00BC4235">
      <w:r>
        <w:separator/>
      </w:r>
    </w:p>
  </w:endnote>
  <w:endnote w:type="continuationSeparator" w:id="0">
    <w:p w14:paraId="2B5A7BBF" w14:textId="77777777" w:rsidR="00BC4235" w:rsidRDefault="00BC4235" w:rsidP="00BC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8258E" w14:textId="77777777" w:rsidR="00BC4235" w:rsidRDefault="00BC4235">
    <w:pPr>
      <w:pStyle w:val="Noga"/>
      <w:jc w:val="center"/>
    </w:pPr>
    <w:r>
      <w:fldChar w:fldCharType="begin"/>
    </w:r>
    <w:r>
      <w:instrText>PAGE   \* MERGEFORMAT</w:instrText>
    </w:r>
    <w:r>
      <w:fldChar w:fldCharType="separate"/>
    </w:r>
    <w:r>
      <w:rPr>
        <w:noProof/>
      </w:rPr>
      <w:t>2</w:t>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4DFE4" w14:textId="77777777" w:rsidR="00BC4235" w:rsidRDefault="00BC4235" w:rsidP="00BC4235">
      <w:r>
        <w:separator/>
      </w:r>
    </w:p>
  </w:footnote>
  <w:footnote w:type="continuationSeparator" w:id="0">
    <w:p w14:paraId="050A1F25" w14:textId="77777777" w:rsidR="00BC4235" w:rsidRDefault="00BC4235" w:rsidP="00BC4235">
      <w:r>
        <w:continuationSeparator/>
      </w:r>
    </w:p>
  </w:footnote>
  <w:footnote w:id="1">
    <w:p w14:paraId="3790E6EF" w14:textId="77777777" w:rsidR="00BC4235" w:rsidRPr="00B6616E" w:rsidRDefault="00BC4235" w:rsidP="00BC4235">
      <w:pPr>
        <w:pStyle w:val="Sprotnaopomba-besedilo"/>
        <w:rPr>
          <w:rFonts w:ascii="Trebuchet MS" w:hAnsi="Trebuchet MS"/>
          <w:sz w:val="18"/>
          <w:szCs w:val="18"/>
        </w:rPr>
      </w:pPr>
      <w:r w:rsidRPr="00B6616E">
        <w:rPr>
          <w:rStyle w:val="Sprotnaopomba-sklic"/>
          <w:rFonts w:ascii="Trebuchet MS" w:hAnsi="Trebuchet MS"/>
          <w:sz w:val="18"/>
          <w:szCs w:val="18"/>
        </w:rPr>
        <w:footnoteRef/>
      </w:r>
      <w:r w:rsidRPr="00B6616E">
        <w:rPr>
          <w:rFonts w:ascii="Trebuchet MS" w:hAnsi="Trebuchet MS"/>
          <w:sz w:val="18"/>
          <w:szCs w:val="18"/>
        </w:rPr>
        <w:t xml:space="preserve"> Ponudnik označi, ali je mikro, malo ali srednje podjetje (MSP)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4"/>
    <w:multiLevelType w:val="multilevel"/>
    <w:tmpl w:val="0000000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3" w15:restartNumberingAfterBreak="0">
    <w:nsid w:val="00626EDF"/>
    <w:multiLevelType w:val="hybridMultilevel"/>
    <w:tmpl w:val="3AB6A650"/>
    <w:lvl w:ilvl="0" w:tplc="92EA8FEE">
      <w:start w:val="48"/>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6F55AB"/>
    <w:multiLevelType w:val="hybridMultilevel"/>
    <w:tmpl w:val="B4327FE6"/>
    <w:lvl w:ilvl="0" w:tplc="52CE1AE4">
      <w:numFmt w:val="bullet"/>
      <w:lvlText w:val="•"/>
      <w:lvlJc w:val="left"/>
      <w:pPr>
        <w:ind w:left="6314"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5194B92"/>
    <w:multiLevelType w:val="hybridMultilevel"/>
    <w:tmpl w:val="268A0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C34CC5"/>
    <w:multiLevelType w:val="hybridMultilevel"/>
    <w:tmpl w:val="83D8559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E91122"/>
    <w:multiLevelType w:val="hybridMultilevel"/>
    <w:tmpl w:val="FDAA1D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1"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5420B4B"/>
    <w:multiLevelType w:val="hybridMultilevel"/>
    <w:tmpl w:val="27E0234A"/>
    <w:lvl w:ilvl="0" w:tplc="AAA6195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15" w15:restartNumberingAfterBreak="0">
    <w:nsid w:val="34474B87"/>
    <w:multiLevelType w:val="hybridMultilevel"/>
    <w:tmpl w:val="3EBE84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7172F3"/>
    <w:multiLevelType w:val="hybridMultilevel"/>
    <w:tmpl w:val="39BAF68A"/>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A1F7C90"/>
    <w:multiLevelType w:val="hybridMultilevel"/>
    <w:tmpl w:val="FB301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CB43A9"/>
    <w:multiLevelType w:val="hybridMultilevel"/>
    <w:tmpl w:val="9A206BF8"/>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0" w15:restartNumberingAfterBreak="0">
    <w:nsid w:val="3E46339D"/>
    <w:multiLevelType w:val="hybridMultilevel"/>
    <w:tmpl w:val="048A8768"/>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D668B"/>
    <w:multiLevelType w:val="hybridMultilevel"/>
    <w:tmpl w:val="B8F62F38"/>
    <w:lvl w:ilvl="0" w:tplc="77989B6A">
      <w:start w:val="48"/>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D2469D"/>
    <w:multiLevelType w:val="hybridMultilevel"/>
    <w:tmpl w:val="015EC43C"/>
    <w:lvl w:ilvl="0" w:tplc="04240001">
      <w:start w:val="1"/>
      <w:numFmt w:val="bullet"/>
      <w:lvlText w:val=""/>
      <w:lvlJc w:val="left"/>
      <w:pPr>
        <w:ind w:left="730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5033BD"/>
    <w:multiLevelType w:val="hybridMultilevel"/>
    <w:tmpl w:val="31D2D5AC"/>
    <w:lvl w:ilvl="0" w:tplc="EB64ED38">
      <w:start w:val="1"/>
      <w:numFmt w:val="upperRoman"/>
      <w:lvlText w:val="%1."/>
      <w:lvlJc w:val="left"/>
      <w:pPr>
        <w:ind w:left="1288" w:hanging="720"/>
      </w:pPr>
      <w:rPr>
        <w:rFonts w:hint="default"/>
        <w:i/>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F2675AA"/>
    <w:multiLevelType w:val="hybridMultilevel"/>
    <w:tmpl w:val="94FC2F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0" w15:restartNumberingAfterBreak="0">
    <w:nsid w:val="64D03DF0"/>
    <w:multiLevelType w:val="hybridMultilevel"/>
    <w:tmpl w:val="D760F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921553"/>
    <w:multiLevelType w:val="hybridMultilevel"/>
    <w:tmpl w:val="E4F644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941344"/>
    <w:multiLevelType w:val="hybridMultilevel"/>
    <w:tmpl w:val="60F29FC2"/>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D924745"/>
    <w:multiLevelType w:val="hybridMultilevel"/>
    <w:tmpl w:val="4FCA7D1A"/>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AB1BE1"/>
    <w:multiLevelType w:val="hybridMultilevel"/>
    <w:tmpl w:val="B28E5DBE"/>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985053"/>
    <w:multiLevelType w:val="hybridMultilevel"/>
    <w:tmpl w:val="C0F4C908"/>
    <w:lvl w:ilvl="0" w:tplc="9A6230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95386468">
    <w:abstractNumId w:val="11"/>
  </w:num>
  <w:num w:numId="2" w16cid:durableId="365983859">
    <w:abstractNumId w:val="22"/>
  </w:num>
  <w:num w:numId="3" w16cid:durableId="750784043">
    <w:abstractNumId w:val="29"/>
  </w:num>
  <w:num w:numId="4" w16cid:durableId="1250693728">
    <w:abstractNumId w:val="4"/>
  </w:num>
  <w:num w:numId="5" w16cid:durableId="832452294">
    <w:abstractNumId w:val="35"/>
  </w:num>
  <w:num w:numId="6" w16cid:durableId="151920744">
    <w:abstractNumId w:val="5"/>
  </w:num>
  <w:num w:numId="7" w16cid:durableId="1616257233">
    <w:abstractNumId w:val="7"/>
  </w:num>
  <w:num w:numId="8" w16cid:durableId="873736846">
    <w:abstractNumId w:val="10"/>
  </w:num>
  <w:num w:numId="9" w16cid:durableId="1280331322">
    <w:abstractNumId w:val="41"/>
  </w:num>
  <w:num w:numId="10" w16cid:durableId="1137800841">
    <w:abstractNumId w:val="9"/>
  </w:num>
  <w:num w:numId="11" w16cid:durableId="675034434">
    <w:abstractNumId w:val="13"/>
  </w:num>
  <w:num w:numId="12" w16cid:durableId="1895846304">
    <w:abstractNumId w:val="26"/>
  </w:num>
  <w:num w:numId="13" w16cid:durableId="1043019017">
    <w:abstractNumId w:val="28"/>
  </w:num>
  <w:num w:numId="14" w16cid:durableId="1203904987">
    <w:abstractNumId w:val="38"/>
  </w:num>
  <w:num w:numId="15" w16cid:durableId="303657709">
    <w:abstractNumId w:val="8"/>
  </w:num>
  <w:num w:numId="16" w16cid:durableId="1283413688">
    <w:abstractNumId w:val="17"/>
  </w:num>
  <w:num w:numId="17" w16cid:durableId="415126456">
    <w:abstractNumId w:val="1"/>
  </w:num>
  <w:num w:numId="18" w16cid:durableId="1901552617">
    <w:abstractNumId w:val="2"/>
  </w:num>
  <w:num w:numId="19" w16cid:durableId="606734834">
    <w:abstractNumId w:val="21"/>
  </w:num>
  <w:num w:numId="20" w16cid:durableId="894664184">
    <w:abstractNumId w:val="36"/>
  </w:num>
  <w:num w:numId="21" w16cid:durableId="1932858502">
    <w:abstractNumId w:val="12"/>
  </w:num>
  <w:num w:numId="22" w16cid:durableId="168522255">
    <w:abstractNumId w:val="37"/>
  </w:num>
  <w:num w:numId="23" w16cid:durableId="662771">
    <w:abstractNumId w:val="20"/>
  </w:num>
  <w:num w:numId="24" w16cid:durableId="1561554811">
    <w:abstractNumId w:val="32"/>
  </w:num>
  <w:num w:numId="25" w16cid:durableId="274749709">
    <w:abstractNumId w:val="23"/>
  </w:num>
  <w:num w:numId="26" w16cid:durableId="43330300">
    <w:abstractNumId w:val="31"/>
  </w:num>
  <w:num w:numId="27" w16cid:durableId="1111124525">
    <w:abstractNumId w:val="14"/>
  </w:num>
  <w:num w:numId="28" w16cid:durableId="2087997124">
    <w:abstractNumId w:val="39"/>
  </w:num>
  <w:num w:numId="29" w16cid:durableId="1899978243">
    <w:abstractNumId w:val="33"/>
  </w:num>
  <w:num w:numId="30" w16cid:durableId="1678337875">
    <w:abstractNumId w:val="16"/>
  </w:num>
  <w:num w:numId="31" w16cid:durableId="987128391">
    <w:abstractNumId w:val="30"/>
  </w:num>
  <w:num w:numId="32" w16cid:durableId="5058412">
    <w:abstractNumId w:val="18"/>
  </w:num>
  <w:num w:numId="33" w16cid:durableId="296840265">
    <w:abstractNumId w:val="27"/>
  </w:num>
  <w:num w:numId="34" w16cid:durableId="95250410">
    <w:abstractNumId w:val="24"/>
  </w:num>
  <w:num w:numId="35" w16cid:durableId="1247883170">
    <w:abstractNumId w:val="40"/>
  </w:num>
  <w:num w:numId="36" w16cid:durableId="297300769">
    <w:abstractNumId w:val="34"/>
  </w:num>
  <w:num w:numId="37" w16cid:durableId="375813962">
    <w:abstractNumId w:val="25"/>
  </w:num>
  <w:num w:numId="38" w16cid:durableId="373189259">
    <w:abstractNumId w:val="3"/>
  </w:num>
  <w:num w:numId="39" w16cid:durableId="416752853">
    <w:abstractNumId w:val="42"/>
  </w:num>
  <w:num w:numId="40" w16cid:durableId="633756143">
    <w:abstractNumId w:val="15"/>
  </w:num>
  <w:num w:numId="41" w16cid:durableId="1841197037">
    <w:abstractNumId w:val="6"/>
  </w:num>
  <w:num w:numId="42" w16cid:durableId="377628959">
    <w:abstractNumId w:val="0"/>
  </w:num>
  <w:num w:numId="43" w16cid:durableId="70351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35"/>
    <w:rsid w:val="006E3F54"/>
    <w:rsid w:val="00A13B43"/>
    <w:rsid w:val="00BC42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E8C46"/>
  <w15:chartTrackingRefBased/>
  <w15:docId w15:val="{8CA09D0B-83BB-4A38-B15E-1B09A791D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4235"/>
    <w:rPr>
      <w:rFonts w:eastAsia="Calibri" w:cs="Trebuchet MS"/>
      <w:kern w:val="0"/>
      <w14:ligatures w14:val="none"/>
    </w:rPr>
  </w:style>
  <w:style w:type="paragraph" w:styleId="Naslov1">
    <w:name w:val="heading 1"/>
    <w:basedOn w:val="Navaden"/>
    <w:next w:val="Navaden"/>
    <w:link w:val="Naslov1Znak"/>
    <w:uiPriority w:val="9"/>
    <w:qFormat/>
    <w:rsid w:val="00BC423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BC423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
    <w:qFormat/>
    <w:rsid w:val="00BC4235"/>
    <w:pPr>
      <w:keepNext/>
      <w:ind w:left="284" w:hanging="284"/>
      <w:outlineLvl w:val="2"/>
    </w:pPr>
    <w:rPr>
      <w:rFonts w:eastAsia="Times New Roman"/>
      <w:b/>
      <w:bCs/>
      <w:u w:val="single"/>
      <w:lang w:val="en-US"/>
    </w:rPr>
  </w:style>
  <w:style w:type="paragraph" w:styleId="Naslov4">
    <w:name w:val="heading 4"/>
    <w:basedOn w:val="Navaden"/>
    <w:next w:val="Navaden"/>
    <w:link w:val="Naslov4Znak"/>
    <w:uiPriority w:val="99"/>
    <w:qFormat/>
    <w:rsid w:val="00BC423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
    <w:qFormat/>
    <w:rsid w:val="00BC423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qFormat/>
    <w:rsid w:val="00BC423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
    <w:qFormat/>
    <w:rsid w:val="00BC423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
    <w:qFormat/>
    <w:rsid w:val="00BC423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
    <w:qFormat/>
    <w:rsid w:val="00BC423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C4235"/>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BC4235"/>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
    <w:rsid w:val="00BC4235"/>
    <w:rPr>
      <w:rFonts w:eastAsia="Times New Roman" w:cs="Trebuchet MS"/>
      <w:b/>
      <w:bCs/>
      <w:kern w:val="0"/>
      <w:u w:val="single"/>
      <w:lang w:val="en-US"/>
      <w14:ligatures w14:val="none"/>
    </w:rPr>
  </w:style>
  <w:style w:type="character" w:customStyle="1" w:styleId="Naslov4Znak">
    <w:name w:val="Naslov 4 Znak"/>
    <w:basedOn w:val="Privzetapisavaodstavka"/>
    <w:link w:val="Naslov4"/>
    <w:uiPriority w:val="99"/>
    <w:rsid w:val="00BC4235"/>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
    <w:rsid w:val="00BC4235"/>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rsid w:val="00BC4235"/>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
    <w:rsid w:val="00BC4235"/>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
    <w:rsid w:val="00BC4235"/>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
    <w:rsid w:val="00BC4235"/>
    <w:rPr>
      <w:rFonts w:ascii="Arial" w:eastAsia="Times New Roman" w:hAnsi="Arial" w:cs="Arial"/>
      <w:kern w:val="0"/>
      <w:lang w:val="en-US"/>
      <w14:ligatures w14:val="non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BC4235"/>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BC4235"/>
    <w:rPr>
      <w:rFonts w:eastAsia="Calibri" w:cs="Trebuchet MS"/>
      <w:kern w:val="0"/>
      <w14:ligatures w14:val="none"/>
    </w:rPr>
  </w:style>
  <w:style w:type="paragraph" w:styleId="Noga">
    <w:name w:val="footer"/>
    <w:basedOn w:val="Navaden"/>
    <w:link w:val="NogaZnak"/>
    <w:uiPriority w:val="99"/>
    <w:rsid w:val="00BC4235"/>
    <w:pPr>
      <w:tabs>
        <w:tab w:val="center" w:pos="4536"/>
        <w:tab w:val="right" w:pos="9072"/>
      </w:tabs>
    </w:pPr>
  </w:style>
  <w:style w:type="character" w:customStyle="1" w:styleId="NogaZnak">
    <w:name w:val="Noga Znak"/>
    <w:basedOn w:val="Privzetapisavaodstavka"/>
    <w:link w:val="Noga"/>
    <w:uiPriority w:val="99"/>
    <w:rsid w:val="00BC4235"/>
    <w:rPr>
      <w:rFonts w:eastAsia="Calibri" w:cs="Trebuchet MS"/>
      <w:kern w:val="0"/>
      <w14:ligatures w14:val="none"/>
    </w:rPr>
  </w:style>
  <w:style w:type="table" w:styleId="Tabelamrea">
    <w:name w:val="Table Grid"/>
    <w:basedOn w:val="Navadnatabela"/>
    <w:uiPriority w:val="39"/>
    <w:rsid w:val="00BC4235"/>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BC4235"/>
    <w:rPr>
      <w:rFonts w:ascii="Tahoma" w:hAnsi="Tahoma" w:cs="Tahoma"/>
      <w:sz w:val="16"/>
      <w:szCs w:val="16"/>
    </w:rPr>
  </w:style>
  <w:style w:type="character" w:customStyle="1" w:styleId="BesedilooblakaZnak">
    <w:name w:val="Besedilo oblačka Znak"/>
    <w:basedOn w:val="Privzetapisavaodstavka"/>
    <w:link w:val="Besedilooblaka"/>
    <w:uiPriority w:val="99"/>
    <w:rsid w:val="00BC4235"/>
    <w:rPr>
      <w:rFonts w:ascii="Tahoma" w:eastAsia="Calibri" w:hAnsi="Tahoma" w:cs="Tahoma"/>
      <w:kern w:val="0"/>
      <w:sz w:val="16"/>
      <w:szCs w:val="16"/>
      <w14:ligatures w14:val="none"/>
    </w:rPr>
  </w:style>
  <w:style w:type="paragraph" w:customStyle="1" w:styleId="Default">
    <w:name w:val="Default"/>
    <w:link w:val="DefaultZnak"/>
    <w:rsid w:val="00BC4235"/>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styleId="Hiperpovezava">
    <w:name w:val="Hyperlink"/>
    <w:basedOn w:val="Privzetapisavaodstavka"/>
    <w:uiPriority w:val="99"/>
    <w:rsid w:val="00BC4235"/>
    <w:rPr>
      <w:color w:val="0000FF"/>
      <w:u w:val="single"/>
    </w:rPr>
  </w:style>
  <w:style w:type="character" w:styleId="tevilkastrani">
    <w:name w:val="page number"/>
    <w:basedOn w:val="Privzetapisavaodstavka"/>
    <w:uiPriority w:val="99"/>
    <w:rsid w:val="00BC4235"/>
  </w:style>
  <w:style w:type="paragraph" w:styleId="Telobesedila-zamik">
    <w:name w:val="Body Text Indent"/>
    <w:basedOn w:val="Navaden"/>
    <w:link w:val="Telobesedila-zamikZnak"/>
    <w:uiPriority w:val="99"/>
    <w:rsid w:val="00BC423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rsid w:val="00BC4235"/>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BC423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rsid w:val="00BC4235"/>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BC423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rsid w:val="00BC4235"/>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uiPriority w:val="99"/>
    <w:rsid w:val="00BC423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rsid w:val="00BC4235"/>
    <w:rPr>
      <w:rFonts w:ascii="Times New Roman" w:eastAsia="Times New Roman" w:hAnsi="Times New Roman" w:cs="Times New Roman"/>
      <w:kern w:val="0"/>
      <w:sz w:val="24"/>
      <w:szCs w:val="24"/>
      <w:lang w:val="en-US"/>
      <w14:ligatures w14:val="none"/>
    </w:rPr>
  </w:style>
  <w:style w:type="paragraph" w:styleId="Golobesedilo">
    <w:name w:val="Plain Text"/>
    <w:basedOn w:val="Navaden"/>
    <w:link w:val="GolobesediloZnak"/>
    <w:uiPriority w:val="99"/>
    <w:rsid w:val="00BC423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BC4235"/>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BC423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BC4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BC4235"/>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BC4235"/>
    <w:rPr>
      <w:sz w:val="16"/>
      <w:szCs w:val="16"/>
    </w:rPr>
  </w:style>
  <w:style w:type="paragraph" w:styleId="Pripombabesedilo">
    <w:name w:val="annotation text"/>
    <w:basedOn w:val="Navaden"/>
    <w:link w:val="PripombabesediloZnak"/>
    <w:uiPriority w:val="99"/>
    <w:rsid w:val="00BC423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BC4235"/>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BC4235"/>
    <w:rPr>
      <w:b/>
      <w:bCs/>
      <w:lang w:val="en-US" w:eastAsia="en-US"/>
    </w:rPr>
  </w:style>
  <w:style w:type="character" w:customStyle="1" w:styleId="ZadevapripombeZnak">
    <w:name w:val="Zadeva pripombe Znak"/>
    <w:basedOn w:val="PripombabesediloZnak"/>
    <w:link w:val="Zadevapripombe"/>
    <w:uiPriority w:val="99"/>
    <w:rsid w:val="00BC4235"/>
    <w:rPr>
      <w:rFonts w:ascii="Times New Roman" w:eastAsia="Times New Roman" w:hAnsi="Times New Roman" w:cs="Times New Roman"/>
      <w:b/>
      <w:bCs/>
      <w:kern w:val="0"/>
      <w:sz w:val="20"/>
      <w:szCs w:val="20"/>
      <w:lang w:val="en-US" w:eastAsia="sl-SI"/>
      <w14:ligatures w14:val="none"/>
    </w:rPr>
  </w:style>
  <w:style w:type="paragraph" w:styleId="Odstavekseznama">
    <w:name w:val="List Paragraph"/>
    <w:aliases w:val="za tekst"/>
    <w:basedOn w:val="Navaden"/>
    <w:link w:val="OdstavekseznamaZnak"/>
    <w:uiPriority w:val="34"/>
    <w:qFormat/>
    <w:rsid w:val="00BC423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BC4235"/>
    <w:rPr>
      <w:color w:val="800080"/>
      <w:u w:val="single"/>
    </w:rPr>
  </w:style>
  <w:style w:type="paragraph" w:styleId="Telobesedila2">
    <w:name w:val="Body Text 2"/>
    <w:basedOn w:val="Navaden"/>
    <w:link w:val="Telobesedila2Znak"/>
    <w:uiPriority w:val="99"/>
    <w:rsid w:val="00BC423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rsid w:val="00BC4235"/>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BC423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rsid w:val="00BC4235"/>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BC423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BC4235"/>
    <w:rPr>
      <w:rFonts w:ascii="Times New Roman" w:eastAsia="Times New Roman" w:hAnsi="Times New Roman" w:cs="Times New Roman"/>
      <w:kern w:val="0"/>
      <w14:ligatures w14:val="none"/>
    </w:rPr>
  </w:style>
  <w:style w:type="paragraph" w:styleId="Naslov">
    <w:name w:val="Title"/>
    <w:basedOn w:val="Navaden"/>
    <w:link w:val="NaslovZnak"/>
    <w:uiPriority w:val="99"/>
    <w:qFormat/>
    <w:rsid w:val="00BC423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rsid w:val="00BC4235"/>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BC423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rsid w:val="00BC4235"/>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BC423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BC423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BC4235"/>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BC4235"/>
    <w:rPr>
      <w:vertAlign w:val="superscript"/>
    </w:rPr>
  </w:style>
  <w:style w:type="paragraph" w:customStyle="1" w:styleId="Telobesedila21">
    <w:name w:val="Telo besedila 21"/>
    <w:basedOn w:val="Navaden"/>
    <w:uiPriority w:val="99"/>
    <w:rsid w:val="00BC423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BC423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BC4235"/>
    <w:rPr>
      <w:rFonts w:ascii="Arial" w:hAnsi="Arial" w:cs="Arial"/>
      <w:sz w:val="22"/>
      <w:szCs w:val="22"/>
    </w:rPr>
  </w:style>
  <w:style w:type="paragraph" w:customStyle="1" w:styleId="Telobesedila32">
    <w:name w:val="Telo besedila 32"/>
    <w:basedOn w:val="Navaden"/>
    <w:uiPriority w:val="99"/>
    <w:rsid w:val="00BC4235"/>
    <w:pPr>
      <w:jc w:val="both"/>
    </w:pPr>
    <w:rPr>
      <w:rFonts w:ascii="Arial" w:eastAsia="Times New Roman" w:hAnsi="Arial" w:cs="Arial"/>
      <w:lang w:eastAsia="sl-SI"/>
    </w:rPr>
  </w:style>
  <w:style w:type="paragraph" w:customStyle="1" w:styleId="BESEDILO">
    <w:name w:val="BESEDILO"/>
    <w:uiPriority w:val="99"/>
    <w:rsid w:val="00BC4235"/>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BC423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BC42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BC423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rsid w:val="00BC4235"/>
    <w:rPr>
      <w:rFonts w:ascii="Cambria" w:eastAsia="Times New Roman" w:hAnsi="Cambria" w:cs="Cambria"/>
      <w:kern w:val="0"/>
      <w:sz w:val="24"/>
      <w:szCs w:val="24"/>
      <w:lang w:eastAsia="sl-SI"/>
      <w14:ligatures w14:val="none"/>
    </w:rPr>
  </w:style>
  <w:style w:type="character" w:customStyle="1" w:styleId="BrezrazmikovZnak">
    <w:name w:val="Brez razmikov Znak"/>
    <w:basedOn w:val="Privzetapisavaodstavka"/>
    <w:link w:val="Brezrazmikov"/>
    <w:uiPriority w:val="99"/>
    <w:locked/>
    <w:rsid w:val="00BC4235"/>
    <w:rPr>
      <w:rFonts w:ascii="Times New Roman" w:eastAsia="Times New Roman" w:hAnsi="Times New Roman" w:cs="Times New Roman"/>
      <w:kern w:val="0"/>
      <w14:ligatures w14:val="none"/>
    </w:rPr>
  </w:style>
  <w:style w:type="paragraph" w:styleId="NaslovTOC">
    <w:name w:val="TOC Heading"/>
    <w:basedOn w:val="Naslov1"/>
    <w:next w:val="Navaden"/>
    <w:uiPriority w:val="99"/>
    <w:qFormat/>
    <w:rsid w:val="00BC423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rsid w:val="00BC423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rsid w:val="00BC4235"/>
    <w:pPr>
      <w:spacing w:after="100" w:line="276" w:lineRule="auto"/>
    </w:pPr>
    <w:rPr>
      <w:rFonts w:ascii="Calibri" w:eastAsia="Times New Roman" w:hAnsi="Calibri" w:cs="Calibri"/>
    </w:rPr>
  </w:style>
  <w:style w:type="paragraph" w:styleId="Kazalovsebine3">
    <w:name w:val="toc 3"/>
    <w:basedOn w:val="Navaden"/>
    <w:next w:val="Navaden"/>
    <w:autoRedefine/>
    <w:uiPriority w:val="99"/>
    <w:rsid w:val="00BC423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BC4235"/>
    <w:pPr>
      <w:jc w:val="both"/>
    </w:pPr>
    <w:rPr>
      <w:rFonts w:ascii="DINCE-Regular" w:eastAsia="Times New Roman" w:hAnsi="DINCE-Regular" w:cs="DINCE-Regular"/>
      <w:lang w:eastAsia="sl-SI"/>
    </w:rPr>
  </w:style>
  <w:style w:type="paragraph" w:styleId="Navadensplet">
    <w:name w:val="Normal (Web)"/>
    <w:basedOn w:val="Navaden"/>
    <w:uiPriority w:val="99"/>
    <w:rsid w:val="00BC423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BC4235"/>
    <w:rPr>
      <w:rFonts w:ascii="Arial" w:hAnsi="Arial" w:cs="Arial"/>
      <w:b/>
      <w:bCs/>
      <w:sz w:val="26"/>
      <w:szCs w:val="26"/>
    </w:rPr>
  </w:style>
  <w:style w:type="character" w:customStyle="1" w:styleId="FontStyle42">
    <w:name w:val="Font Style42"/>
    <w:uiPriority w:val="99"/>
    <w:rsid w:val="00BC4235"/>
    <w:rPr>
      <w:rFonts w:ascii="Arial" w:hAnsi="Arial" w:cs="Arial"/>
      <w:b/>
      <w:bCs/>
      <w:sz w:val="30"/>
      <w:szCs w:val="30"/>
    </w:rPr>
  </w:style>
  <w:style w:type="paragraph" w:customStyle="1" w:styleId="CharChar">
    <w:name w:val="Char Char"/>
    <w:basedOn w:val="Navaden"/>
    <w:uiPriority w:val="99"/>
    <w:rsid w:val="00BC423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BC4235"/>
    <w:rPr>
      <w:rFonts w:ascii="Times New Roman" w:eastAsia="Times New Roman" w:hAnsi="Times New Roman" w:cs="Times New Roman"/>
      <w:color w:val="000000"/>
      <w:kern w:val="0"/>
      <w:sz w:val="24"/>
      <w:szCs w:val="24"/>
      <w:lang w:eastAsia="sl-SI"/>
      <w14:ligatures w14:val="none"/>
    </w:rPr>
  </w:style>
  <w:style w:type="character" w:customStyle="1" w:styleId="tekst11">
    <w:name w:val="tekst11"/>
    <w:basedOn w:val="Privzetapisavaodstavka"/>
    <w:uiPriority w:val="99"/>
    <w:rsid w:val="00BC4235"/>
    <w:rPr>
      <w:rFonts w:ascii="Helvetica" w:hAnsi="Helvetica" w:cs="Helvetica"/>
      <w:color w:val="333333"/>
      <w:sz w:val="20"/>
      <w:szCs w:val="20"/>
    </w:rPr>
  </w:style>
  <w:style w:type="paragraph" w:styleId="Revizija">
    <w:name w:val="Revision"/>
    <w:hidden/>
    <w:uiPriority w:val="99"/>
    <w:semiHidden/>
    <w:rsid w:val="00BC4235"/>
    <w:rPr>
      <w:rFonts w:eastAsia="Calibri" w:cs="Trebuchet MS"/>
      <w:kern w:val="0"/>
      <w14:ligatures w14:val="none"/>
    </w:rPr>
  </w:style>
  <w:style w:type="character" w:customStyle="1" w:styleId="st1">
    <w:name w:val="st1"/>
    <w:basedOn w:val="Privzetapisavaodstavka"/>
    <w:rsid w:val="00BC4235"/>
  </w:style>
  <w:style w:type="paragraph" w:customStyle="1" w:styleId="default0">
    <w:name w:val="default0"/>
    <w:basedOn w:val="Navaden"/>
    <w:rsid w:val="00BC4235"/>
    <w:pPr>
      <w:autoSpaceDE w:val="0"/>
      <w:autoSpaceDN w:val="0"/>
    </w:pPr>
    <w:rPr>
      <w:rFonts w:ascii="Times New Roman" w:eastAsiaTheme="minorHAnsi" w:hAnsi="Times New Roman" w:cs="Times New Roman"/>
      <w:color w:val="000000"/>
      <w:sz w:val="24"/>
      <w:szCs w:val="24"/>
      <w:lang w:eastAsia="sl-SI"/>
    </w:rPr>
  </w:style>
  <w:style w:type="table" w:customStyle="1" w:styleId="Tabelamrea1">
    <w:name w:val="Tabela – mreža1"/>
    <w:basedOn w:val="Navadnatabela"/>
    <w:next w:val="Tabelamrea"/>
    <w:uiPriority w:val="99"/>
    <w:rsid w:val="00BC4235"/>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uiPriority w:val="99"/>
    <w:rsid w:val="00BC4235"/>
    <w:pPr>
      <w:numPr>
        <w:numId w:val="9"/>
      </w:numPr>
      <w:spacing w:after="60"/>
      <w:jc w:val="both"/>
    </w:pPr>
    <w:rPr>
      <w:rFonts w:ascii="InterstateCE-Light" w:eastAsia="Times New Roman" w:hAnsi="InterstateCE-Light" w:cs="Times New Roman"/>
      <w:sz w:val="20"/>
      <w:szCs w:val="24"/>
      <w:lang w:eastAsia="sl-SI"/>
    </w:rPr>
  </w:style>
  <w:style w:type="character" w:customStyle="1" w:styleId="tekst21">
    <w:name w:val="tekst21"/>
    <w:basedOn w:val="Privzetapisavaodstavka"/>
    <w:uiPriority w:val="99"/>
    <w:rsid w:val="00BC4235"/>
    <w:rPr>
      <w:rFonts w:ascii="Helvetica" w:hAnsi="Helvetica" w:cs="Helvetica"/>
      <w:b/>
      <w:bCs/>
      <w:color w:val="333333"/>
      <w:sz w:val="20"/>
      <w:szCs w:val="20"/>
    </w:rPr>
  </w:style>
  <w:style w:type="character" w:styleId="Poudarek">
    <w:name w:val="Emphasis"/>
    <w:basedOn w:val="Privzetapisavaodstavka"/>
    <w:uiPriority w:val="20"/>
    <w:qFormat/>
    <w:rsid w:val="00BC4235"/>
    <w:rPr>
      <w:i/>
      <w:iCs/>
    </w:rPr>
  </w:style>
  <w:style w:type="character" w:styleId="Krepko">
    <w:name w:val="Strong"/>
    <w:basedOn w:val="Privzetapisavaodstavka"/>
    <w:uiPriority w:val="22"/>
    <w:qFormat/>
    <w:rsid w:val="00BC4235"/>
    <w:rPr>
      <w:b/>
      <w:bCs/>
    </w:rPr>
  </w:style>
  <w:style w:type="paragraph" w:customStyle="1" w:styleId="rkovnatokazaodstavkom1">
    <w:name w:val="rkovnatokazaodstavkom1"/>
    <w:basedOn w:val="Navaden"/>
    <w:rsid w:val="00BC4235"/>
    <w:pPr>
      <w:ind w:left="425" w:hanging="425"/>
      <w:jc w:val="both"/>
    </w:pPr>
    <w:rPr>
      <w:rFonts w:ascii="Arial" w:eastAsia="Times New Roman" w:hAnsi="Arial" w:cs="Arial"/>
      <w:lang w:eastAsia="sl-SI"/>
    </w:rPr>
  </w:style>
  <w:style w:type="character" w:customStyle="1" w:styleId="OdstavekseznamaZnak">
    <w:name w:val="Odstavek seznama Znak"/>
    <w:aliases w:val="za tekst Znak"/>
    <w:basedOn w:val="Privzetapisavaodstavka"/>
    <w:link w:val="Odstavekseznama"/>
    <w:uiPriority w:val="34"/>
    <w:locked/>
    <w:rsid w:val="00BC4235"/>
    <w:rPr>
      <w:rFonts w:ascii="Times New Roman" w:eastAsia="Times New Roman" w:hAnsi="Times New Roman" w:cs="Times New Roman"/>
      <w:kern w:val="0"/>
      <w:sz w:val="24"/>
      <w:szCs w:val="24"/>
      <w:lang w:eastAsia="sl-SI"/>
      <w14:ligatures w14:val="none"/>
    </w:rPr>
  </w:style>
  <w:style w:type="character" w:styleId="Nerazreenaomemba">
    <w:name w:val="Unresolved Mention"/>
    <w:basedOn w:val="Privzetapisavaodstavka"/>
    <w:uiPriority w:val="99"/>
    <w:semiHidden/>
    <w:unhideWhenUsed/>
    <w:rsid w:val="00BC4235"/>
    <w:rPr>
      <w:color w:val="605E5C"/>
      <w:shd w:val="clear" w:color="auto" w:fill="E1DFDD"/>
    </w:rPr>
  </w:style>
  <w:style w:type="paragraph" w:customStyle="1" w:styleId="NCBesedilo">
    <w:name w:val="NC Besedilo"/>
    <w:basedOn w:val="Navaden"/>
    <w:rsid w:val="00BC4235"/>
    <w:rPr>
      <w:rFonts w:ascii="Arial" w:eastAsiaTheme="minorHAnsi" w:hAnsi="Arial" w:cs="Arial"/>
      <w:color w:val="000000"/>
    </w:rPr>
  </w:style>
  <w:style w:type="paragraph" w:customStyle="1" w:styleId="odstavek">
    <w:name w:val="odstavek"/>
    <w:basedOn w:val="Navaden"/>
    <w:rsid w:val="00BC4235"/>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BC4235"/>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zamaknjenadolobaprvinivo">
    <w:name w:val="zamaknjenadolobaprvinivo"/>
    <w:basedOn w:val="Navaden"/>
    <w:rsid w:val="00BC4235"/>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14146</Words>
  <Characters>80634</Characters>
  <Application>Microsoft Office Word</Application>
  <DocSecurity>0</DocSecurity>
  <Lines>671</Lines>
  <Paragraphs>189</Paragraphs>
  <ScaleCrop>false</ScaleCrop>
  <Company/>
  <LinksUpToDate>false</LinksUpToDate>
  <CharactersWithSpaces>94591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Belej Štucin</dc:creator>
  <cp:keywords/>
  <dc:description/>
  <cp:lastModifiedBy>Mirjana Belej Štucin</cp:lastModifiedBy>
  <cp:revision>1</cp:revision>
  <dcterms:created xsi:type="dcterms:W3CDTF">2023-09-27T10:54:00Z</dcterms:created>
  <dcterms:modified xsi:type="dcterms:W3CDTF">2023-09-27T10:55:00Z</dcterms:modified>
</cp:coreProperties>
</file>